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277E" w:rsidRPr="00E321CB" w:rsidRDefault="00B46ECE" w:rsidP="00B46ECE">
      <w:pPr>
        <w:pStyle w:val="LAMET01"/>
        <w:ind w:right="-144"/>
        <w:rPr>
          <w:shd w:val="clear" w:color="auto" w:fill="CCCCCC"/>
        </w:rPr>
      </w:pPr>
      <w:r>
        <w:t>MJ-MEMORIA JUSTIFICATIVA DEL CUMPLIMIENTO DE NORMATIVA</w:t>
      </w:r>
    </w:p>
    <w:p w:rsidR="00C116EB" w:rsidRDefault="00C116EB" w:rsidP="00C116EB">
      <w:pPr>
        <w:tabs>
          <w:tab w:val="left" w:pos="567"/>
          <w:tab w:val="left" w:pos="1134"/>
          <w:tab w:val="left" w:pos="1701"/>
          <w:tab w:val="left" w:pos="2268"/>
          <w:tab w:val="left" w:pos="2835"/>
          <w:tab w:val="left" w:pos="3402"/>
        </w:tabs>
        <w:spacing w:line="276" w:lineRule="auto"/>
        <w:jc w:val="left"/>
        <w:rPr>
          <w:rFonts w:eastAsiaTheme="minorHAnsi" w:cs="Arial"/>
          <w:b/>
          <w:bCs/>
          <w:sz w:val="22"/>
          <w:szCs w:val="22"/>
          <w:lang w:eastAsia="en-US"/>
        </w:rPr>
      </w:pPr>
    </w:p>
    <w:p w:rsidR="00D9277E" w:rsidRDefault="001C40B2" w:rsidP="00E321CB">
      <w:pPr>
        <w:pStyle w:val="LAMET02"/>
      </w:pPr>
      <w:r>
        <w:t>E.5</w:t>
      </w:r>
      <w:r w:rsidR="00B46ECE">
        <w:t xml:space="preserve"> – </w:t>
      </w:r>
      <w:r>
        <w:t xml:space="preserve">PROTECCIÓN FRENTE AL RUIDO. </w:t>
      </w:r>
    </w:p>
    <w:p w:rsidR="0093526F" w:rsidRDefault="0093526F" w:rsidP="00E321CB">
      <w:pPr>
        <w:pStyle w:val="LAMET02"/>
      </w:pPr>
    </w:p>
    <w:p w:rsidR="00104D01" w:rsidRPr="00104D01" w:rsidRDefault="001E4A1F" w:rsidP="00104D01">
      <w:pPr>
        <w:widowControl w:val="0"/>
        <w:autoSpaceDE w:val="0"/>
        <w:autoSpaceDN w:val="0"/>
        <w:adjustRightInd w:val="0"/>
        <w:rPr>
          <w:rFonts w:cs="Arial"/>
          <w:color w:val="000000"/>
          <w:sz w:val="16"/>
          <w:szCs w:val="16"/>
        </w:rPr>
      </w:pPr>
      <w:r>
        <w:rPr>
          <w:rFonts w:cs="Arial"/>
          <w:color w:val="000000"/>
          <w:sz w:val="16"/>
          <w:szCs w:val="16"/>
        </w:rPr>
        <w:t xml:space="preserve">Cada aula </w:t>
      </w:r>
      <w:r w:rsidR="00104D01" w:rsidRPr="00104D01">
        <w:rPr>
          <w:rFonts w:cs="Arial"/>
          <w:color w:val="000000"/>
          <w:sz w:val="16"/>
          <w:szCs w:val="16"/>
        </w:rPr>
        <w:t>es una unidad de uso completa</w:t>
      </w:r>
      <w:r>
        <w:rPr>
          <w:rFonts w:cs="Arial"/>
          <w:color w:val="000000"/>
          <w:sz w:val="16"/>
          <w:szCs w:val="16"/>
        </w:rPr>
        <w:t xml:space="preserve">, </w:t>
      </w:r>
      <w:proofErr w:type="spellStart"/>
      <w:r>
        <w:rPr>
          <w:rFonts w:cs="Arial"/>
          <w:color w:val="000000"/>
          <w:sz w:val="16"/>
          <w:szCs w:val="16"/>
        </w:rPr>
        <w:t>demás</w:t>
      </w:r>
      <w:proofErr w:type="spellEnd"/>
      <w:r>
        <w:rPr>
          <w:rFonts w:cs="Arial"/>
          <w:color w:val="000000"/>
          <w:sz w:val="16"/>
          <w:szCs w:val="16"/>
        </w:rPr>
        <w:t xml:space="preserve"> de ser recintos protegidos. Los pasillos y aseos se han considerado recintos habitables. </w:t>
      </w:r>
      <w:r w:rsidR="00104D01" w:rsidRPr="00104D01">
        <w:rPr>
          <w:rFonts w:cs="Arial"/>
          <w:color w:val="000000"/>
          <w:sz w:val="16"/>
          <w:szCs w:val="16"/>
        </w:rPr>
        <w:t xml:space="preserve"> Se aporta justificación del cumplimiento del DB-HR. Se aporta ficha de justificación de la protección a ruido aéreo y de impacto entre </w:t>
      </w:r>
      <w:r>
        <w:rPr>
          <w:rFonts w:cs="Arial"/>
          <w:color w:val="000000"/>
          <w:sz w:val="16"/>
          <w:szCs w:val="16"/>
        </w:rPr>
        <w:t xml:space="preserve">aula y pasillo; APG y pasillo; aula y APG; aula y aseos y a ruido aéreo (para un aula tipo). También cumplimiento del tiempo de </w:t>
      </w:r>
      <w:proofErr w:type="spellStart"/>
      <w:r>
        <w:rPr>
          <w:rFonts w:cs="Arial"/>
          <w:color w:val="000000"/>
          <w:sz w:val="16"/>
          <w:szCs w:val="16"/>
        </w:rPr>
        <w:t>reverv</w:t>
      </w:r>
      <w:bookmarkStart w:id="0" w:name="_GoBack"/>
      <w:bookmarkEnd w:id="0"/>
      <w:r>
        <w:rPr>
          <w:rFonts w:cs="Arial"/>
          <w:color w:val="000000"/>
          <w:sz w:val="16"/>
          <w:szCs w:val="16"/>
        </w:rPr>
        <w:t>eración</w:t>
      </w:r>
      <w:proofErr w:type="spellEnd"/>
      <w:r>
        <w:rPr>
          <w:rFonts w:cs="Arial"/>
          <w:color w:val="000000"/>
          <w:sz w:val="16"/>
          <w:szCs w:val="16"/>
        </w:rPr>
        <w:t xml:space="preserve"> en aulas. </w:t>
      </w:r>
    </w:p>
    <w:p w:rsidR="000A29D3" w:rsidRDefault="000A29D3">
      <w:pPr>
        <w:jc w:val="left"/>
        <w:rPr>
          <w:rFonts w:eastAsiaTheme="minorHAnsi" w:cs="Arial"/>
          <w:b/>
          <w:bCs/>
          <w:color w:val="365F91" w:themeColor="accent1" w:themeShade="BF"/>
          <w:spacing w:val="20"/>
          <w:szCs w:val="18"/>
          <w:lang w:eastAsia="en-US"/>
        </w:rPr>
      </w:pPr>
    </w:p>
    <w:p w:rsidR="001E4A1F" w:rsidRDefault="00624EC9" w:rsidP="00624EC9">
      <w:pPr>
        <w:widowControl w:val="0"/>
        <w:autoSpaceDE w:val="0"/>
        <w:autoSpaceDN w:val="0"/>
        <w:adjustRightInd w:val="0"/>
        <w:rPr>
          <w:rFonts w:cs="Arial"/>
          <w:b/>
          <w:color w:val="000000"/>
          <w:sz w:val="16"/>
          <w:szCs w:val="16"/>
        </w:rPr>
      </w:pPr>
      <w:bookmarkStart w:id="1" w:name="_Toc227937686"/>
      <w:bookmarkStart w:id="2" w:name="_Toc412736866"/>
      <w:r>
        <w:rPr>
          <w:rFonts w:cs="Arial"/>
          <w:color w:val="000000"/>
          <w:sz w:val="16"/>
          <w:szCs w:val="16"/>
        </w:rPr>
        <w:t xml:space="preserve">Las tablas siguientes recogen las fichas justificativas del cumplimiento de los valores límite de aislamiento acústico, calculado mediante </w:t>
      </w:r>
      <w:r w:rsidR="00104D01">
        <w:rPr>
          <w:rFonts w:cs="Arial"/>
          <w:color w:val="000000"/>
          <w:sz w:val="16"/>
          <w:szCs w:val="16"/>
        </w:rPr>
        <w:t xml:space="preserve">la </w:t>
      </w:r>
      <w:r w:rsidR="00104D01" w:rsidRPr="00104D01">
        <w:rPr>
          <w:rFonts w:cs="Arial"/>
          <w:b/>
          <w:color w:val="000000"/>
          <w:sz w:val="16"/>
          <w:szCs w:val="16"/>
        </w:rPr>
        <w:t>Herramienta oficial de cálculo del Documento Básico HR, protección frente al ruido del CTE, versión 3.0</w:t>
      </w:r>
      <w:r w:rsidR="00104D01">
        <w:rPr>
          <w:rFonts w:cs="Arial"/>
          <w:b/>
          <w:color w:val="000000"/>
          <w:sz w:val="16"/>
          <w:szCs w:val="16"/>
        </w:rPr>
        <w:t>:</w:t>
      </w:r>
    </w:p>
    <w:p w:rsidR="001E4A1F" w:rsidRDefault="001E4A1F">
      <w:pPr>
        <w:jc w:val="left"/>
        <w:rPr>
          <w:rFonts w:cs="Arial"/>
          <w:b/>
          <w:color w:val="000000"/>
          <w:sz w:val="16"/>
          <w:szCs w:val="16"/>
        </w:rPr>
      </w:pPr>
      <w:r>
        <w:rPr>
          <w:rFonts w:cs="Arial"/>
          <w:b/>
          <w:color w:val="000000"/>
          <w:sz w:val="16"/>
          <w:szCs w:val="16"/>
        </w:rPr>
        <w:br w:type="page"/>
      </w:r>
    </w:p>
    <w:p w:rsidR="001E4A1F" w:rsidRPr="001E4A1F" w:rsidRDefault="001E4A1F" w:rsidP="001E4A1F">
      <w:pPr>
        <w:pStyle w:val="LAMET02"/>
      </w:pPr>
      <w:r w:rsidRPr="001E4A1F">
        <w:lastRenderedPageBreak/>
        <w:t>APG - PASILLO</w:t>
      </w:r>
    </w:p>
    <w:p w:rsidR="001E4A1F" w:rsidRDefault="001E4A1F" w:rsidP="00624EC9">
      <w:pPr>
        <w:widowControl w:val="0"/>
        <w:autoSpaceDE w:val="0"/>
        <w:autoSpaceDN w:val="0"/>
        <w:adjustRightInd w:val="0"/>
        <w:rPr>
          <w:rFonts w:cs="Arial"/>
          <w:color w:val="000000"/>
          <w:sz w:val="16"/>
          <w:szCs w:val="16"/>
        </w:rPr>
      </w:pPr>
      <w:r>
        <w:rPr>
          <w:rFonts w:cs="Arial"/>
          <w:color w:val="000000"/>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1pt;height:659.35pt">
            <v:imagedata r:id="rId9" o:title="Ficha_justificativa_APG-PASILLO_Página_1"/>
          </v:shape>
        </w:pict>
      </w:r>
    </w:p>
    <w:p w:rsidR="001E4A1F" w:rsidRDefault="001E4A1F">
      <w:pPr>
        <w:jc w:val="left"/>
        <w:rPr>
          <w:rFonts w:cs="Arial"/>
          <w:color w:val="000000"/>
          <w:sz w:val="16"/>
          <w:szCs w:val="16"/>
        </w:rPr>
      </w:pPr>
      <w:r>
        <w:rPr>
          <w:rFonts w:cs="Arial"/>
          <w:color w:val="000000"/>
          <w:sz w:val="16"/>
          <w:szCs w:val="16"/>
        </w:rPr>
        <w:br w:type="page"/>
      </w:r>
    </w:p>
    <w:p w:rsidR="00624EC9" w:rsidRDefault="001E4A1F" w:rsidP="00624EC9">
      <w:pPr>
        <w:widowControl w:val="0"/>
        <w:autoSpaceDE w:val="0"/>
        <w:autoSpaceDN w:val="0"/>
        <w:adjustRightInd w:val="0"/>
        <w:rPr>
          <w:rFonts w:cs="Arial"/>
          <w:color w:val="000000"/>
          <w:sz w:val="16"/>
          <w:szCs w:val="16"/>
        </w:rPr>
      </w:pPr>
      <w:r>
        <w:rPr>
          <w:rFonts w:cs="Arial"/>
          <w:color w:val="000000"/>
          <w:sz w:val="16"/>
          <w:szCs w:val="16"/>
        </w:rPr>
        <w:lastRenderedPageBreak/>
        <w:pict>
          <v:shape id="_x0000_i1026" type="#_x0000_t75" style="width:481.25pt;height:682.1pt">
            <v:imagedata r:id="rId10" o:title="Ficha_justificativa_APG-PASILLO_Página_2"/>
          </v:shape>
        </w:pict>
      </w:r>
    </w:p>
    <w:p w:rsidR="00624EC9" w:rsidRDefault="00624EC9" w:rsidP="00624EC9">
      <w:pPr>
        <w:widowControl w:val="0"/>
        <w:autoSpaceDE w:val="0"/>
        <w:autoSpaceDN w:val="0"/>
        <w:adjustRightInd w:val="0"/>
        <w:rPr>
          <w:rFonts w:cs="Arial"/>
          <w:color w:val="000000"/>
          <w:sz w:val="16"/>
          <w:szCs w:val="16"/>
        </w:rPr>
      </w:pPr>
    </w:p>
    <w:bookmarkEnd w:id="1"/>
    <w:bookmarkEnd w:id="2"/>
    <w:p w:rsidR="00104D01" w:rsidRDefault="00104D01" w:rsidP="00104D01">
      <w:pPr>
        <w:pStyle w:val="CUERPOTEXTO"/>
        <w:jc w:val="center"/>
        <w:rPr>
          <w:noProof/>
        </w:rPr>
      </w:pPr>
    </w:p>
    <w:p w:rsidR="001E4A1F" w:rsidRPr="001E4A1F" w:rsidRDefault="001E4A1F" w:rsidP="001E4A1F">
      <w:pPr>
        <w:pStyle w:val="LAMET02"/>
      </w:pPr>
      <w:r>
        <w:lastRenderedPageBreak/>
        <w:t>AULA</w:t>
      </w:r>
      <w:r w:rsidRPr="001E4A1F">
        <w:t xml:space="preserve"> - PASILLO</w:t>
      </w:r>
    </w:p>
    <w:p w:rsidR="00C539C1" w:rsidRDefault="00C539C1" w:rsidP="00C40EF7">
      <w:pPr>
        <w:pStyle w:val="CUERPOTEXTO"/>
      </w:pPr>
    </w:p>
    <w:p w:rsidR="001E4A1F" w:rsidRDefault="001E4A1F" w:rsidP="00C40EF7">
      <w:pPr>
        <w:pStyle w:val="CUERPOTEXTO"/>
      </w:pPr>
      <w:r>
        <w:pict>
          <v:shape id="_x0000_i1028" type="#_x0000_t75" style="width:464.2pt;height:657.45pt">
            <v:imagedata r:id="rId11" o:title="Ficha_justificativa_AULA_PASILLO_Página_1"/>
          </v:shape>
        </w:pict>
      </w:r>
    </w:p>
    <w:p w:rsidR="001E4A1F" w:rsidRDefault="001E4A1F">
      <w:pPr>
        <w:jc w:val="left"/>
        <w:rPr>
          <w:rFonts w:eastAsiaTheme="minorEastAsia" w:cs="Arial"/>
          <w:sz w:val="20"/>
          <w:szCs w:val="22"/>
        </w:rPr>
      </w:pPr>
      <w:r>
        <w:br w:type="page"/>
      </w:r>
    </w:p>
    <w:p w:rsidR="001E4A1F" w:rsidRDefault="001E4A1F" w:rsidP="00C40EF7">
      <w:pPr>
        <w:pStyle w:val="CUERPOTEXTO"/>
      </w:pPr>
      <w:r>
        <w:lastRenderedPageBreak/>
        <w:pict>
          <v:shape id="_x0000_i1030" type="#_x0000_t75" style="width:481.25pt;height:682.1pt">
            <v:imagedata r:id="rId12" o:title="Ficha_justificativa_AULA_PASILLO_Página_2"/>
          </v:shape>
        </w:pict>
      </w:r>
    </w:p>
    <w:p w:rsidR="001E4A1F" w:rsidRDefault="001E4A1F">
      <w:pPr>
        <w:jc w:val="left"/>
        <w:rPr>
          <w:rFonts w:eastAsiaTheme="minorEastAsia" w:cs="Arial"/>
          <w:sz w:val="20"/>
          <w:szCs w:val="22"/>
        </w:rPr>
      </w:pPr>
      <w:r>
        <w:br w:type="page"/>
      </w:r>
    </w:p>
    <w:p w:rsidR="001E4A1F" w:rsidRPr="001E4A1F" w:rsidRDefault="001E4A1F" w:rsidP="001E4A1F">
      <w:pPr>
        <w:pStyle w:val="LAMET02"/>
      </w:pPr>
      <w:r w:rsidRPr="001E4A1F">
        <w:lastRenderedPageBreak/>
        <w:t xml:space="preserve">APG - </w:t>
      </w:r>
      <w:r>
        <w:t>AULA</w:t>
      </w:r>
    </w:p>
    <w:p w:rsidR="00104D01" w:rsidRDefault="00104D01" w:rsidP="00C40EF7">
      <w:pPr>
        <w:pStyle w:val="CUERPOTEXTO"/>
      </w:pPr>
    </w:p>
    <w:p w:rsidR="001E4A1F" w:rsidRDefault="001E4A1F" w:rsidP="00C40EF7">
      <w:pPr>
        <w:pStyle w:val="CUERPOTEXTO"/>
      </w:pPr>
      <w:r>
        <w:pict>
          <v:shape id="_x0000_i1031" type="#_x0000_t75" style="width:464.2pt;height:655.6pt">
            <v:imagedata r:id="rId13" o:title="Ficha_justificativa_AULA-APG_Página_1"/>
          </v:shape>
        </w:pict>
      </w:r>
    </w:p>
    <w:p w:rsidR="001E4A1F" w:rsidRDefault="001E4A1F">
      <w:pPr>
        <w:jc w:val="left"/>
        <w:rPr>
          <w:rFonts w:eastAsiaTheme="minorEastAsia" w:cs="Arial"/>
          <w:sz w:val="20"/>
          <w:szCs w:val="22"/>
        </w:rPr>
      </w:pPr>
      <w:r>
        <w:br w:type="page"/>
      </w:r>
    </w:p>
    <w:p w:rsidR="001E4A1F" w:rsidRDefault="001E4A1F" w:rsidP="00C40EF7">
      <w:pPr>
        <w:pStyle w:val="CUERPOTEXTO"/>
      </w:pPr>
      <w:r>
        <w:lastRenderedPageBreak/>
        <w:pict>
          <v:shape id="_x0000_i1033" type="#_x0000_t75" style="width:481.25pt;height:682.1pt">
            <v:imagedata r:id="rId14" o:title="Ficha_justificativa_AULA-APG_Página_2"/>
          </v:shape>
        </w:pict>
      </w:r>
    </w:p>
    <w:p w:rsidR="001E4A1F" w:rsidRDefault="001E4A1F">
      <w:pPr>
        <w:jc w:val="left"/>
        <w:rPr>
          <w:rFonts w:eastAsiaTheme="minorEastAsia" w:cs="Arial"/>
          <w:sz w:val="20"/>
          <w:szCs w:val="22"/>
        </w:rPr>
      </w:pPr>
      <w:r>
        <w:br w:type="page"/>
      </w:r>
    </w:p>
    <w:p w:rsidR="001E4A1F" w:rsidRDefault="001E4A1F" w:rsidP="001E4A1F">
      <w:pPr>
        <w:pStyle w:val="LAMET02"/>
      </w:pPr>
      <w:r>
        <w:lastRenderedPageBreak/>
        <w:t>AULA (RUIDO AÉREO EN FACHADAS):</w:t>
      </w:r>
    </w:p>
    <w:p w:rsidR="001E4A1F" w:rsidRDefault="001E4A1F" w:rsidP="001E4A1F">
      <w:pPr>
        <w:pStyle w:val="LAMET02"/>
      </w:pPr>
    </w:p>
    <w:p w:rsidR="001E4A1F" w:rsidRDefault="001E4A1F" w:rsidP="001E4A1F">
      <w:pPr>
        <w:pStyle w:val="LAMET02"/>
      </w:pPr>
      <w:r>
        <w:pict>
          <v:shape id="_x0000_i1034" type="#_x0000_t75" style="width:481.25pt;height:682.1pt">
            <v:imagedata r:id="rId15" o:title="Ficha_justificativa_EXTERIOR_AULAS_Página_1"/>
          </v:shape>
        </w:pict>
      </w:r>
    </w:p>
    <w:p w:rsidR="001E4A1F" w:rsidRDefault="001E4A1F">
      <w:pPr>
        <w:jc w:val="left"/>
      </w:pPr>
      <w:r>
        <w:lastRenderedPageBreak/>
        <w:pict>
          <v:shape id="_x0000_i1035" type="#_x0000_t75" style="width:481.25pt;height:682.1pt">
            <v:imagedata r:id="rId16" o:title="Ficha_justificativa_EXTERIOR_AULAS_Página_2"/>
          </v:shape>
        </w:pict>
      </w:r>
    </w:p>
    <w:p w:rsidR="001E4A1F" w:rsidRDefault="001E4A1F">
      <w:pPr>
        <w:jc w:val="left"/>
      </w:pPr>
      <w:r>
        <w:br w:type="page"/>
      </w:r>
    </w:p>
    <w:p w:rsidR="001E4A1F" w:rsidRDefault="001E4A1F" w:rsidP="001E4A1F">
      <w:pPr>
        <w:pStyle w:val="LAMET02"/>
      </w:pPr>
      <w:r>
        <w:lastRenderedPageBreak/>
        <w:t>REVERVERACIÓN AULAS</w:t>
      </w:r>
    </w:p>
    <w:p w:rsidR="001E4A1F" w:rsidRDefault="001E4A1F" w:rsidP="001E4A1F">
      <w:pPr>
        <w:pStyle w:val="LAMET02"/>
      </w:pPr>
    </w:p>
    <w:p w:rsidR="001E4A1F" w:rsidRPr="001E4A1F" w:rsidRDefault="001E4A1F" w:rsidP="001E4A1F">
      <w:pPr>
        <w:pStyle w:val="LAMET02"/>
      </w:pPr>
      <w:r>
        <w:pict>
          <v:shape id="_x0000_i1036" type="#_x0000_t75" style="width:481.25pt;height:346.75pt">
            <v:imagedata r:id="rId17" o:title="REVERVERACION AULAS"/>
          </v:shape>
        </w:pict>
      </w:r>
    </w:p>
    <w:p w:rsidR="001E4A1F" w:rsidRDefault="001E4A1F">
      <w:pPr>
        <w:jc w:val="left"/>
        <w:rPr>
          <w:rFonts w:eastAsiaTheme="minorHAnsi" w:cs="Arial"/>
          <w:b/>
          <w:bCs/>
          <w:caps/>
          <w:color w:val="365F91" w:themeColor="accent1" w:themeShade="BF"/>
          <w:spacing w:val="20"/>
          <w:sz w:val="20"/>
          <w:szCs w:val="20"/>
          <w:lang w:eastAsia="en-US"/>
        </w:rPr>
      </w:pPr>
      <w:r>
        <w:br w:type="page"/>
      </w:r>
    </w:p>
    <w:p w:rsidR="001E4A1F" w:rsidRPr="001E4A1F" w:rsidRDefault="001E4A1F" w:rsidP="001E4A1F">
      <w:pPr>
        <w:pStyle w:val="LAMET02"/>
      </w:pPr>
    </w:p>
    <w:p w:rsidR="001E4A1F" w:rsidRDefault="001E4A1F" w:rsidP="00C40EF7">
      <w:pPr>
        <w:pStyle w:val="CUERPOTEXTO"/>
      </w:pPr>
    </w:p>
    <w:sectPr w:rsidR="001E4A1F" w:rsidSect="000566E0">
      <w:headerReference w:type="default" r:id="rId18"/>
      <w:footerReference w:type="default" r:id="rId19"/>
      <w:headerReference w:type="first" r:id="rId20"/>
      <w:footerReference w:type="first" r:id="rId21"/>
      <w:type w:val="continuous"/>
      <w:pgSz w:w="11906" w:h="16838" w:code="9"/>
      <w:pgMar w:top="130" w:right="851" w:bottom="1134" w:left="1418" w:header="567" w:footer="850" w:gutter="0"/>
      <w:pgNumType w:start="1"/>
      <w:cols w:space="1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0394" w:rsidRDefault="00400394">
      <w:r>
        <w:separator/>
      </w:r>
    </w:p>
  </w:endnote>
  <w:endnote w:type="continuationSeparator" w:id="0">
    <w:p w:rsidR="00400394" w:rsidRDefault="004003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ommercialPi BT">
    <w:panose1 w:val="050201020102060808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utura Lt BT">
    <w:charset w:val="00"/>
    <w:family w:val="auto"/>
    <w:pitch w:val="variable"/>
    <w:sig w:usb0="80000067" w:usb1="00000000" w:usb2="00000000" w:usb3="00000000" w:csb0="000001FB" w:csb1="00000000"/>
  </w:font>
  <w:font w:name="Futura Md BT">
    <w:altName w:val="Times New Roman"/>
    <w:charset w:val="00"/>
    <w:family w:val="auto"/>
    <w:pitch w:val="variable"/>
    <w:sig w:usb0="00000000" w:usb1="00000000" w:usb2="00000000" w:usb3="00000000" w:csb0="000001FB"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OpenSymbol">
    <w:altName w:val="Arial Unicode MS"/>
    <w:charset w:val="8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GPEFIP+Arial,Bold">
    <w:altName w:val="Arial"/>
    <w:panose1 w:val="00000000000000000000"/>
    <w:charset w:val="00"/>
    <w:family w:val="swiss"/>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Univers">
    <w:altName w:val="Arial"/>
    <w:charset w:val="00"/>
    <w:family w:val="swiss"/>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Berlin Sans FB">
    <w:panose1 w:val="020E0602020502020306"/>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echnic">
    <w:panose1 w:val="000004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ngle">
    <w:altName w:val="Courier New"/>
    <w:charset w:val="00"/>
    <w:family w:val="auto"/>
    <w:pitch w:val="variable"/>
    <w:sig w:usb0="00000003" w:usb1="00000000" w:usb2="00000000" w:usb3="00000000" w:csb0="00000001" w:csb1="00000000"/>
  </w:font>
  <w:font w:name="MHBFGD+Arial,Bold">
    <w:altName w:val="Arial"/>
    <w:panose1 w:val="00000000000000000000"/>
    <w:charset w:val="00"/>
    <w:family w:val="swiss"/>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Novarese Bk BT">
    <w:altName w:val="Stylus BT"/>
    <w:charset w:val="00"/>
    <w:family w:val="swiss"/>
    <w:pitch w:val="variable"/>
    <w:sig w:usb0="00000087" w:usb1="00000000" w:usb2="00000000" w:usb3="00000000" w:csb0="0000001B" w:csb1="00000000"/>
  </w:font>
  <w:font w:name="Andale Sans UI">
    <w:altName w:val="Times New Roman"/>
    <w:panose1 w:val="00000000000000000000"/>
    <w:charset w:val="00"/>
    <w:family w:val="roman"/>
    <w:notTrueType/>
    <w:pitch w:val="default"/>
    <w:sig w:usb0="00000003" w:usb1="00000000" w:usb2="00000000" w:usb3="00000000" w:csb0="00000001" w:csb1="00000000"/>
  </w:font>
  <w:font w:name="JDNJAB+TimesNewRoman">
    <w:altName w:val="Times New Roman"/>
    <w:panose1 w:val="00000000000000000000"/>
    <w:charset w:val="00"/>
    <w:family w:val="roman"/>
    <w:notTrueType/>
    <w:pitch w:val="default"/>
    <w:sig w:usb0="00000003" w:usb1="00000000" w:usb2="00000000" w:usb3="00000000" w:csb0="00000001" w:csb1="00000000"/>
  </w:font>
  <w:font w:name="GILALO+TimesNewRoman">
    <w:altName w:val="Times New Roman"/>
    <w:panose1 w:val="00000000000000000000"/>
    <w:charset w:val="00"/>
    <w:family w:val="roman"/>
    <w:notTrueType/>
    <w:pitch w:val="default"/>
    <w:sig w:usb0="00000003" w:usb1="00000000" w:usb2="00000000" w:usb3="00000000" w:csb0="00000001" w:csb1="00000000"/>
  </w:font>
  <w:font w:name="GILBEB+TimesNewRoman,Italic">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370A" w:rsidRPr="00C86DD9" w:rsidRDefault="0096370A" w:rsidP="003F0D6E">
    <w:pPr>
      <w:spacing w:after="10" w:line="100" w:lineRule="auto"/>
      <w:rPr>
        <w:color w:val="548DD4" w:themeColor="text2" w:themeTint="99"/>
      </w:rPr>
    </w:pPr>
    <w:r w:rsidRPr="00C86DD9">
      <w:rPr>
        <w:rFonts w:cs="Arial"/>
        <w:color w:val="548DD4" w:themeColor="text2" w:themeTint="99"/>
        <w:sz w:val="16"/>
        <w:szCs w:val="16"/>
      </w:rPr>
      <w:t>———————————————————————————————————————————————————————————</w:t>
    </w:r>
  </w:p>
  <w:p w:rsidR="0096370A" w:rsidRPr="00C86DD9" w:rsidRDefault="00B64CBD" w:rsidP="003F0D6E">
    <w:pPr>
      <w:pStyle w:val="PIEPAG"/>
      <w:jc w:val="both"/>
      <w:rPr>
        <w:color w:val="548DD4" w:themeColor="text2" w:themeTint="99"/>
      </w:rPr>
    </w:pPr>
    <w:r>
      <w:rPr>
        <w:b/>
        <w:color w:val="365F91" w:themeColor="accent1" w:themeShade="BF"/>
        <w:szCs w:val="16"/>
      </w:rPr>
      <w:t xml:space="preserve">I. MEMORIA. 4 </w:t>
    </w:r>
    <w:r>
      <w:rPr>
        <w:b/>
        <w:color w:val="548DD4" w:themeColor="text2" w:themeTint="99"/>
        <w:szCs w:val="16"/>
      </w:rPr>
      <w:t xml:space="preserve">MJ5 </w:t>
    </w:r>
    <w:r w:rsidR="0096370A">
      <w:rPr>
        <w:b/>
        <w:color w:val="548DD4" w:themeColor="text2" w:themeTint="99"/>
        <w:szCs w:val="16"/>
      </w:rPr>
      <w:t xml:space="preserve"> Protección frente al Ruido</w:t>
    </w:r>
    <w:r w:rsidR="0096370A" w:rsidRPr="00C86DD9">
      <w:rPr>
        <w:color w:val="548DD4" w:themeColor="text2" w:themeTint="99"/>
      </w:rPr>
      <w:tab/>
    </w:r>
    <w:r w:rsidR="0096370A" w:rsidRPr="00C86DD9">
      <w:rPr>
        <w:color w:val="548DD4" w:themeColor="text2" w:themeTint="99"/>
      </w:rPr>
      <w:tab/>
    </w:r>
    <w:r w:rsidR="0096370A" w:rsidRPr="00C86DD9">
      <w:rPr>
        <w:color w:val="548DD4" w:themeColor="text2" w:themeTint="99"/>
      </w:rPr>
      <w:tab/>
    </w:r>
    <w:r w:rsidR="0096370A" w:rsidRPr="00C86DD9">
      <w:rPr>
        <w:color w:val="548DD4" w:themeColor="text2" w:themeTint="99"/>
      </w:rPr>
      <w:tab/>
    </w:r>
    <w:r w:rsidR="0096370A" w:rsidRPr="00C86DD9">
      <w:rPr>
        <w:color w:val="548DD4" w:themeColor="text2" w:themeTint="99"/>
      </w:rPr>
      <w:tab/>
    </w:r>
    <w:r w:rsidR="0096370A" w:rsidRPr="00C86DD9">
      <w:rPr>
        <w:color w:val="548DD4" w:themeColor="text2" w:themeTint="99"/>
      </w:rPr>
      <w:tab/>
    </w:r>
    <w:r w:rsidR="0096370A" w:rsidRPr="00C86DD9">
      <w:rPr>
        <w:color w:val="548DD4" w:themeColor="text2" w:themeTint="99"/>
      </w:rPr>
      <w:tab/>
      <w:t xml:space="preserve"> </w:t>
    </w:r>
    <w:r w:rsidR="0096370A">
      <w:rPr>
        <w:color w:val="548DD4" w:themeColor="text2" w:themeTint="99"/>
      </w:rPr>
      <w:t xml:space="preserve">     </w:t>
    </w:r>
    <w:r w:rsidR="0096370A" w:rsidRPr="00C86DD9">
      <w:rPr>
        <w:color w:val="548DD4" w:themeColor="text2" w:themeTint="99"/>
      </w:rPr>
      <w:t xml:space="preserve">   Página </w:t>
    </w:r>
    <w:r w:rsidR="000D457C" w:rsidRPr="00C86DD9">
      <w:rPr>
        <w:color w:val="548DD4" w:themeColor="text2" w:themeTint="99"/>
      </w:rPr>
      <w:fldChar w:fldCharType="begin"/>
    </w:r>
    <w:r w:rsidR="0096370A" w:rsidRPr="00C86DD9">
      <w:rPr>
        <w:color w:val="548DD4" w:themeColor="text2" w:themeTint="99"/>
      </w:rPr>
      <w:instrText xml:space="preserve"> PAGE \* MERGEFORMAT </w:instrText>
    </w:r>
    <w:r w:rsidR="000D457C" w:rsidRPr="00C86DD9">
      <w:rPr>
        <w:color w:val="548DD4" w:themeColor="text2" w:themeTint="99"/>
      </w:rPr>
      <w:fldChar w:fldCharType="separate"/>
    </w:r>
    <w:r w:rsidR="001E4A1F">
      <w:rPr>
        <w:noProof/>
        <w:color w:val="548DD4" w:themeColor="text2" w:themeTint="99"/>
      </w:rPr>
      <w:t>3</w:t>
    </w:r>
    <w:r w:rsidR="000D457C" w:rsidRPr="00C86DD9">
      <w:rPr>
        <w:color w:val="548DD4" w:themeColor="text2" w:themeTint="99"/>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370A" w:rsidRDefault="0096370A">
    <w:pPr>
      <w:pStyle w:val="Piedepgina"/>
      <w:tabs>
        <w:tab w:val="clear" w:pos="4252"/>
        <w:tab w:val="clear" w:pos="8504"/>
      </w:tabs>
      <w:jc w:val="right"/>
      <w:rPr>
        <w:rFonts w:cs="Arial"/>
        <w:sz w:val="16"/>
        <w:szCs w:val="16"/>
      </w:rPr>
    </w:pPr>
    <w:r>
      <w:rPr>
        <w:rFonts w:cs="Arial"/>
        <w:sz w:val="16"/>
        <w:szCs w:val="16"/>
      </w:rPr>
      <w:t>————————————————————————————————————————————————————————————</w:t>
    </w:r>
  </w:p>
  <w:p w:rsidR="0096370A" w:rsidRDefault="0096370A">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sidR="000D457C">
      <w:rPr>
        <w:rStyle w:val="Nmerodepgina"/>
        <w:rFonts w:cs="Arial"/>
        <w:b/>
        <w:szCs w:val="18"/>
      </w:rPr>
      <w:fldChar w:fldCharType="begin"/>
    </w:r>
    <w:r>
      <w:rPr>
        <w:rStyle w:val="Nmerodepgina"/>
        <w:rFonts w:cs="Arial"/>
        <w:b/>
        <w:szCs w:val="18"/>
      </w:rPr>
      <w:instrText xml:space="preserve"> PAGE </w:instrText>
    </w:r>
    <w:r w:rsidR="000D457C">
      <w:rPr>
        <w:rStyle w:val="Nmerodepgina"/>
        <w:rFonts w:cs="Arial"/>
        <w:b/>
        <w:szCs w:val="18"/>
      </w:rPr>
      <w:fldChar w:fldCharType="separate"/>
    </w:r>
    <w:r>
      <w:rPr>
        <w:rStyle w:val="Nmerodepgina"/>
        <w:rFonts w:cs="Arial"/>
        <w:b/>
        <w:noProof/>
        <w:szCs w:val="18"/>
      </w:rPr>
      <w:t>1</w:t>
    </w:r>
    <w:r w:rsidR="000D457C">
      <w:rPr>
        <w:rStyle w:val="Nmerodepgina"/>
        <w:rFonts w:cs="Arial"/>
        <w:b/>
        <w:szCs w:val="18"/>
      </w:rPr>
      <w:fldChar w:fldCharType="end"/>
    </w:r>
  </w:p>
  <w:p w:rsidR="0096370A" w:rsidRDefault="0096370A"/>
  <w:p w:rsidR="0096370A" w:rsidRDefault="0096370A"/>
  <w:p w:rsidR="0096370A" w:rsidRDefault="0096370A"/>
  <w:p w:rsidR="0096370A" w:rsidRDefault="0096370A"/>
  <w:p w:rsidR="0096370A" w:rsidRDefault="0096370A"/>
  <w:p w:rsidR="0096370A" w:rsidRDefault="0096370A"/>
  <w:p w:rsidR="0096370A" w:rsidRDefault="0096370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0394" w:rsidRDefault="00400394">
      <w:r>
        <w:separator/>
      </w:r>
    </w:p>
  </w:footnote>
  <w:footnote w:type="continuationSeparator" w:id="0">
    <w:p w:rsidR="00400394" w:rsidRDefault="004003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10C3" w:rsidRDefault="003F10C3" w:rsidP="003F10C3">
    <w:pPr>
      <w:autoSpaceDE w:val="0"/>
      <w:autoSpaceDN w:val="0"/>
      <w:adjustRightInd w:val="0"/>
      <w:ind w:left="567"/>
      <w:rPr>
        <w:rFonts w:cs="Arial"/>
        <w:sz w:val="16"/>
        <w:szCs w:val="16"/>
      </w:rPr>
    </w:pPr>
    <w:r>
      <w:rPr>
        <w:noProof/>
      </w:rPr>
      <w:drawing>
        <wp:anchor distT="0" distB="0" distL="114300" distR="114300" simplePos="0" relativeHeight="251658240" behindDoc="1" locked="0" layoutInCell="1" allowOverlap="1">
          <wp:simplePos x="0" y="0"/>
          <wp:positionH relativeFrom="column">
            <wp:posOffset>0</wp:posOffset>
          </wp:positionH>
          <wp:positionV relativeFrom="paragraph">
            <wp:posOffset>0</wp:posOffset>
          </wp:positionV>
          <wp:extent cx="277495" cy="25908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14:sizeRelH relativeFrom="page">
            <wp14:pctWidth>0</wp14:pctWidth>
          </wp14:sizeRelH>
          <wp14:sizeRelV relativeFrom="page">
            <wp14:pctHeight>0</wp14:pctHeight>
          </wp14:sizeRelV>
        </wp:anchor>
      </w:drawing>
    </w:r>
    <w:r>
      <w:rPr>
        <w:rFonts w:cs="Arial"/>
        <w:sz w:val="16"/>
        <w:szCs w:val="16"/>
      </w:rPr>
      <w:t>PROYECTO BÁSICO Y DE EJECUCIÓN DE CONSTRUCCIÓN DE 2 AULAS DE ESO, 2 DE BACHILLERATO, UN AULA ESPECÍFICA Y 4 AULAS DE PEQUEÑO GRUPO EN LA SECCIÓN IES HUMANES DE CUBAS DE LA SAGRA</w:t>
    </w:r>
  </w:p>
  <w:p w:rsidR="0096370A" w:rsidRDefault="0096370A" w:rsidP="003F0D6E">
    <w:pPr>
      <w:pStyle w:val="Encabezado"/>
      <w:tabs>
        <w:tab w:val="clear" w:pos="8504"/>
      </w:tabs>
      <w:ind w:left="709"/>
      <w:rPr>
        <w:rFonts w:cs="Arial"/>
        <w:sz w:val="16"/>
        <w:szCs w:val="16"/>
      </w:rPr>
    </w:pPr>
  </w:p>
  <w:p w:rsidR="0096370A" w:rsidRDefault="0096370A" w:rsidP="003F0D6E">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 xml:space="preserve"> </w:t>
    </w:r>
    <w:r w:rsidRPr="00E321CB">
      <w:rPr>
        <w:b/>
        <w:color w:val="548DD4" w:themeColor="text2" w:themeTint="99"/>
        <w:sz w:val="16"/>
        <w:szCs w:val="16"/>
      </w:rPr>
      <w:t>MEMORIA</w:t>
    </w:r>
  </w:p>
  <w:p w:rsidR="0096370A" w:rsidRDefault="0096370A">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017"/>
      <w:gridCol w:w="8836"/>
    </w:tblGrid>
    <w:tr w:rsidR="0096370A" w:rsidTr="005577E5">
      <w:trPr>
        <w:cantSplit/>
        <w:trHeight w:val="227"/>
      </w:trPr>
      <w:tc>
        <w:tcPr>
          <w:tcW w:w="1017" w:type="dxa"/>
          <w:vMerge w:val="restart"/>
        </w:tcPr>
        <w:p w:rsidR="0096370A" w:rsidRPr="00D5694B" w:rsidRDefault="0096370A"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extent cx="279206" cy="261271"/>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36" w:type="dxa"/>
        </w:tcPr>
        <w:p w:rsidR="0096370A" w:rsidRPr="00F92428" w:rsidRDefault="0096370A"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rsidR="0096370A" w:rsidRDefault="0096370A" w:rsidP="003B46FC">
          <w:pPr>
            <w:pStyle w:val="Encabezado"/>
            <w:tabs>
              <w:tab w:val="left" w:pos="4860"/>
              <w:tab w:val="right" w:pos="8620"/>
            </w:tabs>
            <w:jc w:val="left"/>
            <w:rPr>
              <w:sz w:val="16"/>
              <w:szCs w:val="16"/>
            </w:rPr>
          </w:pPr>
        </w:p>
      </w:tc>
    </w:tr>
    <w:tr w:rsidR="0096370A" w:rsidTr="005577E5">
      <w:trPr>
        <w:cantSplit/>
        <w:trHeight w:val="227"/>
      </w:trPr>
      <w:tc>
        <w:tcPr>
          <w:tcW w:w="1017" w:type="dxa"/>
          <w:vMerge/>
        </w:tcPr>
        <w:p w:rsidR="0096370A" w:rsidRDefault="0096370A">
          <w:pPr>
            <w:pStyle w:val="Encabezado"/>
            <w:tabs>
              <w:tab w:val="clear" w:pos="4252"/>
              <w:tab w:val="clear" w:pos="8504"/>
            </w:tabs>
          </w:pPr>
        </w:p>
      </w:tc>
      <w:tc>
        <w:tcPr>
          <w:tcW w:w="8836" w:type="dxa"/>
        </w:tcPr>
        <w:p w:rsidR="0096370A" w:rsidRPr="004B7B5D" w:rsidRDefault="0096370A"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rsidR="0096370A" w:rsidRDefault="0096370A" w:rsidP="00705190">
    <w:pPr>
      <w:pStyle w:val="Encabezado"/>
    </w:pPr>
  </w:p>
  <w:p w:rsidR="0096370A" w:rsidRDefault="0096370A"/>
  <w:p w:rsidR="0096370A" w:rsidRDefault="0096370A"/>
  <w:p w:rsidR="0096370A" w:rsidRDefault="0096370A"/>
  <w:p w:rsidR="0096370A" w:rsidRDefault="0096370A"/>
  <w:p w:rsidR="0096370A" w:rsidRDefault="0096370A"/>
  <w:p w:rsidR="0096370A" w:rsidRDefault="0096370A"/>
  <w:p w:rsidR="0096370A" w:rsidRDefault="0096370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2">
    <w:nsid w:val="00000006"/>
    <w:multiLevelType w:val="singleLevel"/>
    <w:tmpl w:val="00000006"/>
    <w:name w:val="WW8Num6"/>
    <w:lvl w:ilvl="0">
      <w:start w:val="1"/>
      <w:numFmt w:val="lowerLetter"/>
      <w:lvlText w:val="%1)"/>
      <w:lvlJc w:val="left"/>
      <w:pPr>
        <w:tabs>
          <w:tab w:val="num" w:pos="2515"/>
        </w:tabs>
        <w:ind w:left="2515" w:hanging="360"/>
      </w:pPr>
    </w:lvl>
  </w:abstractNum>
  <w:abstractNum w:abstractNumId="3">
    <w:nsid w:val="0000000A"/>
    <w:multiLevelType w:val="singleLevel"/>
    <w:tmpl w:val="0000000A"/>
    <w:name w:val="WW8Num10"/>
    <w:lvl w:ilvl="0">
      <w:numFmt w:val="bullet"/>
      <w:lvlText w:val="-"/>
      <w:lvlJc w:val="left"/>
      <w:pPr>
        <w:tabs>
          <w:tab w:val="num" w:pos="720"/>
        </w:tabs>
        <w:ind w:left="720" w:hanging="360"/>
      </w:pPr>
      <w:rPr>
        <w:rFonts w:ascii="Arial" w:hAnsi="Arial" w:cs="Arial"/>
      </w:rPr>
    </w:lvl>
  </w:abstractNum>
  <w:abstractNum w:abstractNumId="4">
    <w:nsid w:val="00E8748C"/>
    <w:multiLevelType w:val="hybridMultilevel"/>
    <w:tmpl w:val="97DE85CE"/>
    <w:lvl w:ilvl="0" w:tplc="FFFFFFFF">
      <w:start w:val="1"/>
      <w:numFmt w:val="bullet"/>
      <w:pStyle w:val="pp"/>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858"/>
        </w:tabs>
        <w:ind w:left="2858" w:hanging="360"/>
      </w:pPr>
      <w:rPr>
        <w:rFonts w:ascii="Courier New" w:hAnsi="Courier New" w:hint="default"/>
      </w:rPr>
    </w:lvl>
    <w:lvl w:ilvl="2" w:tplc="FFFFFFFF" w:tentative="1">
      <w:start w:val="1"/>
      <w:numFmt w:val="bullet"/>
      <w:lvlText w:val=""/>
      <w:lvlJc w:val="left"/>
      <w:pPr>
        <w:tabs>
          <w:tab w:val="num" w:pos="3578"/>
        </w:tabs>
        <w:ind w:left="3578" w:hanging="360"/>
      </w:pPr>
      <w:rPr>
        <w:rFonts w:ascii="Wingdings" w:hAnsi="Wingdings" w:hint="default"/>
      </w:rPr>
    </w:lvl>
    <w:lvl w:ilvl="3" w:tplc="FFFFFFFF" w:tentative="1">
      <w:start w:val="1"/>
      <w:numFmt w:val="bullet"/>
      <w:lvlText w:val=""/>
      <w:lvlJc w:val="left"/>
      <w:pPr>
        <w:tabs>
          <w:tab w:val="num" w:pos="4298"/>
        </w:tabs>
        <w:ind w:left="4298" w:hanging="360"/>
      </w:pPr>
      <w:rPr>
        <w:rFonts w:ascii="Symbol" w:hAnsi="Symbol" w:hint="default"/>
      </w:rPr>
    </w:lvl>
    <w:lvl w:ilvl="4" w:tplc="FFFFFFFF" w:tentative="1">
      <w:start w:val="1"/>
      <w:numFmt w:val="bullet"/>
      <w:lvlText w:val="o"/>
      <w:lvlJc w:val="left"/>
      <w:pPr>
        <w:tabs>
          <w:tab w:val="num" w:pos="5018"/>
        </w:tabs>
        <w:ind w:left="5018" w:hanging="360"/>
      </w:pPr>
      <w:rPr>
        <w:rFonts w:ascii="Courier New" w:hAnsi="Courier New" w:hint="default"/>
      </w:rPr>
    </w:lvl>
    <w:lvl w:ilvl="5" w:tplc="FFFFFFFF" w:tentative="1">
      <w:start w:val="1"/>
      <w:numFmt w:val="bullet"/>
      <w:lvlText w:val=""/>
      <w:lvlJc w:val="left"/>
      <w:pPr>
        <w:tabs>
          <w:tab w:val="num" w:pos="5738"/>
        </w:tabs>
        <w:ind w:left="5738" w:hanging="360"/>
      </w:pPr>
      <w:rPr>
        <w:rFonts w:ascii="Wingdings" w:hAnsi="Wingdings" w:hint="default"/>
      </w:rPr>
    </w:lvl>
    <w:lvl w:ilvl="6" w:tplc="FFFFFFFF" w:tentative="1">
      <w:start w:val="1"/>
      <w:numFmt w:val="bullet"/>
      <w:lvlText w:val=""/>
      <w:lvlJc w:val="left"/>
      <w:pPr>
        <w:tabs>
          <w:tab w:val="num" w:pos="6458"/>
        </w:tabs>
        <w:ind w:left="6458" w:hanging="360"/>
      </w:pPr>
      <w:rPr>
        <w:rFonts w:ascii="Symbol" w:hAnsi="Symbol" w:hint="default"/>
      </w:rPr>
    </w:lvl>
    <w:lvl w:ilvl="7" w:tplc="FFFFFFFF" w:tentative="1">
      <w:start w:val="1"/>
      <w:numFmt w:val="bullet"/>
      <w:lvlText w:val="o"/>
      <w:lvlJc w:val="left"/>
      <w:pPr>
        <w:tabs>
          <w:tab w:val="num" w:pos="7178"/>
        </w:tabs>
        <w:ind w:left="7178" w:hanging="360"/>
      </w:pPr>
      <w:rPr>
        <w:rFonts w:ascii="Courier New" w:hAnsi="Courier New" w:hint="default"/>
      </w:rPr>
    </w:lvl>
    <w:lvl w:ilvl="8" w:tplc="FFFFFFFF" w:tentative="1">
      <w:start w:val="1"/>
      <w:numFmt w:val="bullet"/>
      <w:lvlText w:val=""/>
      <w:lvlJc w:val="left"/>
      <w:pPr>
        <w:tabs>
          <w:tab w:val="num" w:pos="7898"/>
        </w:tabs>
        <w:ind w:left="7898" w:hanging="360"/>
      </w:pPr>
      <w:rPr>
        <w:rFonts w:ascii="Wingdings" w:hAnsi="Wingdings" w:hint="default"/>
      </w:rPr>
    </w:lvl>
  </w:abstractNum>
  <w:abstractNum w:abstractNumId="5">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6">
    <w:nsid w:val="0DBF77B7"/>
    <w:multiLevelType w:val="multilevel"/>
    <w:tmpl w:val="CFD834C0"/>
    <w:lvl w:ilvl="0">
      <w:start w:val="1"/>
      <w:numFmt w:val="decimal"/>
      <w:pStyle w:val="JCTITULO3"/>
      <w:lvlText w:val="%1"/>
      <w:lvlJc w:val="left"/>
      <w:pPr>
        <w:tabs>
          <w:tab w:val="num" w:pos="432"/>
        </w:tabs>
        <w:ind w:left="432" w:hanging="432"/>
      </w:pPr>
      <w:rPr>
        <w:rFonts w:cs="Times New Roman" w:hint="default"/>
      </w:rPr>
    </w:lvl>
    <w:lvl w:ilvl="1">
      <w:start w:val="1"/>
      <w:numFmt w:val="decimal"/>
      <w:pStyle w:val="JCTITULO4"/>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nsid w:val="1324108B"/>
    <w:multiLevelType w:val="hybridMultilevel"/>
    <w:tmpl w:val="CD023DA2"/>
    <w:lvl w:ilvl="0" w:tplc="CD5A77D2">
      <w:start w:val="1"/>
      <w:numFmt w:val="decimal"/>
      <w:lvlText w:val="(%1)"/>
      <w:lvlJc w:val="left"/>
      <w:pPr>
        <w:tabs>
          <w:tab w:val="num" w:pos="720"/>
        </w:tabs>
        <w:ind w:left="720" w:hanging="360"/>
      </w:pPr>
      <w:rPr>
        <w:rFonts w:ascii="Times New Roman" w:hAnsi="Times New Roman" w:cs="Times New Roman" w:hint="default"/>
        <w:vertAlign w:val="superscrip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1A846B15"/>
    <w:multiLevelType w:val="hybridMultilevel"/>
    <w:tmpl w:val="F75AE338"/>
    <w:lvl w:ilvl="0" w:tplc="FFFFFFFF">
      <w:start w:val="1"/>
      <w:numFmt w:val="bullet"/>
      <w:pStyle w:val="GDFORMULA"/>
      <w:lvlText w:val=""/>
      <w:lvlJc w:val="left"/>
      <w:pPr>
        <w:tabs>
          <w:tab w:val="num" w:pos="2968"/>
        </w:tabs>
        <w:ind w:left="2892" w:hanging="284"/>
      </w:pPr>
      <w:rPr>
        <w:rFonts w:ascii="Wingdings 2" w:hAnsi="Wingdings 2" w:hint="default"/>
        <w:color w:val="3366FF"/>
      </w:rPr>
    </w:lvl>
    <w:lvl w:ilvl="1" w:tplc="FFFFFFFF">
      <w:start w:val="1"/>
      <w:numFmt w:val="bullet"/>
      <w:lvlText w:val="o"/>
      <w:lvlJc w:val="left"/>
      <w:pPr>
        <w:tabs>
          <w:tab w:val="num" w:pos="3141"/>
        </w:tabs>
        <w:ind w:left="3141" w:hanging="360"/>
      </w:pPr>
      <w:rPr>
        <w:rFonts w:ascii="Courier New" w:hAnsi="Courier New" w:hint="default"/>
      </w:rPr>
    </w:lvl>
    <w:lvl w:ilvl="2" w:tplc="FFFFFFFF" w:tentative="1">
      <w:start w:val="1"/>
      <w:numFmt w:val="bullet"/>
      <w:lvlText w:val=""/>
      <w:lvlJc w:val="left"/>
      <w:pPr>
        <w:tabs>
          <w:tab w:val="num" w:pos="3861"/>
        </w:tabs>
        <w:ind w:left="3861" w:hanging="360"/>
      </w:pPr>
      <w:rPr>
        <w:rFonts w:ascii="Wingdings" w:hAnsi="Wingdings" w:hint="default"/>
      </w:rPr>
    </w:lvl>
    <w:lvl w:ilvl="3" w:tplc="FFFFFFFF" w:tentative="1">
      <w:start w:val="1"/>
      <w:numFmt w:val="bullet"/>
      <w:lvlText w:val=""/>
      <w:lvlJc w:val="left"/>
      <w:pPr>
        <w:tabs>
          <w:tab w:val="num" w:pos="4581"/>
        </w:tabs>
        <w:ind w:left="4581" w:hanging="360"/>
      </w:pPr>
      <w:rPr>
        <w:rFonts w:ascii="Symbol" w:hAnsi="Symbol" w:hint="default"/>
      </w:rPr>
    </w:lvl>
    <w:lvl w:ilvl="4" w:tplc="FFFFFFFF" w:tentative="1">
      <w:start w:val="1"/>
      <w:numFmt w:val="bullet"/>
      <w:lvlText w:val="o"/>
      <w:lvlJc w:val="left"/>
      <w:pPr>
        <w:tabs>
          <w:tab w:val="num" w:pos="5301"/>
        </w:tabs>
        <w:ind w:left="5301" w:hanging="360"/>
      </w:pPr>
      <w:rPr>
        <w:rFonts w:ascii="Courier New" w:hAnsi="Courier New" w:hint="default"/>
      </w:rPr>
    </w:lvl>
    <w:lvl w:ilvl="5" w:tplc="FFFFFFFF" w:tentative="1">
      <w:start w:val="1"/>
      <w:numFmt w:val="bullet"/>
      <w:lvlText w:val=""/>
      <w:lvlJc w:val="left"/>
      <w:pPr>
        <w:tabs>
          <w:tab w:val="num" w:pos="6021"/>
        </w:tabs>
        <w:ind w:left="6021" w:hanging="360"/>
      </w:pPr>
      <w:rPr>
        <w:rFonts w:ascii="Wingdings" w:hAnsi="Wingdings" w:hint="default"/>
      </w:rPr>
    </w:lvl>
    <w:lvl w:ilvl="6" w:tplc="FFFFFFFF" w:tentative="1">
      <w:start w:val="1"/>
      <w:numFmt w:val="bullet"/>
      <w:lvlText w:val=""/>
      <w:lvlJc w:val="left"/>
      <w:pPr>
        <w:tabs>
          <w:tab w:val="num" w:pos="6741"/>
        </w:tabs>
        <w:ind w:left="6741" w:hanging="360"/>
      </w:pPr>
      <w:rPr>
        <w:rFonts w:ascii="Symbol" w:hAnsi="Symbol" w:hint="default"/>
      </w:rPr>
    </w:lvl>
    <w:lvl w:ilvl="7" w:tplc="FFFFFFFF" w:tentative="1">
      <w:start w:val="1"/>
      <w:numFmt w:val="bullet"/>
      <w:lvlText w:val="o"/>
      <w:lvlJc w:val="left"/>
      <w:pPr>
        <w:tabs>
          <w:tab w:val="num" w:pos="7461"/>
        </w:tabs>
        <w:ind w:left="7461" w:hanging="360"/>
      </w:pPr>
      <w:rPr>
        <w:rFonts w:ascii="Courier New" w:hAnsi="Courier New" w:hint="default"/>
      </w:rPr>
    </w:lvl>
    <w:lvl w:ilvl="8" w:tplc="FFFFFFFF" w:tentative="1">
      <w:start w:val="1"/>
      <w:numFmt w:val="bullet"/>
      <w:lvlText w:val=""/>
      <w:lvlJc w:val="left"/>
      <w:pPr>
        <w:tabs>
          <w:tab w:val="num" w:pos="8181"/>
        </w:tabs>
        <w:ind w:left="8181" w:hanging="360"/>
      </w:pPr>
      <w:rPr>
        <w:rFonts w:ascii="Wingdings" w:hAnsi="Wingdings" w:hint="default"/>
      </w:rPr>
    </w:lvl>
  </w:abstractNum>
  <w:abstractNum w:abstractNumId="9">
    <w:nsid w:val="29ED1F82"/>
    <w:multiLevelType w:val="multilevel"/>
    <w:tmpl w:val="2924BFDC"/>
    <w:lvl w:ilvl="0">
      <w:start w:val="1"/>
      <w:numFmt w:val="decimal"/>
      <w:suff w:val="space"/>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suff w:val="space"/>
      <w:lvlText w:val="%1.%2.%3.-"/>
      <w:lvlJc w:val="left"/>
      <w:rPr>
        <w:rFonts w:cs="Times New Roman" w:hint="default"/>
        <w:sz w:val="24"/>
        <w:szCs w:val="24"/>
      </w:rPr>
    </w:lvl>
    <w:lvl w:ilvl="3">
      <w:start w:val="1"/>
      <w:numFmt w:val="decimal"/>
      <w:suff w:val="space"/>
      <w:lvlText w:val="%1.%2.%3.%4.-"/>
      <w:lvlJc w:val="left"/>
      <w:rPr>
        <w:rFonts w:cs="Times New Roman" w:hint="default"/>
      </w:rPr>
    </w:lvl>
    <w:lvl w:ilvl="4">
      <w:start w:val="1"/>
      <w:numFmt w:val="decimal"/>
      <w:pStyle w:val="GDTITULO3Car"/>
      <w:suff w:val="nothing"/>
      <w:lvlText w:val="%1.%2.%3.%4.%5.-"/>
      <w:lvlJc w:val="left"/>
      <w:pPr>
        <w:ind w:left="1134" w:hanging="1134"/>
      </w:pPr>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0">
    <w:nsid w:val="2BB275B0"/>
    <w:multiLevelType w:val="multilevel"/>
    <w:tmpl w:val="277655A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2F382BD2"/>
    <w:multiLevelType w:val="hybridMultilevel"/>
    <w:tmpl w:val="F836BA66"/>
    <w:lvl w:ilvl="0" w:tplc="FFFFFFFF">
      <w:start w:val="1"/>
      <w:numFmt w:val="bullet"/>
      <w:pStyle w:val="GDLISTADO"/>
      <w:lvlText w:val=""/>
      <w:lvlJc w:val="left"/>
      <w:pPr>
        <w:tabs>
          <w:tab w:val="num" w:pos="2155"/>
        </w:tabs>
        <w:ind w:left="2552" w:hanging="284"/>
      </w:pPr>
      <w:rPr>
        <w:rFonts w:ascii="Symbol" w:hAnsi="Symbol" w:hint="default"/>
        <w:color w:val="3366FF"/>
      </w:rPr>
    </w:lvl>
    <w:lvl w:ilvl="1" w:tplc="FFFFFFFF">
      <w:start w:val="1"/>
      <w:numFmt w:val="bullet"/>
      <w:pStyle w:val="GDNOTAS"/>
      <w:lvlText w:val=""/>
      <w:lvlJc w:val="left"/>
      <w:pPr>
        <w:tabs>
          <w:tab w:val="num" w:pos="1440"/>
        </w:tabs>
        <w:ind w:left="1701"/>
      </w:pPr>
      <w:rPr>
        <w:rFonts w:ascii="Wingdings" w:hAnsi="Wingdings" w:hint="default"/>
        <w:color w:val="3366FF"/>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5774607"/>
    <w:multiLevelType w:val="hybridMultilevel"/>
    <w:tmpl w:val="9670ED0A"/>
    <w:lvl w:ilvl="0" w:tplc="F1A26B86">
      <w:start w:val="1"/>
      <w:numFmt w:val="decimal"/>
      <w:pStyle w:val="Granada1"/>
      <w:lvlText w:val="%1."/>
      <w:lvlJc w:val="left"/>
      <w:pPr>
        <w:ind w:left="360" w:hanging="360"/>
      </w:pPr>
      <w:rPr>
        <w:rFonts w:cs="Times New Roman" w:hint="default"/>
      </w:rPr>
    </w:lvl>
    <w:lvl w:ilvl="1" w:tplc="0C0A0019">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13">
    <w:nsid w:val="39605E1E"/>
    <w:multiLevelType w:val="multilevel"/>
    <w:tmpl w:val="B5A4D916"/>
    <w:lvl w:ilvl="0">
      <w:start w:val="1"/>
      <w:numFmt w:val="lowerLetter"/>
      <w:pStyle w:val="Notapietablafigura"/>
      <w:lvlText w:val="%1)"/>
      <w:lvlJc w:val="left"/>
      <w:pPr>
        <w:tabs>
          <w:tab w:val="num" w:pos="360"/>
        </w:tabs>
        <w:ind w:left="357" w:hanging="357"/>
      </w:pPr>
      <w:rPr>
        <w:rFonts w:cs="Times New Roman" w:hint="default"/>
      </w:rPr>
    </w:lvl>
    <w:lvl w:ilvl="1">
      <w:start w:val="1"/>
      <w:numFmt w:val="bullet"/>
      <w:lvlText w:val="-"/>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hint="default"/>
      </w:rPr>
    </w:lvl>
    <w:lvl w:ilvl="3">
      <w:start w:val="1"/>
      <w:numFmt w:val="none"/>
      <w:lvlText w:val="(%4)"/>
      <w:lvlJc w:val="left"/>
      <w:pPr>
        <w:tabs>
          <w:tab w:val="num" w:pos="1440"/>
        </w:tabs>
        <w:ind w:left="1440" w:hanging="360"/>
      </w:pPr>
      <w:rPr>
        <w:rFonts w:cs="Times New Roman" w:hint="default"/>
      </w:rPr>
    </w:lvl>
    <w:lvl w:ilvl="4">
      <w:start w:val="1"/>
      <w:numFmt w:val="none"/>
      <w:lvlText w:val="(%5)"/>
      <w:lvlJc w:val="left"/>
      <w:pPr>
        <w:tabs>
          <w:tab w:val="num" w:pos="1800"/>
        </w:tabs>
        <w:ind w:left="1800" w:hanging="360"/>
      </w:pPr>
      <w:rPr>
        <w:rFonts w:cs="Times New Roman" w:hint="default"/>
      </w:rPr>
    </w:lvl>
    <w:lvl w:ilvl="5">
      <w:start w:val="1"/>
      <w:numFmt w:val="none"/>
      <w:lvlText w:val="(%6)"/>
      <w:lvlJc w:val="left"/>
      <w:pPr>
        <w:tabs>
          <w:tab w:val="num" w:pos="2160"/>
        </w:tabs>
        <w:ind w:left="2160" w:hanging="360"/>
      </w:pPr>
      <w:rPr>
        <w:rFonts w:cs="Times New Roman" w:hint="default"/>
      </w:rPr>
    </w:lvl>
    <w:lvl w:ilvl="6">
      <w:start w:val="1"/>
      <w:numFmt w:val="none"/>
      <w:lvlText w:val="%7."/>
      <w:lvlJc w:val="left"/>
      <w:pPr>
        <w:tabs>
          <w:tab w:val="num" w:pos="2520"/>
        </w:tabs>
        <w:ind w:left="2520" w:hanging="360"/>
      </w:pPr>
      <w:rPr>
        <w:rFonts w:cs="Times New Roman" w:hint="default"/>
      </w:rPr>
    </w:lvl>
    <w:lvl w:ilvl="7">
      <w:start w:val="1"/>
      <w:numFmt w:val="none"/>
      <w:lvlText w:val="%8."/>
      <w:lvlJc w:val="left"/>
      <w:pPr>
        <w:tabs>
          <w:tab w:val="num" w:pos="2880"/>
        </w:tabs>
        <w:ind w:left="2880" w:hanging="360"/>
      </w:pPr>
      <w:rPr>
        <w:rFonts w:cs="Times New Roman" w:hint="default"/>
      </w:rPr>
    </w:lvl>
    <w:lvl w:ilvl="8">
      <w:start w:val="1"/>
      <w:numFmt w:val="none"/>
      <w:lvlText w:val="%9."/>
      <w:lvlJc w:val="left"/>
      <w:pPr>
        <w:tabs>
          <w:tab w:val="num" w:pos="3240"/>
        </w:tabs>
        <w:ind w:left="3240" w:hanging="360"/>
      </w:pPr>
      <w:rPr>
        <w:rFonts w:cs="Times New Roman" w:hint="default"/>
      </w:rPr>
    </w:lvl>
  </w:abstractNum>
  <w:abstractNum w:abstractNumId="14">
    <w:nsid w:val="3C39139F"/>
    <w:multiLevelType w:val="multilevel"/>
    <w:tmpl w:val="35101446"/>
    <w:lvl w:ilvl="0">
      <w:start w:val="1"/>
      <w:numFmt w:val="lowerLetter"/>
      <w:pStyle w:val="subaptdosnivel2"/>
      <w:lvlText w:val="%1)"/>
      <w:lvlJc w:val="left"/>
      <w:pPr>
        <w:tabs>
          <w:tab w:val="num" w:pos="360"/>
        </w:tabs>
        <w:ind w:left="357" w:hanging="357"/>
      </w:pPr>
      <w:rPr>
        <w:rFonts w:ascii="Arial" w:hAnsi="Arial" w:cs="Times New Roman" w:hint="default"/>
        <w:b w:val="0"/>
        <w:i w:val="0"/>
        <w:sz w:val="20"/>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5">
    <w:nsid w:val="443A316F"/>
    <w:multiLevelType w:val="multilevel"/>
    <w:tmpl w:val="B9B023D8"/>
    <w:lvl w:ilvl="0">
      <w:start w:val="1"/>
      <w:numFmt w:val="decimal"/>
      <w:lvlText w:val="%1.1"/>
      <w:lvlJc w:val="left"/>
      <w:pPr>
        <w:tabs>
          <w:tab w:val="num" w:pos="360"/>
        </w:tabs>
        <w:ind w:left="360" w:hanging="360"/>
      </w:pPr>
      <w:rPr>
        <w:rFonts w:cs="Times New Roman" w:hint="default"/>
      </w:rPr>
    </w:lvl>
    <w:lvl w:ilvl="1">
      <w:start w:val="1"/>
      <w:numFmt w:val="decimal"/>
      <w:pStyle w:val="Remiteabreviado"/>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6">
    <w:nsid w:val="552E7F38"/>
    <w:multiLevelType w:val="singleLevel"/>
    <w:tmpl w:val="80C4722C"/>
    <w:lvl w:ilvl="0">
      <w:start w:val="1"/>
      <w:numFmt w:val="bullet"/>
      <w:pStyle w:val="TITULO0"/>
      <w:lvlText w:val=""/>
      <w:lvlJc w:val="left"/>
      <w:pPr>
        <w:tabs>
          <w:tab w:val="num" w:pos="1065"/>
        </w:tabs>
        <w:ind w:left="1065" w:hanging="360"/>
      </w:pPr>
      <w:rPr>
        <w:rFonts w:ascii="Wingdings" w:hAnsi="Wingdings" w:hint="default"/>
      </w:rPr>
    </w:lvl>
  </w:abstractNum>
  <w:abstractNum w:abstractNumId="17">
    <w:nsid w:val="567C18A4"/>
    <w:multiLevelType w:val="multilevel"/>
    <w:tmpl w:val="35DA76AC"/>
    <w:lvl w:ilvl="0">
      <w:start w:val="1"/>
      <w:numFmt w:val="decimal"/>
      <w:pStyle w:val="Vietas1"/>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8">
    <w:nsid w:val="5AA9500A"/>
    <w:multiLevelType w:val="singleLevel"/>
    <w:tmpl w:val="75060748"/>
    <w:lvl w:ilvl="0">
      <w:start w:val="2"/>
      <w:numFmt w:val="bullet"/>
      <w:pStyle w:val="p79"/>
      <w:lvlText w:val="-"/>
      <w:lvlJc w:val="left"/>
      <w:pPr>
        <w:tabs>
          <w:tab w:val="num" w:pos="1800"/>
        </w:tabs>
        <w:ind w:left="1800" w:hanging="360"/>
      </w:pPr>
      <w:rPr>
        <w:rFonts w:hint="default"/>
      </w:rPr>
    </w:lvl>
  </w:abstractNum>
  <w:abstractNum w:abstractNumId="19">
    <w:nsid w:val="5F465A32"/>
    <w:multiLevelType w:val="multilevel"/>
    <w:tmpl w:val="DA48B630"/>
    <w:lvl w:ilvl="0">
      <w:start w:val="1"/>
      <w:numFmt w:val="decimal"/>
      <w:lvlText w:val="%1."/>
      <w:lvlJc w:val="left"/>
      <w:pPr>
        <w:tabs>
          <w:tab w:val="num" w:pos="360"/>
        </w:tabs>
        <w:ind w:left="360" w:hanging="360"/>
      </w:pPr>
    </w:lvl>
    <w:lvl w:ilvl="1">
      <w:start w:val="1"/>
      <w:numFmt w:val="decimal"/>
      <w:pStyle w:val="EstiloTitulo4"/>
      <w:lvlText w:val="%1.%2."/>
      <w:lvlJc w:val="left"/>
      <w:pPr>
        <w:tabs>
          <w:tab w:val="num" w:pos="792"/>
        </w:tabs>
        <w:ind w:left="792" w:hanging="432"/>
      </w:pPr>
    </w:lvl>
    <w:lvl w:ilvl="2">
      <w:start w:val="1"/>
      <w:numFmt w:val="decimal"/>
      <w:pStyle w:val="1TITULO1"/>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60061B9F"/>
    <w:multiLevelType w:val="singleLevel"/>
    <w:tmpl w:val="2C563F9C"/>
    <w:lvl w:ilvl="0">
      <w:start w:val="1"/>
      <w:numFmt w:val="upperRoman"/>
      <w:pStyle w:val="titulo1"/>
      <w:lvlText w:val="%1."/>
      <w:lvlJc w:val="left"/>
      <w:pPr>
        <w:tabs>
          <w:tab w:val="num" w:pos="720"/>
        </w:tabs>
        <w:ind w:left="720" w:hanging="720"/>
      </w:pPr>
      <w:rPr>
        <w:rFonts w:cs="Times New Roman"/>
      </w:rPr>
    </w:lvl>
  </w:abstractNum>
  <w:abstractNum w:abstractNumId="21">
    <w:nsid w:val="6FAB3B1C"/>
    <w:multiLevelType w:val="hybridMultilevel"/>
    <w:tmpl w:val="150E250A"/>
    <w:lvl w:ilvl="0" w:tplc="D47E8246">
      <w:start w:val="1"/>
      <w:numFmt w:val="bullet"/>
      <w:pStyle w:val="GDSUBRAYADO"/>
      <w:lvlText w:val=""/>
      <w:lvlJc w:val="left"/>
      <w:pPr>
        <w:tabs>
          <w:tab w:val="num" w:pos="1758"/>
        </w:tabs>
        <w:ind w:left="1758" w:hanging="454"/>
      </w:pPr>
      <w:rPr>
        <w:rFonts w:ascii="CommercialPi BT" w:hAnsi="CommercialPi BT" w:hint="default"/>
        <w:color w:val="3366FF"/>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nsid w:val="726903DB"/>
    <w:multiLevelType w:val="hybridMultilevel"/>
    <w:tmpl w:val="2F3697AC"/>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nsid w:val="73BC4729"/>
    <w:multiLevelType w:val="hybridMultilevel"/>
    <w:tmpl w:val="4130357A"/>
    <w:lvl w:ilvl="0" w:tplc="FFFFFFFF">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nsid w:val="7AC527C2"/>
    <w:multiLevelType w:val="hybridMultilevel"/>
    <w:tmpl w:val="FF9CAF38"/>
    <w:lvl w:ilvl="0" w:tplc="76FC3A32">
      <w:start w:val="1"/>
      <w:numFmt w:val="bullet"/>
      <w:pStyle w:val="p5"/>
      <w:lvlText w:val=""/>
      <w:lvlJc w:val="left"/>
      <w:pPr>
        <w:tabs>
          <w:tab w:val="num" w:pos="720"/>
        </w:tabs>
        <w:ind w:left="720" w:hanging="360"/>
      </w:pPr>
      <w:rPr>
        <w:rFonts w:ascii="Wingdings" w:hAnsi="Wingdings" w:hint="default"/>
      </w:rPr>
    </w:lvl>
    <w:lvl w:ilvl="1" w:tplc="F66882E2">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5832E860" w:tentative="1">
      <w:start w:val="1"/>
      <w:numFmt w:val="bullet"/>
      <w:lvlText w:val=""/>
      <w:lvlJc w:val="left"/>
      <w:pPr>
        <w:tabs>
          <w:tab w:val="num" w:pos="2880"/>
        </w:tabs>
        <w:ind w:left="2880" w:hanging="360"/>
      </w:pPr>
      <w:rPr>
        <w:rFonts w:ascii="Symbol" w:hAnsi="Symbol" w:hint="default"/>
      </w:rPr>
    </w:lvl>
    <w:lvl w:ilvl="4" w:tplc="ED487D2C"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nsid w:val="7AD62B9A"/>
    <w:multiLevelType w:val="singleLevel"/>
    <w:tmpl w:val="48CAD450"/>
    <w:lvl w:ilvl="0">
      <w:numFmt w:val="bullet"/>
      <w:pStyle w:val="NumeracinCTE"/>
      <w:lvlText w:val="-"/>
      <w:lvlJc w:val="left"/>
      <w:pPr>
        <w:tabs>
          <w:tab w:val="num" w:pos="450"/>
        </w:tabs>
        <w:ind w:left="450" w:hanging="360"/>
      </w:pPr>
      <w:rPr>
        <w:rFonts w:ascii="Times New Roman" w:hAnsi="Times New Roman" w:hint="default"/>
      </w:rPr>
    </w:lvl>
  </w:abstractNum>
  <w:num w:numId="1">
    <w:abstractNumId w:val="5"/>
  </w:num>
  <w:num w:numId="2">
    <w:abstractNumId w:val="25"/>
  </w:num>
  <w:num w:numId="3">
    <w:abstractNumId w:val="0"/>
  </w:num>
  <w:num w:numId="4">
    <w:abstractNumId w:val="2"/>
  </w:num>
  <w:num w:numId="5">
    <w:abstractNumId w:val="3"/>
  </w:num>
  <w:num w:numId="6">
    <w:abstractNumId w:val="15"/>
  </w:num>
  <w:num w:numId="7">
    <w:abstractNumId w:val="16"/>
  </w:num>
  <w:num w:numId="8">
    <w:abstractNumId w:val="17"/>
  </w:num>
  <w:num w:numId="9">
    <w:abstractNumId w:val="24"/>
  </w:num>
  <w:num w:numId="10">
    <w:abstractNumId w:val="18"/>
  </w:num>
  <w:num w:numId="11">
    <w:abstractNumId w:val="4"/>
  </w:num>
  <w:num w:numId="12">
    <w:abstractNumId w:val="8"/>
  </w:num>
  <w:num w:numId="13">
    <w:abstractNumId w:val="9"/>
  </w:num>
  <w:num w:numId="14">
    <w:abstractNumId w:val="21"/>
  </w:num>
  <w:num w:numId="15">
    <w:abstractNumId w:val="11"/>
  </w:num>
  <w:num w:numId="16">
    <w:abstractNumId w:val="6"/>
  </w:num>
  <w:num w:numId="17">
    <w:abstractNumId w:val="20"/>
  </w:num>
  <w:num w:numId="18">
    <w:abstractNumId w:val="13"/>
  </w:num>
  <w:num w:numId="19">
    <w:abstractNumId w:val="14"/>
    <w:lvlOverride w:ilvl="0">
      <w:startOverride w:val="1"/>
    </w:lvlOverride>
  </w:num>
  <w:num w:numId="20">
    <w:abstractNumId w:val="12"/>
  </w:num>
  <w:num w:numId="21">
    <w:abstractNumId w:val="19"/>
  </w:num>
  <w:num w:numId="22">
    <w:abstractNumId w:val="10"/>
  </w:num>
  <w:num w:numId="23">
    <w:abstractNumId w:val="22"/>
  </w:num>
  <w:num w:numId="24">
    <w:abstractNumId w:val="23"/>
  </w:num>
  <w:num w:numId="25">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embedSystemFonts/>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55774C"/>
    <w:rsid w:val="0000281E"/>
    <w:rsid w:val="00003F20"/>
    <w:rsid w:val="00005700"/>
    <w:rsid w:val="000059A9"/>
    <w:rsid w:val="00005DAA"/>
    <w:rsid w:val="00013244"/>
    <w:rsid w:val="000178B6"/>
    <w:rsid w:val="000338AE"/>
    <w:rsid w:val="00045F1D"/>
    <w:rsid w:val="0005205A"/>
    <w:rsid w:val="000560FD"/>
    <w:rsid w:val="000566E0"/>
    <w:rsid w:val="00060177"/>
    <w:rsid w:val="0007096A"/>
    <w:rsid w:val="00073462"/>
    <w:rsid w:val="00075057"/>
    <w:rsid w:val="00077AFB"/>
    <w:rsid w:val="00077B26"/>
    <w:rsid w:val="0008427B"/>
    <w:rsid w:val="00084662"/>
    <w:rsid w:val="000863DB"/>
    <w:rsid w:val="00092C18"/>
    <w:rsid w:val="000A0EFE"/>
    <w:rsid w:val="000A29D3"/>
    <w:rsid w:val="000A4974"/>
    <w:rsid w:val="000A53AC"/>
    <w:rsid w:val="000A5AC9"/>
    <w:rsid w:val="000A6C3A"/>
    <w:rsid w:val="000A6E9A"/>
    <w:rsid w:val="000B0149"/>
    <w:rsid w:val="000B2292"/>
    <w:rsid w:val="000B451D"/>
    <w:rsid w:val="000B4D81"/>
    <w:rsid w:val="000B664C"/>
    <w:rsid w:val="000B68AF"/>
    <w:rsid w:val="000C0071"/>
    <w:rsid w:val="000C1ABD"/>
    <w:rsid w:val="000D457C"/>
    <w:rsid w:val="000E0616"/>
    <w:rsid w:val="000E3169"/>
    <w:rsid w:val="000F05AF"/>
    <w:rsid w:val="00101CEC"/>
    <w:rsid w:val="00104D01"/>
    <w:rsid w:val="00115143"/>
    <w:rsid w:val="00117EBF"/>
    <w:rsid w:val="001221AB"/>
    <w:rsid w:val="001367C4"/>
    <w:rsid w:val="0014252F"/>
    <w:rsid w:val="00153D46"/>
    <w:rsid w:val="001550D1"/>
    <w:rsid w:val="001608D5"/>
    <w:rsid w:val="00161B44"/>
    <w:rsid w:val="00165680"/>
    <w:rsid w:val="00170635"/>
    <w:rsid w:val="0017644C"/>
    <w:rsid w:val="00180CCD"/>
    <w:rsid w:val="00193B2E"/>
    <w:rsid w:val="00196635"/>
    <w:rsid w:val="001B082A"/>
    <w:rsid w:val="001C04AD"/>
    <w:rsid w:val="001C24A7"/>
    <w:rsid w:val="001C40B2"/>
    <w:rsid w:val="001D544F"/>
    <w:rsid w:val="001E3DEF"/>
    <w:rsid w:val="001E4A1F"/>
    <w:rsid w:val="001E5FEB"/>
    <w:rsid w:val="001F2877"/>
    <w:rsid w:val="001F5E26"/>
    <w:rsid w:val="001F78BB"/>
    <w:rsid w:val="002042B7"/>
    <w:rsid w:val="002051D8"/>
    <w:rsid w:val="00206900"/>
    <w:rsid w:val="002073A5"/>
    <w:rsid w:val="00215752"/>
    <w:rsid w:val="00224382"/>
    <w:rsid w:val="0022464E"/>
    <w:rsid w:val="00224AE1"/>
    <w:rsid w:val="002250B8"/>
    <w:rsid w:val="00230F8C"/>
    <w:rsid w:val="002356C0"/>
    <w:rsid w:val="00237904"/>
    <w:rsid w:val="002400C7"/>
    <w:rsid w:val="00251AF5"/>
    <w:rsid w:val="00252499"/>
    <w:rsid w:val="002562DF"/>
    <w:rsid w:val="0026069B"/>
    <w:rsid w:val="002608E3"/>
    <w:rsid w:val="00267689"/>
    <w:rsid w:val="00272C65"/>
    <w:rsid w:val="00287FF6"/>
    <w:rsid w:val="00294C4A"/>
    <w:rsid w:val="002957D5"/>
    <w:rsid w:val="002A1469"/>
    <w:rsid w:val="002A167F"/>
    <w:rsid w:val="002A23EF"/>
    <w:rsid w:val="002B1EC4"/>
    <w:rsid w:val="002B4E13"/>
    <w:rsid w:val="002C291B"/>
    <w:rsid w:val="002C3C3C"/>
    <w:rsid w:val="002C5ECE"/>
    <w:rsid w:val="002C64F7"/>
    <w:rsid w:val="002C7E88"/>
    <w:rsid w:val="002D585A"/>
    <w:rsid w:val="002D5E6C"/>
    <w:rsid w:val="002E37A4"/>
    <w:rsid w:val="002E6FEB"/>
    <w:rsid w:val="002F7CB0"/>
    <w:rsid w:val="00307160"/>
    <w:rsid w:val="00307DB9"/>
    <w:rsid w:val="00315B2D"/>
    <w:rsid w:val="003175FB"/>
    <w:rsid w:val="00320E70"/>
    <w:rsid w:val="0032362F"/>
    <w:rsid w:val="00324D81"/>
    <w:rsid w:val="00336572"/>
    <w:rsid w:val="00336FBF"/>
    <w:rsid w:val="00342CF1"/>
    <w:rsid w:val="00344256"/>
    <w:rsid w:val="003456BD"/>
    <w:rsid w:val="00347206"/>
    <w:rsid w:val="00353D7D"/>
    <w:rsid w:val="003624E8"/>
    <w:rsid w:val="003678B8"/>
    <w:rsid w:val="00382879"/>
    <w:rsid w:val="00384858"/>
    <w:rsid w:val="0039335C"/>
    <w:rsid w:val="00396E52"/>
    <w:rsid w:val="00396EAD"/>
    <w:rsid w:val="003A0D96"/>
    <w:rsid w:val="003A18E1"/>
    <w:rsid w:val="003A28B4"/>
    <w:rsid w:val="003A49BF"/>
    <w:rsid w:val="003B3F2C"/>
    <w:rsid w:val="003B4059"/>
    <w:rsid w:val="003B46FC"/>
    <w:rsid w:val="003C7504"/>
    <w:rsid w:val="003D44D6"/>
    <w:rsid w:val="003E42ED"/>
    <w:rsid w:val="003F0D6E"/>
    <w:rsid w:val="003F10C3"/>
    <w:rsid w:val="003F3C7B"/>
    <w:rsid w:val="00400394"/>
    <w:rsid w:val="00405F80"/>
    <w:rsid w:val="00410051"/>
    <w:rsid w:val="0041027D"/>
    <w:rsid w:val="00412ECF"/>
    <w:rsid w:val="00415A69"/>
    <w:rsid w:val="00415AD6"/>
    <w:rsid w:val="0042711D"/>
    <w:rsid w:val="004318C4"/>
    <w:rsid w:val="00440EA1"/>
    <w:rsid w:val="00442606"/>
    <w:rsid w:val="00443538"/>
    <w:rsid w:val="00454D2E"/>
    <w:rsid w:val="00460885"/>
    <w:rsid w:val="00461420"/>
    <w:rsid w:val="004734E4"/>
    <w:rsid w:val="0048013D"/>
    <w:rsid w:val="004815A6"/>
    <w:rsid w:val="00493DB8"/>
    <w:rsid w:val="00496AB8"/>
    <w:rsid w:val="004A1013"/>
    <w:rsid w:val="004A1BF3"/>
    <w:rsid w:val="004A38DC"/>
    <w:rsid w:val="004B7B5D"/>
    <w:rsid w:val="004D4F33"/>
    <w:rsid w:val="004D676D"/>
    <w:rsid w:val="004E5C7F"/>
    <w:rsid w:val="004E71CA"/>
    <w:rsid w:val="004F34C1"/>
    <w:rsid w:val="00501705"/>
    <w:rsid w:val="00503658"/>
    <w:rsid w:val="0050511B"/>
    <w:rsid w:val="005055B1"/>
    <w:rsid w:val="00517961"/>
    <w:rsid w:val="005230C3"/>
    <w:rsid w:val="0052392C"/>
    <w:rsid w:val="00525310"/>
    <w:rsid w:val="00546BA0"/>
    <w:rsid w:val="00550D7B"/>
    <w:rsid w:val="0055774C"/>
    <w:rsid w:val="005577E5"/>
    <w:rsid w:val="00557946"/>
    <w:rsid w:val="00574E63"/>
    <w:rsid w:val="005770D6"/>
    <w:rsid w:val="00583611"/>
    <w:rsid w:val="00592839"/>
    <w:rsid w:val="00594321"/>
    <w:rsid w:val="00596A3F"/>
    <w:rsid w:val="005A0B13"/>
    <w:rsid w:val="005A247D"/>
    <w:rsid w:val="005A367F"/>
    <w:rsid w:val="005A5E27"/>
    <w:rsid w:val="005B4AEE"/>
    <w:rsid w:val="005B709D"/>
    <w:rsid w:val="005C66A8"/>
    <w:rsid w:val="005D772B"/>
    <w:rsid w:val="005E1048"/>
    <w:rsid w:val="005E35F2"/>
    <w:rsid w:val="005E3AA7"/>
    <w:rsid w:val="005E4B7D"/>
    <w:rsid w:val="005E6494"/>
    <w:rsid w:val="005E7DF8"/>
    <w:rsid w:val="005F5B3F"/>
    <w:rsid w:val="00612878"/>
    <w:rsid w:val="006218AC"/>
    <w:rsid w:val="00624EC9"/>
    <w:rsid w:val="00632C25"/>
    <w:rsid w:val="00646896"/>
    <w:rsid w:val="00647884"/>
    <w:rsid w:val="0066155E"/>
    <w:rsid w:val="006670AF"/>
    <w:rsid w:val="00680265"/>
    <w:rsid w:val="00681232"/>
    <w:rsid w:val="006A20F7"/>
    <w:rsid w:val="006B0A16"/>
    <w:rsid w:val="006B11EE"/>
    <w:rsid w:val="006B1506"/>
    <w:rsid w:val="006B19AB"/>
    <w:rsid w:val="006B3309"/>
    <w:rsid w:val="006B349D"/>
    <w:rsid w:val="006B3A2A"/>
    <w:rsid w:val="006B5BFD"/>
    <w:rsid w:val="006C0AD2"/>
    <w:rsid w:val="006C1464"/>
    <w:rsid w:val="006D2D1D"/>
    <w:rsid w:val="006E05B8"/>
    <w:rsid w:val="006F1F37"/>
    <w:rsid w:val="00702DFA"/>
    <w:rsid w:val="00704044"/>
    <w:rsid w:val="00705190"/>
    <w:rsid w:val="00711552"/>
    <w:rsid w:val="00713A70"/>
    <w:rsid w:val="007315EC"/>
    <w:rsid w:val="00733854"/>
    <w:rsid w:val="00737ED5"/>
    <w:rsid w:val="0074072B"/>
    <w:rsid w:val="007472D1"/>
    <w:rsid w:val="007527ED"/>
    <w:rsid w:val="007640B2"/>
    <w:rsid w:val="00765CDE"/>
    <w:rsid w:val="00767334"/>
    <w:rsid w:val="0076769A"/>
    <w:rsid w:val="0077004B"/>
    <w:rsid w:val="0077707F"/>
    <w:rsid w:val="007933F1"/>
    <w:rsid w:val="0079707A"/>
    <w:rsid w:val="007A2522"/>
    <w:rsid w:val="007A5AF6"/>
    <w:rsid w:val="007A5FC8"/>
    <w:rsid w:val="007B1F79"/>
    <w:rsid w:val="007C3E28"/>
    <w:rsid w:val="007C4C18"/>
    <w:rsid w:val="007C7DAF"/>
    <w:rsid w:val="007D6C1A"/>
    <w:rsid w:val="007E5F4C"/>
    <w:rsid w:val="007E6CAF"/>
    <w:rsid w:val="007F031F"/>
    <w:rsid w:val="007F23E8"/>
    <w:rsid w:val="007F712B"/>
    <w:rsid w:val="0080162D"/>
    <w:rsid w:val="00810DC7"/>
    <w:rsid w:val="008110E2"/>
    <w:rsid w:val="0081648A"/>
    <w:rsid w:val="00817521"/>
    <w:rsid w:val="00817A0F"/>
    <w:rsid w:val="008243A1"/>
    <w:rsid w:val="0083139F"/>
    <w:rsid w:val="0083148D"/>
    <w:rsid w:val="00831735"/>
    <w:rsid w:val="00833B3B"/>
    <w:rsid w:val="008538B7"/>
    <w:rsid w:val="0086761D"/>
    <w:rsid w:val="008678DA"/>
    <w:rsid w:val="00872238"/>
    <w:rsid w:val="00877BE3"/>
    <w:rsid w:val="00882D3E"/>
    <w:rsid w:val="00891047"/>
    <w:rsid w:val="0089618A"/>
    <w:rsid w:val="00896A4C"/>
    <w:rsid w:val="008A2D11"/>
    <w:rsid w:val="008A5CBF"/>
    <w:rsid w:val="008A6C61"/>
    <w:rsid w:val="008A785E"/>
    <w:rsid w:val="008B366C"/>
    <w:rsid w:val="008B4A6E"/>
    <w:rsid w:val="008C273C"/>
    <w:rsid w:val="008E074D"/>
    <w:rsid w:val="008F0800"/>
    <w:rsid w:val="008F33E2"/>
    <w:rsid w:val="00906D77"/>
    <w:rsid w:val="009078B7"/>
    <w:rsid w:val="00934F36"/>
    <w:rsid w:val="0093526F"/>
    <w:rsid w:val="00940306"/>
    <w:rsid w:val="00942464"/>
    <w:rsid w:val="009456C8"/>
    <w:rsid w:val="00946C51"/>
    <w:rsid w:val="00962A26"/>
    <w:rsid w:val="0096370A"/>
    <w:rsid w:val="00972EB9"/>
    <w:rsid w:val="009749D6"/>
    <w:rsid w:val="00991D6E"/>
    <w:rsid w:val="00991DFA"/>
    <w:rsid w:val="009A037F"/>
    <w:rsid w:val="009A4C3A"/>
    <w:rsid w:val="009A5385"/>
    <w:rsid w:val="009A64EA"/>
    <w:rsid w:val="009A7C09"/>
    <w:rsid w:val="009B3A8C"/>
    <w:rsid w:val="009B3DE3"/>
    <w:rsid w:val="009B4B0A"/>
    <w:rsid w:val="009B5466"/>
    <w:rsid w:val="009B7212"/>
    <w:rsid w:val="009C26CE"/>
    <w:rsid w:val="009C3D6F"/>
    <w:rsid w:val="009C6C3A"/>
    <w:rsid w:val="009D052A"/>
    <w:rsid w:val="009D57F7"/>
    <w:rsid w:val="00A03949"/>
    <w:rsid w:val="00A14820"/>
    <w:rsid w:val="00A1782D"/>
    <w:rsid w:val="00A17E20"/>
    <w:rsid w:val="00A2038E"/>
    <w:rsid w:val="00A20CCC"/>
    <w:rsid w:val="00A253BE"/>
    <w:rsid w:val="00A2655A"/>
    <w:rsid w:val="00A37E49"/>
    <w:rsid w:val="00A4353B"/>
    <w:rsid w:val="00A46120"/>
    <w:rsid w:val="00A46201"/>
    <w:rsid w:val="00A56196"/>
    <w:rsid w:val="00A66335"/>
    <w:rsid w:val="00A72D1E"/>
    <w:rsid w:val="00A75E29"/>
    <w:rsid w:val="00A771D1"/>
    <w:rsid w:val="00A87463"/>
    <w:rsid w:val="00AA3BD3"/>
    <w:rsid w:val="00AB092B"/>
    <w:rsid w:val="00AB12BC"/>
    <w:rsid w:val="00AB17D6"/>
    <w:rsid w:val="00AB313E"/>
    <w:rsid w:val="00AB6399"/>
    <w:rsid w:val="00AC0160"/>
    <w:rsid w:val="00AC5D7A"/>
    <w:rsid w:val="00AC6A31"/>
    <w:rsid w:val="00AD1863"/>
    <w:rsid w:val="00AD22C7"/>
    <w:rsid w:val="00AE0C3B"/>
    <w:rsid w:val="00AE1305"/>
    <w:rsid w:val="00AE32C5"/>
    <w:rsid w:val="00AF1E0B"/>
    <w:rsid w:val="00B02E97"/>
    <w:rsid w:val="00B12D08"/>
    <w:rsid w:val="00B241F5"/>
    <w:rsid w:val="00B42AA8"/>
    <w:rsid w:val="00B45E73"/>
    <w:rsid w:val="00B46ECE"/>
    <w:rsid w:val="00B52988"/>
    <w:rsid w:val="00B57C79"/>
    <w:rsid w:val="00B62BCC"/>
    <w:rsid w:val="00B64CBD"/>
    <w:rsid w:val="00B65545"/>
    <w:rsid w:val="00B722A7"/>
    <w:rsid w:val="00B73B8B"/>
    <w:rsid w:val="00B8080C"/>
    <w:rsid w:val="00BA1A1A"/>
    <w:rsid w:val="00BA4E87"/>
    <w:rsid w:val="00BB2F58"/>
    <w:rsid w:val="00BB326E"/>
    <w:rsid w:val="00BB3D77"/>
    <w:rsid w:val="00BC07A2"/>
    <w:rsid w:val="00BC1619"/>
    <w:rsid w:val="00BC6216"/>
    <w:rsid w:val="00BD20F1"/>
    <w:rsid w:val="00BE5113"/>
    <w:rsid w:val="00BE6332"/>
    <w:rsid w:val="00BF6CEC"/>
    <w:rsid w:val="00BF78A0"/>
    <w:rsid w:val="00C0355A"/>
    <w:rsid w:val="00C03E8C"/>
    <w:rsid w:val="00C06D29"/>
    <w:rsid w:val="00C10A7F"/>
    <w:rsid w:val="00C116EB"/>
    <w:rsid w:val="00C2032C"/>
    <w:rsid w:val="00C30E72"/>
    <w:rsid w:val="00C31A6B"/>
    <w:rsid w:val="00C371BC"/>
    <w:rsid w:val="00C40EF7"/>
    <w:rsid w:val="00C51AC0"/>
    <w:rsid w:val="00C539C1"/>
    <w:rsid w:val="00C54C73"/>
    <w:rsid w:val="00C64989"/>
    <w:rsid w:val="00C70270"/>
    <w:rsid w:val="00C74513"/>
    <w:rsid w:val="00C80B9C"/>
    <w:rsid w:val="00C87599"/>
    <w:rsid w:val="00C91497"/>
    <w:rsid w:val="00C91BA4"/>
    <w:rsid w:val="00C920D8"/>
    <w:rsid w:val="00C95C9E"/>
    <w:rsid w:val="00CB020E"/>
    <w:rsid w:val="00CB5A66"/>
    <w:rsid w:val="00CC7E18"/>
    <w:rsid w:val="00CD02E5"/>
    <w:rsid w:val="00CD2FFF"/>
    <w:rsid w:val="00CE0538"/>
    <w:rsid w:val="00CE26CD"/>
    <w:rsid w:val="00CE3575"/>
    <w:rsid w:val="00CF13AA"/>
    <w:rsid w:val="00D03483"/>
    <w:rsid w:val="00D04C90"/>
    <w:rsid w:val="00D05677"/>
    <w:rsid w:val="00D1038D"/>
    <w:rsid w:val="00D10D60"/>
    <w:rsid w:val="00D15C24"/>
    <w:rsid w:val="00D36E60"/>
    <w:rsid w:val="00D45012"/>
    <w:rsid w:val="00D4657C"/>
    <w:rsid w:val="00D531BB"/>
    <w:rsid w:val="00D556A5"/>
    <w:rsid w:val="00D5694B"/>
    <w:rsid w:val="00D70A64"/>
    <w:rsid w:val="00D74E71"/>
    <w:rsid w:val="00D91F47"/>
    <w:rsid w:val="00D9277E"/>
    <w:rsid w:val="00D949E9"/>
    <w:rsid w:val="00DB2259"/>
    <w:rsid w:val="00DC12E7"/>
    <w:rsid w:val="00DC2BB0"/>
    <w:rsid w:val="00DC35F0"/>
    <w:rsid w:val="00DC57FD"/>
    <w:rsid w:val="00DD2714"/>
    <w:rsid w:val="00DD3B6D"/>
    <w:rsid w:val="00DD3EA6"/>
    <w:rsid w:val="00DD5254"/>
    <w:rsid w:val="00DE0DED"/>
    <w:rsid w:val="00DE306D"/>
    <w:rsid w:val="00DE50FB"/>
    <w:rsid w:val="00E15141"/>
    <w:rsid w:val="00E24998"/>
    <w:rsid w:val="00E26BA9"/>
    <w:rsid w:val="00E27158"/>
    <w:rsid w:val="00E321CB"/>
    <w:rsid w:val="00E3415F"/>
    <w:rsid w:val="00E357A6"/>
    <w:rsid w:val="00E375F3"/>
    <w:rsid w:val="00E46524"/>
    <w:rsid w:val="00E550B7"/>
    <w:rsid w:val="00E60166"/>
    <w:rsid w:val="00E6214E"/>
    <w:rsid w:val="00E64D99"/>
    <w:rsid w:val="00E65EC8"/>
    <w:rsid w:val="00E67AEF"/>
    <w:rsid w:val="00E749C2"/>
    <w:rsid w:val="00E75AAD"/>
    <w:rsid w:val="00E75AE1"/>
    <w:rsid w:val="00E83620"/>
    <w:rsid w:val="00E85207"/>
    <w:rsid w:val="00EA43D2"/>
    <w:rsid w:val="00EA5771"/>
    <w:rsid w:val="00EB4804"/>
    <w:rsid w:val="00EB7F08"/>
    <w:rsid w:val="00EE2E62"/>
    <w:rsid w:val="00EE57E4"/>
    <w:rsid w:val="00EF0C69"/>
    <w:rsid w:val="00F108D3"/>
    <w:rsid w:val="00F10F7B"/>
    <w:rsid w:val="00F13172"/>
    <w:rsid w:val="00F158E4"/>
    <w:rsid w:val="00F21B56"/>
    <w:rsid w:val="00F23850"/>
    <w:rsid w:val="00F26563"/>
    <w:rsid w:val="00F27D6E"/>
    <w:rsid w:val="00F3296E"/>
    <w:rsid w:val="00F43D57"/>
    <w:rsid w:val="00F43DA5"/>
    <w:rsid w:val="00F449C4"/>
    <w:rsid w:val="00F4618B"/>
    <w:rsid w:val="00F470A3"/>
    <w:rsid w:val="00F6691C"/>
    <w:rsid w:val="00F704C7"/>
    <w:rsid w:val="00F72BDD"/>
    <w:rsid w:val="00F77791"/>
    <w:rsid w:val="00F809FB"/>
    <w:rsid w:val="00F81A39"/>
    <w:rsid w:val="00F8205B"/>
    <w:rsid w:val="00F8519A"/>
    <w:rsid w:val="00F92428"/>
    <w:rsid w:val="00F92AF9"/>
    <w:rsid w:val="00F9409F"/>
    <w:rsid w:val="00FA0A57"/>
    <w:rsid w:val="00FA559F"/>
    <w:rsid w:val="00FA7708"/>
    <w:rsid w:val="00FC4A4C"/>
    <w:rsid w:val="00FC7D14"/>
    <w:rsid w:val="00FE45F7"/>
    <w:rsid w:val="00FE6A2D"/>
    <w:rsid w:val="00FE72A7"/>
    <w:rsid w:val="00FF14BC"/>
    <w:rsid w:val="00FF2D20"/>
    <w:rsid w:val="00FF5E68"/>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index heading" w:uiPriority="0"/>
    <w:lsdException w:name="caption" w:semiHidden="0" w:uiPriority="0" w:unhideWhenUsed="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Cite"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aliases w:val="título 1,título 1 Car"/>
    <w:basedOn w:val="Normal"/>
    <w:next w:val="Normal"/>
    <w:link w:val="Ttulo1Car1"/>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aliases w:val="h2,TEP 2,Título 2 modificado Car,TEP 2 Car Car Car,TEP 2 Car Car,TEP 2 Car Car Car Car Car,Título 2 modificado Car Car Car,TEP 2 Car Car Car Car Car Car Car"/>
    <w:basedOn w:val="Normal"/>
    <w:next w:val="Normal2"/>
    <w:link w:val="Ttulo2Car1"/>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aliases w:val="título 3"/>
    <w:basedOn w:val="Normal"/>
    <w:next w:val="Normal"/>
    <w:link w:val="Ttulo3Car1"/>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aliases w:val="Car Car Car Car, Car Car Car Car,Título 4 Proyecto,titulo 4"/>
    <w:basedOn w:val="Normal"/>
    <w:next w:val="Normal"/>
    <w:link w:val="Ttulo4Car2"/>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link w:val="Ttulo5Car1"/>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aliases w:val="ANETO 1.1.1.1"/>
    <w:basedOn w:val="Normal"/>
    <w:next w:val="Normal"/>
    <w:link w:val="Ttulo6Car1"/>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link w:val="Ttulo7Car1"/>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link w:val="Ttulo8Car1"/>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link w:val="Ttulo9Car1"/>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aliases w:val="titulo1"/>
    <w:basedOn w:val="Normal"/>
    <w:next w:val="Normal"/>
    <w:autoRedefine/>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e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Car Car3,e Car, Car Car,Encabezado Car2 Car,Encabezado Car Car1 Car,Encabezado Car1 Car Car Car,Encabezado Car Car Car Car Car,Encabezado Car1 Car Car Car Car Car,Encabezado Car Car Car Car Car Car Car,e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link w:val="TextocomentarioCar1"/>
    <w:rsid w:val="00B65545"/>
    <w:rPr>
      <w:sz w:val="20"/>
      <w:szCs w:val="20"/>
    </w:rPr>
  </w:style>
  <w:style w:type="paragraph" w:styleId="Asuntodelcomentario">
    <w:name w:val="annotation subject"/>
    <w:basedOn w:val="Textocomentario"/>
    <w:next w:val="Textocomentario"/>
    <w:link w:val="AsuntodelcomentarioCar"/>
    <w:rsid w:val="00B65545"/>
    <w:rPr>
      <w:b/>
      <w:bCs/>
    </w:rPr>
  </w:style>
  <w:style w:type="paragraph" w:styleId="Textodeglobo">
    <w:name w:val="Balloon Text"/>
    <w:basedOn w:val="Normal"/>
    <w:link w:val="TextodegloboCar"/>
    <w:uiPriority w:val="99"/>
    <w:rsid w:val="00B65545"/>
    <w:rPr>
      <w:rFonts w:ascii="Tahoma" w:hAnsi="Tahoma" w:cs="Tahoma"/>
      <w:sz w:val="16"/>
      <w:szCs w:val="16"/>
    </w:rPr>
  </w:style>
  <w:style w:type="character" w:customStyle="1" w:styleId="TextodegloboCar">
    <w:name w:val="Texto de globo Car"/>
    <w:basedOn w:val="Fuentedeprrafopredeter"/>
    <w:link w:val="Textodeglobo"/>
    <w:uiPriority w:val="99"/>
    <w:rsid w:val="00C87599"/>
    <w:rPr>
      <w:rFonts w:ascii="Tahoma" w:hAnsi="Tahoma" w:cs="Tahoma"/>
      <w:sz w:val="16"/>
      <w:szCs w:val="16"/>
    </w:rPr>
  </w:style>
  <w:style w:type="paragraph" w:styleId="Textoindependiente2">
    <w:name w:val="Body Text 2"/>
    <w:aliases w:val="Subrayado"/>
    <w:basedOn w:val="Normal"/>
    <w:link w:val="Textoindependiente2Car1"/>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rsid w:val="00B65545"/>
    <w:pPr>
      <w:spacing w:after="120"/>
    </w:pPr>
  </w:style>
  <w:style w:type="paragraph" w:styleId="TDC2">
    <w:name w:val="toc 2"/>
    <w:aliases w:val="titilo2"/>
    <w:basedOn w:val="Normal"/>
    <w:next w:val="Normal"/>
    <w:autoRedefine/>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1"/>
    <w:qFormat/>
    <w:rsid w:val="00B65545"/>
    <w:pPr>
      <w:jc w:val="center"/>
    </w:pPr>
    <w:rPr>
      <w:rFonts w:ascii="Times New Roman" w:hAnsi="Times New Roman"/>
      <w:b/>
      <w:bCs/>
      <w:sz w:val="24"/>
    </w:rPr>
  </w:style>
  <w:style w:type="paragraph" w:styleId="Textoindependiente3">
    <w:name w:val="Body Text 3"/>
    <w:basedOn w:val="Normal"/>
    <w:link w:val="Textoindependiente3Car"/>
    <w:rsid w:val="00B65545"/>
    <w:pPr>
      <w:spacing w:after="120"/>
      <w:jc w:val="left"/>
    </w:pPr>
    <w:rPr>
      <w:rFonts w:ascii="Times New Roman" w:hAnsi="Times New Roman"/>
      <w:sz w:val="16"/>
      <w:szCs w:val="16"/>
    </w:rPr>
  </w:style>
  <w:style w:type="paragraph" w:styleId="Sangra3detindependiente">
    <w:name w:val="Body Text Indent 3"/>
    <w:basedOn w:val="Normal"/>
    <w:link w:val="Sangra3detindependienteCar"/>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aliases w:val="Encabezado Car1,e Car1, Car Car27,Encabezado Car2 Car1,Encabezado Car Car1 Car1,Encabezado Car1 Car Car Car1,Encabezado Car Car Car Car Car1,Encabezado Car1 Car Car Car Car Car1,Encabezado Car Car Car Car Car 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character" w:customStyle="1" w:styleId="SubttuloCar">
    <w:name w:val="Subtítulo Car"/>
    <w:link w:val="Subttulo"/>
    <w:rsid w:val="00307160"/>
    <w:rPr>
      <w:rFonts w:ascii="Arial" w:hAnsi="Arial" w:cs="Arial"/>
      <w:b/>
      <w:bCs/>
      <w:sz w:val="18"/>
      <w:szCs w:val="18"/>
    </w:rPr>
  </w:style>
  <w:style w:type="paragraph" w:customStyle="1" w:styleId="LAMET01">
    <w:name w:val="LAMET_01"/>
    <w:basedOn w:val="Normal"/>
    <w:qFormat/>
    <w:rsid w:val="00E321CB"/>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E321CB"/>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E321CB"/>
    <w:pPr>
      <w:ind w:right="0"/>
    </w:pPr>
    <w:rPr>
      <w:caps w:val="0"/>
      <w:sz w:val="18"/>
      <w:szCs w:val="18"/>
    </w:rPr>
  </w:style>
  <w:style w:type="numbering" w:customStyle="1" w:styleId="Sinlista1">
    <w:name w:val="Sin lista1"/>
    <w:next w:val="Sinlista"/>
    <w:uiPriority w:val="99"/>
    <w:semiHidden/>
    <w:unhideWhenUsed/>
    <w:rsid w:val="00B46ECE"/>
  </w:style>
  <w:style w:type="paragraph" w:styleId="Sangradetextonormal">
    <w:name w:val="Body Text Indent"/>
    <w:basedOn w:val="Normal"/>
    <w:link w:val="SangradetextonormalCar"/>
    <w:unhideWhenUsed/>
    <w:rsid w:val="00B46ECE"/>
    <w:pPr>
      <w:spacing w:after="120"/>
      <w:ind w:left="283"/>
    </w:pPr>
  </w:style>
  <w:style w:type="character" w:customStyle="1" w:styleId="SangradetextonormalCar">
    <w:name w:val="Sangría de texto normal Car"/>
    <w:basedOn w:val="Fuentedeprrafopredeter"/>
    <w:link w:val="Sangradetextonormal"/>
    <w:rsid w:val="00B46ECE"/>
    <w:rPr>
      <w:rFonts w:ascii="Arial" w:hAnsi="Arial"/>
      <w:sz w:val="18"/>
      <w:szCs w:val="24"/>
    </w:rPr>
  </w:style>
  <w:style w:type="character" w:customStyle="1" w:styleId="WW8Num4z0">
    <w:name w:val="WW8Num4z0"/>
    <w:rsid w:val="00B46ECE"/>
    <w:rPr>
      <w:rFonts w:ascii="Arial" w:hAnsi="Arial" w:cs="Arial"/>
      <w:sz w:val="20"/>
    </w:rPr>
  </w:style>
  <w:style w:type="character" w:customStyle="1" w:styleId="WW8Num4z3">
    <w:name w:val="WW8Num4z3"/>
    <w:rsid w:val="00B46ECE"/>
    <w:rPr>
      <w:rFonts w:ascii="OpenSymbol" w:hAnsi="OpenSymbol" w:cs="OpenSymbol"/>
    </w:rPr>
  </w:style>
  <w:style w:type="character" w:customStyle="1" w:styleId="WW8Num4z4">
    <w:name w:val="WW8Num4z4"/>
    <w:rsid w:val="00B46ECE"/>
    <w:rPr>
      <w:rFonts w:ascii="Times New Roman" w:hAnsi="Times New Roman" w:cs="Times New Roman"/>
    </w:rPr>
  </w:style>
  <w:style w:type="character" w:customStyle="1" w:styleId="WW8Num7z0">
    <w:name w:val="WW8Num7z0"/>
    <w:rsid w:val="00B46ECE"/>
    <w:rPr>
      <w:rFonts w:ascii="Arial" w:hAnsi="Arial" w:cs="Arial"/>
      <w:sz w:val="20"/>
    </w:rPr>
  </w:style>
  <w:style w:type="character" w:customStyle="1" w:styleId="WW8Num7z3">
    <w:name w:val="WW8Num7z3"/>
    <w:rsid w:val="00B46ECE"/>
    <w:rPr>
      <w:rFonts w:ascii="OpenSymbol" w:hAnsi="OpenSymbol" w:cs="OpenSymbol"/>
    </w:rPr>
  </w:style>
  <w:style w:type="character" w:customStyle="1" w:styleId="WW8Num7z4">
    <w:name w:val="WW8Num7z4"/>
    <w:rsid w:val="00B46ECE"/>
    <w:rPr>
      <w:rFonts w:ascii="Times New Roman" w:hAnsi="Times New Roman" w:cs="Times New Roman"/>
    </w:rPr>
  </w:style>
  <w:style w:type="character" w:customStyle="1" w:styleId="WW8Num10z0">
    <w:name w:val="WW8Num10z0"/>
    <w:rsid w:val="00B46ECE"/>
    <w:rPr>
      <w:rFonts w:ascii="Arial" w:hAnsi="Arial" w:cs="Arial"/>
    </w:rPr>
  </w:style>
  <w:style w:type="character" w:customStyle="1" w:styleId="Fuentedeprrafopredeter2">
    <w:name w:val="Fuente de párrafo predeter.2"/>
    <w:rsid w:val="00B46ECE"/>
  </w:style>
  <w:style w:type="character" w:customStyle="1" w:styleId="WW8Num1z0">
    <w:name w:val="WW8Num1z0"/>
    <w:rsid w:val="00B46ECE"/>
    <w:rPr>
      <w:rFonts w:ascii="Times New Roman" w:eastAsia="Times New Roman" w:hAnsi="Times New Roman" w:cs="Times New Roman"/>
    </w:rPr>
  </w:style>
  <w:style w:type="character" w:customStyle="1" w:styleId="WW8Num1z1">
    <w:name w:val="WW8Num1z1"/>
    <w:rsid w:val="00B46ECE"/>
    <w:rPr>
      <w:rFonts w:ascii="Courier New" w:hAnsi="Courier New" w:cs="Courier New"/>
    </w:rPr>
  </w:style>
  <w:style w:type="character" w:customStyle="1" w:styleId="WW8Num1z2">
    <w:name w:val="WW8Num1z2"/>
    <w:rsid w:val="00B46ECE"/>
    <w:rPr>
      <w:rFonts w:ascii="Wingdings" w:hAnsi="Wingdings" w:cs="Wingdings"/>
    </w:rPr>
  </w:style>
  <w:style w:type="character" w:customStyle="1" w:styleId="WW8Num1z3">
    <w:name w:val="WW8Num1z3"/>
    <w:rsid w:val="00B46ECE"/>
    <w:rPr>
      <w:rFonts w:ascii="Symbol" w:hAnsi="Symbol" w:cs="Symbol"/>
    </w:rPr>
  </w:style>
  <w:style w:type="character" w:customStyle="1" w:styleId="WW8Num7z1">
    <w:name w:val="WW8Num7z1"/>
    <w:rsid w:val="00B46ECE"/>
    <w:rPr>
      <w:rFonts w:ascii="Times New Roman" w:eastAsia="Times New Roman" w:hAnsi="Times New Roman" w:cs="Times New Roman"/>
    </w:rPr>
  </w:style>
  <w:style w:type="character" w:customStyle="1" w:styleId="WW8Num8z0">
    <w:name w:val="WW8Num8z0"/>
    <w:rsid w:val="00B46ECE"/>
    <w:rPr>
      <w:rFonts w:ascii="Arial" w:hAnsi="Arial" w:cs="Arial"/>
      <w:sz w:val="20"/>
    </w:rPr>
  </w:style>
  <w:style w:type="character" w:customStyle="1" w:styleId="WW8Num8z4">
    <w:name w:val="WW8Num8z4"/>
    <w:rsid w:val="00B46ECE"/>
    <w:rPr>
      <w:rFonts w:ascii="Times New Roman" w:hAnsi="Times New Roman" w:cs="Times New Roman"/>
    </w:rPr>
  </w:style>
  <w:style w:type="character" w:customStyle="1" w:styleId="WW8Num12z0">
    <w:name w:val="WW8Num12z0"/>
    <w:rsid w:val="00B46ECE"/>
    <w:rPr>
      <w:rFonts w:ascii="Arial" w:hAnsi="Arial" w:cs="Arial"/>
      <w:sz w:val="20"/>
    </w:rPr>
  </w:style>
  <w:style w:type="character" w:customStyle="1" w:styleId="WW8Num12z4">
    <w:name w:val="WW8Num12z4"/>
    <w:rsid w:val="00B46ECE"/>
    <w:rPr>
      <w:rFonts w:ascii="Times New Roman" w:hAnsi="Times New Roman" w:cs="Times New Roman"/>
    </w:rPr>
  </w:style>
  <w:style w:type="character" w:customStyle="1" w:styleId="WW8Num17z0">
    <w:name w:val="WW8Num17z0"/>
    <w:rsid w:val="00B46ECE"/>
    <w:rPr>
      <w:rFonts w:ascii="Arial" w:eastAsia="Times New Roman" w:hAnsi="Arial" w:cs="Arial"/>
    </w:rPr>
  </w:style>
  <w:style w:type="character" w:customStyle="1" w:styleId="WW8Num17z1">
    <w:name w:val="WW8Num17z1"/>
    <w:rsid w:val="00B46ECE"/>
    <w:rPr>
      <w:rFonts w:ascii="Courier New" w:hAnsi="Courier New" w:cs="Courier New"/>
    </w:rPr>
  </w:style>
  <w:style w:type="character" w:customStyle="1" w:styleId="WW8Num17z2">
    <w:name w:val="WW8Num17z2"/>
    <w:rsid w:val="00B46ECE"/>
    <w:rPr>
      <w:rFonts w:ascii="Wingdings" w:hAnsi="Wingdings" w:cs="Wingdings"/>
    </w:rPr>
  </w:style>
  <w:style w:type="character" w:customStyle="1" w:styleId="WW8Num17z3">
    <w:name w:val="WW8Num17z3"/>
    <w:rsid w:val="00B46ECE"/>
    <w:rPr>
      <w:rFonts w:ascii="Symbol" w:hAnsi="Symbol" w:cs="Symbol"/>
    </w:rPr>
  </w:style>
  <w:style w:type="character" w:customStyle="1" w:styleId="Fuentedeprrafopredeter1">
    <w:name w:val="Fuente de párrafo predeter.1"/>
    <w:rsid w:val="00B46ECE"/>
  </w:style>
  <w:style w:type="paragraph" w:customStyle="1" w:styleId="Encabezado2">
    <w:name w:val="Encabezado2"/>
    <w:basedOn w:val="Normal"/>
    <w:next w:val="Textoindependiente"/>
    <w:rsid w:val="00B46ECE"/>
    <w:pPr>
      <w:keepNext/>
      <w:suppressAutoHyphens/>
      <w:spacing w:before="240" w:after="120"/>
    </w:pPr>
    <w:rPr>
      <w:rFonts w:eastAsia="Microsoft YaHei" w:cs="Mangal"/>
      <w:sz w:val="28"/>
      <w:szCs w:val="28"/>
      <w:lang w:eastAsia="ar-SA"/>
    </w:rPr>
  </w:style>
  <w:style w:type="paragraph" w:styleId="Lista">
    <w:name w:val="List"/>
    <w:basedOn w:val="Textoindependiente"/>
    <w:rsid w:val="00B46ECE"/>
    <w:pPr>
      <w:suppressAutoHyphens/>
      <w:spacing w:after="0"/>
    </w:pPr>
    <w:rPr>
      <w:rFonts w:cs="Mangal"/>
      <w:color w:val="000000"/>
      <w:sz w:val="20"/>
      <w:szCs w:val="20"/>
      <w:lang w:eastAsia="ar-SA"/>
    </w:rPr>
  </w:style>
  <w:style w:type="paragraph" w:customStyle="1" w:styleId="Etiqueta">
    <w:name w:val="Etiqueta"/>
    <w:basedOn w:val="Normal"/>
    <w:rsid w:val="00B46ECE"/>
    <w:pPr>
      <w:suppressLineNumbers/>
      <w:suppressAutoHyphens/>
      <w:spacing w:before="120" w:after="120"/>
    </w:pPr>
    <w:rPr>
      <w:rFonts w:cs="Mangal"/>
      <w:i/>
      <w:iCs/>
      <w:sz w:val="24"/>
      <w:lang w:eastAsia="ar-SA"/>
    </w:rPr>
  </w:style>
  <w:style w:type="paragraph" w:customStyle="1" w:styleId="ndice">
    <w:name w:val="Índice"/>
    <w:basedOn w:val="Normal"/>
    <w:rsid w:val="00B46ECE"/>
    <w:pPr>
      <w:suppressLineNumbers/>
      <w:suppressAutoHyphens/>
    </w:pPr>
    <w:rPr>
      <w:rFonts w:cs="Mangal"/>
      <w:lang w:eastAsia="ar-SA"/>
    </w:rPr>
  </w:style>
  <w:style w:type="paragraph" w:customStyle="1" w:styleId="Encabezado1">
    <w:name w:val="Encabezado1"/>
    <w:basedOn w:val="Normal"/>
    <w:next w:val="Textoindependiente"/>
    <w:rsid w:val="00B46ECE"/>
    <w:pPr>
      <w:keepNext/>
      <w:suppressAutoHyphens/>
      <w:spacing w:before="240" w:after="120"/>
    </w:pPr>
    <w:rPr>
      <w:rFonts w:eastAsia="Microsoft YaHei" w:cs="Mangal"/>
      <w:sz w:val="28"/>
      <w:szCs w:val="28"/>
      <w:lang w:eastAsia="ar-SA"/>
    </w:rPr>
  </w:style>
  <w:style w:type="paragraph" w:customStyle="1" w:styleId="Estilopiefiguratablafrmula10pt">
    <w:name w:val="Estilo pie figura/tabla/fórmula + 10 pt"/>
    <w:basedOn w:val="Normal"/>
    <w:rsid w:val="00B46ECE"/>
    <w:pPr>
      <w:tabs>
        <w:tab w:val="left" w:pos="1122"/>
        <w:tab w:val="left" w:pos="1309"/>
      </w:tabs>
      <w:suppressAutoHyphens/>
      <w:jc w:val="center"/>
    </w:pPr>
    <w:rPr>
      <w:rFonts w:cs="Arial"/>
      <w:b/>
      <w:szCs w:val="20"/>
      <w:lang w:eastAsia="ar-SA"/>
    </w:rPr>
  </w:style>
  <w:style w:type="paragraph" w:customStyle="1" w:styleId="CTENormal">
    <w:name w:val="CTE Normal"/>
    <w:basedOn w:val="Normal"/>
    <w:rsid w:val="00B46ECE"/>
    <w:pPr>
      <w:tabs>
        <w:tab w:val="num" w:pos="720"/>
      </w:tabs>
      <w:suppressAutoHyphens/>
      <w:spacing w:before="60" w:after="60"/>
      <w:ind w:left="720" w:hanging="360"/>
    </w:pPr>
    <w:rPr>
      <w:rFonts w:cs="Arial"/>
      <w:sz w:val="20"/>
      <w:szCs w:val="20"/>
      <w:lang w:eastAsia="ar-SA"/>
    </w:rPr>
  </w:style>
  <w:style w:type="paragraph" w:customStyle="1" w:styleId="NumeracinCTE">
    <w:name w:val="NumeraciónCTE"/>
    <w:basedOn w:val="Normal"/>
    <w:rsid w:val="00B46ECE"/>
    <w:pPr>
      <w:numPr>
        <w:numId w:val="2"/>
      </w:numPr>
      <w:suppressAutoHyphens/>
      <w:spacing w:after="60"/>
    </w:pPr>
    <w:rPr>
      <w:rFonts w:cs="Arial"/>
      <w:sz w:val="20"/>
      <w:szCs w:val="20"/>
      <w:lang w:val="es-ES_tradnl" w:eastAsia="ar-SA"/>
    </w:rPr>
  </w:style>
  <w:style w:type="paragraph" w:customStyle="1" w:styleId="Sangra3detindependiente1">
    <w:name w:val="Sangría 3 de t. independiente1"/>
    <w:basedOn w:val="Normal"/>
    <w:rsid w:val="00B46ECE"/>
    <w:pPr>
      <w:widowControl w:val="0"/>
      <w:suppressAutoHyphens/>
      <w:ind w:left="567"/>
    </w:pPr>
    <w:rPr>
      <w:rFonts w:cs="Arial"/>
      <w:sz w:val="22"/>
      <w:szCs w:val="20"/>
      <w:lang w:val="es-ES_tradnl" w:eastAsia="ar-SA"/>
    </w:rPr>
  </w:style>
  <w:style w:type="paragraph" w:customStyle="1" w:styleId="Textoindependiente21">
    <w:name w:val="Texto independiente 21"/>
    <w:basedOn w:val="Normal"/>
    <w:rsid w:val="00B46ECE"/>
    <w:pPr>
      <w:suppressAutoHyphens/>
      <w:spacing w:after="120" w:line="480" w:lineRule="auto"/>
    </w:pPr>
    <w:rPr>
      <w:rFonts w:cs="Arial"/>
      <w:lang w:eastAsia="ar-SA"/>
    </w:rPr>
  </w:style>
  <w:style w:type="paragraph" w:customStyle="1" w:styleId="EstiloTextoindependiente2Negrita">
    <w:name w:val="Estilo Texto independiente 2 + Negrita"/>
    <w:basedOn w:val="Textoindependiente21"/>
    <w:rsid w:val="00B46ECE"/>
    <w:pPr>
      <w:spacing w:after="0"/>
    </w:pPr>
    <w:rPr>
      <w:b/>
      <w:bCs/>
    </w:rPr>
  </w:style>
  <w:style w:type="paragraph" w:customStyle="1" w:styleId="subartculoCTE">
    <w:name w:val="subartículoCTE"/>
    <w:basedOn w:val="Normal"/>
    <w:next w:val="Normal"/>
    <w:rsid w:val="00B46ECE"/>
    <w:pPr>
      <w:keepNext/>
      <w:suppressAutoHyphens/>
    </w:pPr>
    <w:rPr>
      <w:rFonts w:cs="Arial"/>
      <w:sz w:val="16"/>
      <w:szCs w:val="20"/>
      <w:lang w:val="es-ES_tradnl" w:eastAsia="ar-SA"/>
    </w:rPr>
  </w:style>
  <w:style w:type="paragraph" w:customStyle="1" w:styleId="Contenidodelatabla">
    <w:name w:val="Contenido de la tabla"/>
    <w:basedOn w:val="Normal"/>
    <w:rsid w:val="00B46ECE"/>
    <w:pPr>
      <w:suppressLineNumbers/>
      <w:suppressAutoHyphens/>
    </w:pPr>
    <w:rPr>
      <w:rFonts w:cs="Arial"/>
      <w:lang w:eastAsia="ar-SA"/>
    </w:rPr>
  </w:style>
  <w:style w:type="paragraph" w:customStyle="1" w:styleId="Encabezadodelatabla">
    <w:name w:val="Encabezado de la tabla"/>
    <w:basedOn w:val="Contenidodelatabla"/>
    <w:rsid w:val="00B46ECE"/>
    <w:pPr>
      <w:jc w:val="center"/>
    </w:pPr>
    <w:rPr>
      <w:b/>
      <w:bCs/>
    </w:rPr>
  </w:style>
  <w:style w:type="numbering" w:customStyle="1" w:styleId="Sinlista2">
    <w:name w:val="Sin lista2"/>
    <w:next w:val="Sinlista"/>
    <w:semiHidden/>
    <w:rsid w:val="00B46ECE"/>
  </w:style>
  <w:style w:type="character" w:customStyle="1" w:styleId="Ttulo1Car1">
    <w:name w:val="Título 1 Car1"/>
    <w:aliases w:val="título 1 Car4,título 1 Car Car2"/>
    <w:link w:val="Ttulo1"/>
    <w:locked/>
    <w:rsid w:val="00B46ECE"/>
    <w:rPr>
      <w:rFonts w:ascii="Arial" w:hAnsi="Arial"/>
      <w:b/>
      <w:snapToGrid w:val="0"/>
      <w:kern w:val="28"/>
      <w:szCs w:val="22"/>
    </w:rPr>
  </w:style>
  <w:style w:type="character" w:customStyle="1" w:styleId="Ttulo2Car1">
    <w:name w:val="Título 2 Car1"/>
    <w:aliases w:val="h2 Car2,TEP 2 Car2,Título 2 modificado Car Car2,TEP 2 Car Car Car Car2,TEP 2 Car Car Car3,TEP 2 Car Car Car Car Car Car2,Título 2 modificado Car Car Car Car2,TEP 2 Car Car Car Car Car Car Car Car1"/>
    <w:link w:val="Ttulo2"/>
    <w:locked/>
    <w:rsid w:val="00B46ECE"/>
    <w:rPr>
      <w:rFonts w:ascii="Arial" w:hAnsi="Arial"/>
      <w:snapToGrid w:val="0"/>
      <w:szCs w:val="22"/>
    </w:rPr>
  </w:style>
  <w:style w:type="character" w:customStyle="1" w:styleId="Ttulo3Car1">
    <w:name w:val="Título 3 Car1"/>
    <w:aliases w:val="título 3 Car"/>
    <w:link w:val="Ttulo3"/>
    <w:locked/>
    <w:rsid w:val="00B46ECE"/>
    <w:rPr>
      <w:rFonts w:ascii="Arial" w:hAnsi="Arial"/>
      <w:snapToGrid w:val="0"/>
      <w:szCs w:val="22"/>
      <w:u w:val="single"/>
    </w:rPr>
  </w:style>
  <w:style w:type="character" w:customStyle="1" w:styleId="Ttulo4Car2">
    <w:name w:val="Título 4 Car2"/>
    <w:aliases w:val="Car Car Car Car Car1, Car Car Car Car Car,Título 4 Proyecto Car1,titulo 4 Car1"/>
    <w:link w:val="Ttulo4"/>
    <w:locked/>
    <w:rsid w:val="00B46ECE"/>
    <w:rPr>
      <w:rFonts w:ascii="Arial" w:hAnsi="Arial"/>
      <w:snapToGrid w:val="0"/>
      <w:szCs w:val="22"/>
      <w:u w:val="single"/>
    </w:rPr>
  </w:style>
  <w:style w:type="character" w:customStyle="1" w:styleId="Ttulo5Car1">
    <w:name w:val="Título 5 Car1"/>
    <w:link w:val="Ttulo5"/>
    <w:locked/>
    <w:rsid w:val="00B46ECE"/>
    <w:rPr>
      <w:rFonts w:ascii="Arial" w:hAnsi="Arial"/>
      <w:snapToGrid w:val="0"/>
      <w:szCs w:val="22"/>
      <w:u w:val="single"/>
    </w:rPr>
  </w:style>
  <w:style w:type="character" w:customStyle="1" w:styleId="Ttulo6Car1">
    <w:name w:val="Título 6 Car1"/>
    <w:aliases w:val="ANETO 1.1.1.1 Car1"/>
    <w:link w:val="Ttulo6"/>
    <w:locked/>
    <w:rsid w:val="00B46ECE"/>
    <w:rPr>
      <w:rFonts w:ascii="Arial" w:hAnsi="Arial"/>
      <w:b/>
      <w:snapToGrid w:val="0"/>
      <w:szCs w:val="22"/>
    </w:rPr>
  </w:style>
  <w:style w:type="character" w:customStyle="1" w:styleId="Ttulo7Car1">
    <w:name w:val="Título 7 Car1"/>
    <w:link w:val="Ttulo7"/>
    <w:locked/>
    <w:rsid w:val="00B46ECE"/>
    <w:rPr>
      <w:rFonts w:ascii="Arial" w:hAnsi="Arial"/>
      <w:b/>
      <w:snapToGrid w:val="0"/>
      <w:szCs w:val="22"/>
    </w:rPr>
  </w:style>
  <w:style w:type="character" w:customStyle="1" w:styleId="Ttulo8Car1">
    <w:name w:val="Título 8 Car1"/>
    <w:link w:val="Ttulo8"/>
    <w:locked/>
    <w:rsid w:val="00B46ECE"/>
    <w:rPr>
      <w:rFonts w:ascii="Arial" w:hAnsi="Arial"/>
      <w:b/>
      <w:snapToGrid w:val="0"/>
      <w:szCs w:val="22"/>
    </w:rPr>
  </w:style>
  <w:style w:type="character" w:customStyle="1" w:styleId="Ttulo9Car1">
    <w:name w:val="Título 9 Car1"/>
    <w:link w:val="Ttulo9"/>
    <w:locked/>
    <w:rsid w:val="00B46ECE"/>
    <w:rPr>
      <w:rFonts w:ascii="Arial" w:hAnsi="Arial"/>
      <w:b/>
      <w:snapToGrid w:val="0"/>
      <w:sz w:val="24"/>
      <w:szCs w:val="22"/>
    </w:rPr>
  </w:style>
  <w:style w:type="paragraph" w:styleId="Textosinformato">
    <w:name w:val="Plain Text"/>
    <w:basedOn w:val="Normal"/>
    <w:link w:val="TextosinformatoCar"/>
    <w:rsid w:val="00B46ECE"/>
    <w:pPr>
      <w:jc w:val="left"/>
    </w:pPr>
    <w:rPr>
      <w:rFonts w:ascii="Courier New" w:hAnsi="Courier New"/>
      <w:sz w:val="20"/>
      <w:szCs w:val="20"/>
    </w:rPr>
  </w:style>
  <w:style w:type="character" w:customStyle="1" w:styleId="TextosinformatoCar">
    <w:name w:val="Texto sin formato Car"/>
    <w:basedOn w:val="Fuentedeprrafopredeter"/>
    <w:link w:val="Textosinformato"/>
    <w:rsid w:val="00B46ECE"/>
    <w:rPr>
      <w:rFonts w:ascii="Courier New" w:hAnsi="Courier New"/>
    </w:rPr>
  </w:style>
  <w:style w:type="character" w:customStyle="1" w:styleId="PiedepginaCar1">
    <w:name w:val="Pie de página Car1"/>
    <w:uiPriority w:val="99"/>
    <w:locked/>
    <w:rsid w:val="00B46ECE"/>
    <w:rPr>
      <w:rFonts w:ascii="Courier New" w:hAnsi="Courier New"/>
      <w:sz w:val="22"/>
    </w:rPr>
  </w:style>
  <w:style w:type="character" w:customStyle="1" w:styleId="TextoindependienteCar">
    <w:name w:val="Texto independiente Car"/>
    <w:basedOn w:val="Fuentedeprrafopredeter"/>
    <w:link w:val="Textoindependiente"/>
    <w:rsid w:val="00B46ECE"/>
    <w:rPr>
      <w:rFonts w:ascii="Arial" w:hAnsi="Arial"/>
      <w:sz w:val="18"/>
      <w:szCs w:val="24"/>
    </w:rPr>
  </w:style>
  <w:style w:type="character" w:customStyle="1" w:styleId="Ttulo4Car">
    <w:name w:val="Título 4 Car"/>
    <w:semiHidden/>
    <w:rsid w:val="00B46ECE"/>
    <w:rPr>
      <w:rFonts w:ascii="Calibri" w:eastAsia="Times New Roman" w:hAnsi="Calibri" w:cs="Times New Roman"/>
      <w:b/>
      <w:bCs/>
      <w:sz w:val="28"/>
      <w:szCs w:val="28"/>
    </w:rPr>
  </w:style>
  <w:style w:type="character" w:customStyle="1" w:styleId="Ttulo8Car">
    <w:name w:val="Título 8 Car"/>
    <w:aliases w:val=" Car Car5,Car Car5"/>
    <w:rsid w:val="00B46ECE"/>
    <w:rPr>
      <w:rFonts w:ascii="Calibri" w:eastAsia="Times New Roman" w:hAnsi="Calibri" w:cs="Times New Roman"/>
      <w:i/>
      <w:iCs/>
      <w:sz w:val="24"/>
      <w:szCs w:val="24"/>
    </w:rPr>
  </w:style>
  <w:style w:type="character" w:customStyle="1" w:styleId="Ttulo1Car">
    <w:name w:val="Título 1 Car"/>
    <w:aliases w:val="título 1 Car2,título 1 Car Car,título 1 Car Car Car1,título 1 Car Car Car2"/>
    <w:rsid w:val="00B46ECE"/>
    <w:rPr>
      <w:rFonts w:ascii="Cambria" w:eastAsia="Times New Roman" w:hAnsi="Cambria" w:cs="Times New Roman"/>
      <w:b/>
      <w:bCs/>
      <w:kern w:val="32"/>
      <w:sz w:val="32"/>
      <w:szCs w:val="32"/>
    </w:rPr>
  </w:style>
  <w:style w:type="character" w:customStyle="1" w:styleId="Ttulo2Car">
    <w:name w:val="Título 2 Car"/>
    <w:aliases w:val="h2 Car1,TEP 2 Car1,Título 2 modificado Car Car1,TEP 2 Car Car Car Car1,TEP 2 Car Car Car2,TEP 2 Car Car Car Car Car Car1,Título 2 modificado Car Car Car Car1,TEP 2 Car Car Car Car Car Car Car Car,TEP 2 Car Car Car Car Car Car Car Car Car1"/>
    <w:rsid w:val="00B46ECE"/>
    <w:rPr>
      <w:rFonts w:ascii="Cambria" w:eastAsia="Times New Roman" w:hAnsi="Cambria" w:cs="Times New Roman"/>
      <w:b/>
      <w:bCs/>
      <w:i/>
      <w:iCs/>
      <w:sz w:val="28"/>
      <w:szCs w:val="28"/>
    </w:rPr>
  </w:style>
  <w:style w:type="character" w:customStyle="1" w:styleId="Ttulo3Car">
    <w:name w:val="Título 3 Car"/>
    <w:rsid w:val="00B46ECE"/>
    <w:rPr>
      <w:rFonts w:ascii="Cambria" w:eastAsia="Times New Roman" w:hAnsi="Cambria" w:cs="Times New Roman"/>
      <w:b/>
      <w:bCs/>
      <w:sz w:val="26"/>
      <w:szCs w:val="26"/>
    </w:rPr>
  </w:style>
  <w:style w:type="character" w:customStyle="1" w:styleId="Ttulo5Car">
    <w:name w:val="Título 5 Car"/>
    <w:aliases w:val=" Car Car8,Car Car8"/>
    <w:rsid w:val="00B46ECE"/>
    <w:rPr>
      <w:rFonts w:ascii="Calibri" w:eastAsia="Times New Roman" w:hAnsi="Calibri" w:cs="Times New Roman"/>
      <w:b/>
      <w:bCs/>
      <w:i/>
      <w:iCs/>
      <w:sz w:val="26"/>
      <w:szCs w:val="26"/>
    </w:rPr>
  </w:style>
  <w:style w:type="character" w:customStyle="1" w:styleId="Ttulo6Car">
    <w:name w:val="Título 6 Car"/>
    <w:aliases w:val=" Car Car7,Car Car7,ANETO 1.1.1.1 Car"/>
    <w:rsid w:val="00B46ECE"/>
    <w:rPr>
      <w:rFonts w:ascii="Calibri" w:eastAsia="Times New Roman" w:hAnsi="Calibri" w:cs="Times New Roman"/>
      <w:b/>
      <w:bCs/>
      <w:sz w:val="22"/>
      <w:szCs w:val="22"/>
    </w:rPr>
  </w:style>
  <w:style w:type="character" w:customStyle="1" w:styleId="Ttulo7Car">
    <w:name w:val="Título 7 Car"/>
    <w:aliases w:val=" Car Car6,Car Car6"/>
    <w:rsid w:val="00B46ECE"/>
    <w:rPr>
      <w:rFonts w:ascii="Calibri" w:eastAsia="Times New Roman" w:hAnsi="Calibri" w:cs="Times New Roman"/>
      <w:sz w:val="24"/>
      <w:szCs w:val="24"/>
    </w:rPr>
  </w:style>
  <w:style w:type="character" w:customStyle="1" w:styleId="Ttulo9Car">
    <w:name w:val="Título 9 Car"/>
    <w:aliases w:val=" Car Car4,Car Car4"/>
    <w:rsid w:val="00B46ECE"/>
    <w:rPr>
      <w:rFonts w:ascii="Cambria" w:eastAsia="Times New Roman" w:hAnsi="Cambria" w:cs="Times New Roman"/>
      <w:sz w:val="22"/>
      <w:szCs w:val="22"/>
    </w:rPr>
  </w:style>
  <w:style w:type="character" w:customStyle="1" w:styleId="Ttulo4Car1">
    <w:name w:val="Título 4 Car1"/>
    <w:aliases w:val="Título 4 Car Car1,Car Car Car Car Car, Car Car Car Car Car Car1,Car Car Car Car Car Car1"/>
    <w:rsid w:val="00B46ECE"/>
    <w:rPr>
      <w:rFonts w:cs="Times New Roman"/>
      <w:b/>
      <w:lang w:val="es-ES" w:eastAsia="es-ES" w:bidi="ar-SA"/>
    </w:rPr>
  </w:style>
  <w:style w:type="character" w:styleId="Hipervnculo">
    <w:name w:val="Hyperlink"/>
    <w:rsid w:val="00B46ECE"/>
    <w:rPr>
      <w:rFonts w:cs="Times New Roman"/>
      <w:color w:val="0000FF"/>
      <w:u w:val="single"/>
    </w:rPr>
  </w:style>
  <w:style w:type="paragraph" w:customStyle="1" w:styleId="Titulo4">
    <w:name w:val="Titulo 4"/>
    <w:basedOn w:val="Ttulo3"/>
    <w:rsid w:val="00B46ECE"/>
    <w:pPr>
      <w:widowControl/>
      <w:numPr>
        <w:ilvl w:val="0"/>
        <w:numId w:val="0"/>
      </w:numPr>
      <w:spacing w:before="240" w:after="60" w:line="240" w:lineRule="auto"/>
      <w:jc w:val="left"/>
    </w:pPr>
    <w:rPr>
      <w:rFonts w:ascii="Cambria" w:hAnsi="Cambria"/>
      <w:b/>
      <w:bCs/>
      <w:i/>
      <w:snapToGrid/>
      <w:szCs w:val="26"/>
      <w:u w:val="none"/>
    </w:rPr>
  </w:style>
  <w:style w:type="paragraph" w:styleId="TDC3">
    <w:name w:val="toc 3"/>
    <w:basedOn w:val="Normal"/>
    <w:next w:val="Normal"/>
    <w:autoRedefine/>
    <w:rsid w:val="00B46ECE"/>
    <w:pPr>
      <w:ind w:left="480"/>
      <w:jc w:val="left"/>
    </w:pPr>
    <w:rPr>
      <w:rFonts w:ascii="Times New Roman" w:hAnsi="Times New Roman"/>
      <w:sz w:val="24"/>
    </w:rPr>
  </w:style>
  <w:style w:type="paragraph" w:styleId="TDC4">
    <w:name w:val="toc 4"/>
    <w:basedOn w:val="Normal"/>
    <w:next w:val="Normal"/>
    <w:autoRedefine/>
    <w:rsid w:val="00B46ECE"/>
    <w:pPr>
      <w:ind w:left="720"/>
      <w:jc w:val="left"/>
    </w:pPr>
    <w:rPr>
      <w:rFonts w:ascii="Times New Roman" w:hAnsi="Times New Roman"/>
      <w:sz w:val="24"/>
    </w:rPr>
  </w:style>
  <w:style w:type="paragraph" w:styleId="TDC5">
    <w:name w:val="toc 5"/>
    <w:basedOn w:val="Normal"/>
    <w:next w:val="Normal"/>
    <w:autoRedefine/>
    <w:rsid w:val="00B46ECE"/>
    <w:pPr>
      <w:ind w:left="960"/>
      <w:jc w:val="left"/>
    </w:pPr>
    <w:rPr>
      <w:rFonts w:ascii="Times New Roman" w:hAnsi="Times New Roman"/>
      <w:sz w:val="24"/>
    </w:rPr>
  </w:style>
  <w:style w:type="paragraph" w:styleId="TDC6">
    <w:name w:val="toc 6"/>
    <w:basedOn w:val="Normal"/>
    <w:next w:val="Normal"/>
    <w:autoRedefine/>
    <w:rsid w:val="00B46ECE"/>
    <w:pPr>
      <w:ind w:left="1200"/>
      <w:jc w:val="left"/>
    </w:pPr>
    <w:rPr>
      <w:rFonts w:ascii="Times New Roman" w:hAnsi="Times New Roman"/>
      <w:sz w:val="24"/>
    </w:rPr>
  </w:style>
  <w:style w:type="paragraph" w:styleId="TDC7">
    <w:name w:val="toc 7"/>
    <w:basedOn w:val="Normal"/>
    <w:next w:val="Normal"/>
    <w:autoRedefine/>
    <w:rsid w:val="00B46ECE"/>
    <w:pPr>
      <w:ind w:left="1440"/>
      <w:jc w:val="left"/>
    </w:pPr>
    <w:rPr>
      <w:rFonts w:ascii="Times New Roman" w:hAnsi="Times New Roman"/>
      <w:sz w:val="24"/>
    </w:rPr>
  </w:style>
  <w:style w:type="paragraph" w:styleId="TDC8">
    <w:name w:val="toc 8"/>
    <w:basedOn w:val="Normal"/>
    <w:next w:val="Normal"/>
    <w:autoRedefine/>
    <w:rsid w:val="00B46ECE"/>
    <w:pPr>
      <w:ind w:left="1680"/>
      <w:jc w:val="left"/>
    </w:pPr>
    <w:rPr>
      <w:rFonts w:ascii="Times New Roman" w:hAnsi="Times New Roman"/>
      <w:sz w:val="24"/>
    </w:rPr>
  </w:style>
  <w:style w:type="paragraph" w:styleId="TDC9">
    <w:name w:val="toc 9"/>
    <w:basedOn w:val="Normal"/>
    <w:next w:val="Normal"/>
    <w:autoRedefine/>
    <w:rsid w:val="00B46ECE"/>
    <w:pPr>
      <w:ind w:left="1920"/>
      <w:jc w:val="left"/>
    </w:pPr>
    <w:rPr>
      <w:rFonts w:ascii="Times New Roman" w:hAnsi="Times New Roman"/>
      <w:sz w:val="24"/>
    </w:rPr>
  </w:style>
  <w:style w:type="character" w:customStyle="1" w:styleId="TextoindependienteCar1">
    <w:name w:val="Texto independiente Car1"/>
    <w:locked/>
    <w:rsid w:val="00B46ECE"/>
    <w:rPr>
      <w:rFonts w:cs="Times New Roman"/>
      <w:sz w:val="24"/>
      <w:szCs w:val="24"/>
    </w:rPr>
  </w:style>
  <w:style w:type="paragraph" w:customStyle="1" w:styleId="Guion">
    <w:name w:val="Guion"/>
    <w:basedOn w:val="Normal"/>
    <w:autoRedefine/>
    <w:rsid w:val="00B46ECE"/>
    <w:pPr>
      <w:tabs>
        <w:tab w:val="num" w:pos="360"/>
      </w:tabs>
      <w:spacing w:before="120" w:after="120"/>
      <w:ind w:left="360" w:hanging="360"/>
    </w:pPr>
    <w:rPr>
      <w:rFonts w:cs="Arial"/>
      <w:sz w:val="20"/>
      <w:szCs w:val="20"/>
    </w:rPr>
  </w:style>
  <w:style w:type="character" w:customStyle="1" w:styleId="GuionCar">
    <w:name w:val="Guion Car"/>
    <w:rsid w:val="00B46ECE"/>
    <w:rPr>
      <w:rFonts w:ascii="Arial" w:hAnsi="Arial" w:cs="Arial"/>
    </w:rPr>
  </w:style>
  <w:style w:type="paragraph" w:customStyle="1" w:styleId="JCNORMALCar">
    <w:name w:val="JC NORMAL Car"/>
    <w:autoRedefine/>
    <w:rsid w:val="00B46ECE"/>
    <w:pPr>
      <w:widowControl w:val="0"/>
      <w:tabs>
        <w:tab w:val="num" w:pos="-709"/>
      </w:tabs>
      <w:adjustRightInd w:val="0"/>
      <w:spacing w:after="240"/>
      <w:ind w:firstLine="6"/>
      <w:jc w:val="both"/>
      <w:textAlignment w:val="baseline"/>
    </w:pPr>
    <w:rPr>
      <w:rFonts w:ascii="Arial" w:hAnsi="Arial" w:cs="Arial"/>
      <w:bCs/>
    </w:rPr>
  </w:style>
  <w:style w:type="paragraph" w:customStyle="1" w:styleId="JCGUION">
    <w:name w:val="JC GUION"/>
    <w:basedOn w:val="Normal"/>
    <w:autoRedefine/>
    <w:rsid w:val="00B46ECE"/>
    <w:pPr>
      <w:spacing w:before="120" w:after="120"/>
      <w:ind w:left="1440" w:hanging="360"/>
    </w:pPr>
    <w:rPr>
      <w:rFonts w:cs="Arial"/>
      <w:sz w:val="20"/>
      <w:szCs w:val="20"/>
    </w:rPr>
  </w:style>
  <w:style w:type="paragraph" w:customStyle="1" w:styleId="JCTABLA">
    <w:name w:val="JC TABLA"/>
    <w:autoRedefine/>
    <w:rsid w:val="00B46ECE"/>
    <w:pPr>
      <w:widowControl w:val="0"/>
      <w:adjustRightInd w:val="0"/>
      <w:spacing w:before="60" w:after="60" w:line="240" w:lineRule="atLeast"/>
      <w:jc w:val="center"/>
      <w:textAlignment w:val="baseline"/>
    </w:pPr>
    <w:rPr>
      <w:rFonts w:ascii="Arial" w:hAnsi="Arial" w:cs="Arial"/>
      <w:b/>
      <w:sz w:val="18"/>
      <w:szCs w:val="18"/>
      <w:lang w:val="es-ES_tradnl"/>
    </w:rPr>
  </w:style>
  <w:style w:type="paragraph" w:customStyle="1" w:styleId="Prrafodelista1">
    <w:name w:val="Párrafo de lista1"/>
    <w:aliases w:val="PORTADA MEMORIA"/>
    <w:basedOn w:val="Normal"/>
    <w:uiPriority w:val="99"/>
    <w:rsid w:val="00B46ECE"/>
    <w:pPr>
      <w:ind w:left="708"/>
      <w:jc w:val="left"/>
    </w:pPr>
    <w:rPr>
      <w:rFonts w:ascii="Times New Roman" w:hAnsi="Times New Roman"/>
      <w:sz w:val="24"/>
    </w:rPr>
  </w:style>
  <w:style w:type="paragraph" w:customStyle="1" w:styleId="TEPGUION">
    <w:name w:val="TEP GUION"/>
    <w:basedOn w:val="Normal"/>
    <w:autoRedefine/>
    <w:rsid w:val="00B46ECE"/>
    <w:pPr>
      <w:spacing w:before="120" w:after="120"/>
      <w:ind w:left="720" w:hanging="360"/>
    </w:pPr>
    <w:rPr>
      <w:sz w:val="22"/>
      <w:lang w:val="es-ES_tradnl"/>
    </w:rPr>
  </w:style>
  <w:style w:type="character" w:customStyle="1" w:styleId="TtuloCar1">
    <w:name w:val="Título Car1"/>
    <w:link w:val="Ttulo"/>
    <w:locked/>
    <w:rsid w:val="00B46ECE"/>
    <w:rPr>
      <w:b/>
      <w:bCs/>
      <w:sz w:val="24"/>
      <w:szCs w:val="24"/>
    </w:rPr>
  </w:style>
  <w:style w:type="character" w:customStyle="1" w:styleId="TtuloCar">
    <w:name w:val="Título Car"/>
    <w:aliases w:val=" Car Car2,Car Car2"/>
    <w:rsid w:val="00B46ECE"/>
    <w:rPr>
      <w:rFonts w:ascii="Cambria" w:eastAsia="Times New Roman" w:hAnsi="Cambria" w:cs="Times New Roman"/>
      <w:b/>
      <w:bCs/>
      <w:kern w:val="28"/>
      <w:sz w:val="32"/>
      <w:szCs w:val="32"/>
    </w:rPr>
  </w:style>
  <w:style w:type="paragraph" w:customStyle="1" w:styleId="peque">
    <w:name w:val="peque"/>
    <w:basedOn w:val="Normal"/>
    <w:rsid w:val="00B46ECE"/>
    <w:pPr>
      <w:spacing w:before="100" w:beforeAutospacing="1" w:after="100" w:afterAutospacing="1"/>
      <w:jc w:val="left"/>
    </w:pPr>
    <w:rPr>
      <w:rFonts w:eastAsia="Arial Unicode MS" w:cs="Arial"/>
      <w:sz w:val="24"/>
    </w:rPr>
  </w:style>
  <w:style w:type="paragraph" w:customStyle="1" w:styleId="Default">
    <w:name w:val="Default"/>
    <w:rsid w:val="00B46ECE"/>
    <w:pPr>
      <w:autoSpaceDE w:val="0"/>
      <w:autoSpaceDN w:val="0"/>
      <w:adjustRightInd w:val="0"/>
    </w:pPr>
    <w:rPr>
      <w:rFonts w:ascii="GPEFIP+Arial,Bold" w:hAnsi="GPEFIP+Arial,Bold" w:cs="GPEFIP+Arial,Bold"/>
      <w:color w:val="000000"/>
      <w:sz w:val="24"/>
      <w:szCs w:val="24"/>
    </w:rPr>
  </w:style>
  <w:style w:type="character" w:customStyle="1" w:styleId="TextodegloboCar1">
    <w:name w:val="Texto de globo Car1"/>
    <w:semiHidden/>
    <w:locked/>
    <w:rsid w:val="00B46ECE"/>
    <w:rPr>
      <w:rFonts w:cs="Times New Roman"/>
      <w:sz w:val="2"/>
    </w:rPr>
  </w:style>
  <w:style w:type="paragraph" w:styleId="NormalWeb">
    <w:name w:val="Normal (Web)"/>
    <w:basedOn w:val="Normal"/>
    <w:rsid w:val="00B46ECE"/>
    <w:pPr>
      <w:spacing w:before="100" w:beforeAutospacing="1" w:after="100" w:afterAutospacing="1"/>
      <w:jc w:val="left"/>
    </w:pPr>
    <w:rPr>
      <w:rFonts w:ascii="Times New Roman" w:hAnsi="Times New Roman"/>
      <w:sz w:val="24"/>
    </w:rPr>
  </w:style>
  <w:style w:type="paragraph" w:customStyle="1" w:styleId="JCNORMAL">
    <w:name w:val="JC NORMAL"/>
    <w:autoRedefine/>
    <w:rsid w:val="00B46ECE"/>
    <w:pPr>
      <w:tabs>
        <w:tab w:val="num" w:pos="-709"/>
      </w:tabs>
      <w:spacing w:after="360"/>
      <w:jc w:val="both"/>
    </w:pPr>
    <w:rPr>
      <w:rFonts w:ascii="Arial" w:hAnsi="Arial" w:cs="Arial"/>
      <w:bCs/>
      <w:color w:val="000000"/>
    </w:rPr>
  </w:style>
  <w:style w:type="character" w:styleId="nfasis">
    <w:name w:val="Emphasis"/>
    <w:uiPriority w:val="20"/>
    <w:qFormat/>
    <w:rsid w:val="00B46ECE"/>
    <w:rPr>
      <w:rFonts w:cs="Times New Roman"/>
      <w:b/>
      <w:bCs/>
    </w:rPr>
  </w:style>
  <w:style w:type="character" w:customStyle="1" w:styleId="ft">
    <w:name w:val="ft"/>
    <w:rsid w:val="00B46ECE"/>
    <w:rPr>
      <w:rFonts w:cs="Times New Roman"/>
    </w:rPr>
  </w:style>
  <w:style w:type="character" w:customStyle="1" w:styleId="GuionCarCar">
    <w:name w:val="Guion Car Car"/>
    <w:rsid w:val="00B46ECE"/>
    <w:rPr>
      <w:rFonts w:ascii="Arial" w:hAnsi="Arial" w:cs="Arial"/>
    </w:rPr>
  </w:style>
  <w:style w:type="paragraph" w:styleId="Mapadeldocumento">
    <w:name w:val="Document Map"/>
    <w:basedOn w:val="Normal"/>
    <w:link w:val="MapadeldocumentoCar"/>
    <w:rsid w:val="00B46ECE"/>
    <w:pPr>
      <w:jc w:val="left"/>
    </w:pPr>
    <w:rPr>
      <w:rFonts w:ascii="Times New Roman" w:hAnsi="Times New Roman"/>
      <w:sz w:val="2"/>
      <w:szCs w:val="20"/>
    </w:rPr>
  </w:style>
  <w:style w:type="character" w:customStyle="1" w:styleId="MapadeldocumentoCar">
    <w:name w:val="Mapa del documento Car"/>
    <w:basedOn w:val="Fuentedeprrafopredeter"/>
    <w:link w:val="Mapadeldocumento"/>
    <w:rsid w:val="00B46ECE"/>
    <w:rPr>
      <w:sz w:val="2"/>
    </w:rPr>
  </w:style>
  <w:style w:type="character" w:customStyle="1" w:styleId="h2Car">
    <w:name w:val="h2 Car"/>
    <w:aliases w:val="TEP 2 Car,Título 2 modificado Car Car,TEP 2 Car Car Car Car,TEP 2 Car Car Car1,TEP 2 Car Car Car Car Car Car,Título 2 modificado Car Car Car Car,TEP 2 Car Car Car Car Car Car Car Car Car,TEP 2 Car Car Car Car Car Car Car Car Car Car"/>
    <w:rsid w:val="00B46ECE"/>
    <w:rPr>
      <w:rFonts w:cs="Times New Roman"/>
      <w:b/>
      <w:sz w:val="16"/>
    </w:rPr>
  </w:style>
  <w:style w:type="character" w:customStyle="1" w:styleId="ttulo1Car10">
    <w:name w:val="título 1 Car1"/>
    <w:aliases w:val="título 1 Car Car Car"/>
    <w:rsid w:val="00B46ECE"/>
    <w:rPr>
      <w:rFonts w:ascii="Arial" w:hAnsi="Arial" w:cs="Arial"/>
      <w:b/>
      <w:bCs/>
      <w:caps/>
      <w:kern w:val="32"/>
      <w:sz w:val="24"/>
      <w:szCs w:val="24"/>
      <w:shd w:val="clear" w:color="auto" w:fill="C0C0C0"/>
    </w:rPr>
  </w:style>
  <w:style w:type="character" w:customStyle="1" w:styleId="Textoindependiente2Car1">
    <w:name w:val="Texto independiente 2 Car1"/>
    <w:aliases w:val="Subrayado Car"/>
    <w:link w:val="Textoindependiente2"/>
    <w:locked/>
    <w:rsid w:val="00B46ECE"/>
    <w:rPr>
      <w:rFonts w:ascii="Century Gothic" w:hAnsi="Century Gothic" w:cs="Arial"/>
      <w:sz w:val="18"/>
    </w:rPr>
  </w:style>
  <w:style w:type="character" w:customStyle="1" w:styleId="Textoindependiente2Car">
    <w:name w:val="Texto independiente 2 Car"/>
    <w:aliases w:val=" Car Car1"/>
    <w:rsid w:val="00B46ECE"/>
    <w:rPr>
      <w:rFonts w:ascii="Courier New" w:hAnsi="Courier New"/>
      <w:sz w:val="22"/>
    </w:rPr>
  </w:style>
  <w:style w:type="paragraph" w:customStyle="1" w:styleId="guion2">
    <w:name w:val="guion 2"/>
    <w:basedOn w:val="Normal"/>
    <w:rsid w:val="00B46ECE"/>
    <w:pPr>
      <w:widowControl w:val="0"/>
      <w:tabs>
        <w:tab w:val="num" w:pos="720"/>
      </w:tabs>
      <w:adjustRightInd w:val="0"/>
      <w:spacing w:line="360" w:lineRule="atLeast"/>
      <w:ind w:left="720" w:hanging="360"/>
      <w:textAlignment w:val="baseline"/>
    </w:pPr>
    <w:rPr>
      <w:rFonts w:ascii="Times New Roman" w:hAnsi="Times New Roman"/>
      <w:sz w:val="24"/>
    </w:rPr>
  </w:style>
  <w:style w:type="paragraph" w:customStyle="1" w:styleId="CMTexto">
    <w:name w:val="CM Texto"/>
    <w:basedOn w:val="Normal"/>
    <w:rsid w:val="00B46ECE"/>
    <w:pPr>
      <w:widowControl w:val="0"/>
      <w:autoSpaceDE w:val="0"/>
      <w:autoSpaceDN w:val="0"/>
      <w:adjustRightInd w:val="0"/>
      <w:spacing w:line="260" w:lineRule="exact"/>
    </w:pPr>
    <w:rPr>
      <w:rFonts w:ascii="Franklin Gothic Book" w:hAnsi="Franklin Gothic Book"/>
      <w:color w:val="181412"/>
      <w:sz w:val="20"/>
      <w:szCs w:val="18"/>
      <w:lang w:val="es-ES_tradnl"/>
    </w:rPr>
  </w:style>
  <w:style w:type="paragraph" w:customStyle="1" w:styleId="GuionCarCarCar">
    <w:name w:val="Guion Car Car Car"/>
    <w:basedOn w:val="Normal"/>
    <w:autoRedefine/>
    <w:rsid w:val="00B46ECE"/>
    <w:pPr>
      <w:tabs>
        <w:tab w:val="num" w:pos="360"/>
      </w:tabs>
      <w:spacing w:before="120" w:after="120"/>
      <w:ind w:left="360" w:hanging="360"/>
    </w:pPr>
    <w:rPr>
      <w:rFonts w:cs="Arial"/>
      <w:sz w:val="24"/>
    </w:rPr>
  </w:style>
  <w:style w:type="character" w:customStyle="1" w:styleId="GuionCarCarCarCar">
    <w:name w:val="Guion Car Car Car Car"/>
    <w:rsid w:val="00B46ECE"/>
    <w:rPr>
      <w:rFonts w:ascii="Arial" w:hAnsi="Arial" w:cs="Arial"/>
      <w:sz w:val="24"/>
      <w:szCs w:val="24"/>
      <w:lang w:val="es-ES" w:eastAsia="es-ES" w:bidi="ar-SA"/>
    </w:rPr>
  </w:style>
  <w:style w:type="paragraph" w:customStyle="1" w:styleId="Titulo">
    <w:name w:val="Titulo"/>
    <w:semiHidden/>
    <w:rsid w:val="00B46ECE"/>
    <w:pPr>
      <w:widowControl w:val="0"/>
      <w:autoSpaceDE w:val="0"/>
      <w:autoSpaceDN w:val="0"/>
      <w:adjustRightInd w:val="0"/>
      <w:spacing w:before="227" w:after="283"/>
      <w:jc w:val="center"/>
    </w:pPr>
    <w:rPr>
      <w:rFonts w:ascii="Arial" w:hAnsi="Arial" w:cs="Arial"/>
      <w:b/>
      <w:bCs/>
      <w:sz w:val="28"/>
      <w:szCs w:val="28"/>
      <w:u w:val="single"/>
    </w:rPr>
  </w:style>
  <w:style w:type="character" w:customStyle="1" w:styleId="eCarCar">
    <w:name w:val="e Car Car"/>
    <w:rsid w:val="00B46ECE"/>
    <w:rPr>
      <w:rFonts w:cs="Times New Roman"/>
      <w:sz w:val="24"/>
      <w:szCs w:val="24"/>
      <w:lang w:val="es-ES" w:eastAsia="es-ES" w:bidi="ar-SA"/>
    </w:rPr>
  </w:style>
  <w:style w:type="paragraph" w:customStyle="1" w:styleId="Cabecera">
    <w:name w:val="Cabecera"/>
    <w:rsid w:val="00B46ECE"/>
    <w:pPr>
      <w:widowControl w:val="0"/>
      <w:autoSpaceDE w:val="0"/>
      <w:autoSpaceDN w:val="0"/>
      <w:adjustRightInd w:val="0"/>
      <w:spacing w:after="99"/>
    </w:pPr>
    <w:rPr>
      <w:rFonts w:ascii="Arial" w:hAnsi="Arial" w:cs="Arial"/>
      <w:b/>
      <w:bCs/>
    </w:rPr>
  </w:style>
  <w:style w:type="paragraph" w:customStyle="1" w:styleId="Texto">
    <w:name w:val="Texto"/>
    <w:rsid w:val="00B46ECE"/>
    <w:pPr>
      <w:widowControl w:val="0"/>
      <w:autoSpaceDE w:val="0"/>
      <w:autoSpaceDN w:val="0"/>
      <w:adjustRightInd w:val="0"/>
      <w:jc w:val="both"/>
    </w:pPr>
    <w:rPr>
      <w:rFonts w:ascii="Arial" w:hAnsi="Arial" w:cs="Arial"/>
      <w:color w:val="000000"/>
    </w:rPr>
  </w:style>
  <w:style w:type="paragraph" w:customStyle="1" w:styleId="TablaCabecera">
    <w:name w:val="TablaCabecera"/>
    <w:basedOn w:val="Texto"/>
    <w:rsid w:val="00B46ECE"/>
    <w:rPr>
      <w:b/>
      <w:bCs/>
    </w:rPr>
  </w:style>
  <w:style w:type="paragraph" w:customStyle="1" w:styleId="CabeceraNumerado">
    <w:name w:val="CabeceraNumerado"/>
    <w:rsid w:val="00B46ECE"/>
    <w:pPr>
      <w:widowControl w:val="0"/>
      <w:autoSpaceDE w:val="0"/>
      <w:autoSpaceDN w:val="0"/>
      <w:adjustRightInd w:val="0"/>
      <w:spacing w:before="57" w:after="57"/>
    </w:pPr>
    <w:rPr>
      <w:rFonts w:ascii="Arial" w:hAnsi="Arial" w:cs="Arial"/>
      <w:b/>
      <w:bCs/>
      <w:sz w:val="24"/>
      <w:szCs w:val="24"/>
      <w:u w:val="single"/>
    </w:rPr>
  </w:style>
  <w:style w:type="paragraph" w:customStyle="1" w:styleId="UJUANCARLOS">
    <w:name w:val="UJUANCARLOS"/>
    <w:basedOn w:val="Normal"/>
    <w:rsid w:val="00B46ECE"/>
    <w:pPr>
      <w:suppressAutoHyphens/>
      <w:ind w:left="851" w:right="567"/>
    </w:pPr>
    <w:rPr>
      <w:sz w:val="22"/>
      <w:szCs w:val="20"/>
      <w:lang w:val="es-ES_tradnl"/>
    </w:rPr>
  </w:style>
  <w:style w:type="paragraph" w:customStyle="1" w:styleId="CAJAMADRID">
    <w:name w:val="CAJAMADRID"/>
    <w:basedOn w:val="Normal"/>
    <w:rsid w:val="00B46ECE"/>
    <w:pPr>
      <w:ind w:left="851"/>
    </w:pPr>
    <w:rPr>
      <w:rFonts w:cs="Arial"/>
      <w:b/>
      <w:bCs/>
      <w:sz w:val="22"/>
      <w:szCs w:val="20"/>
      <w:lang w:val="es-ES_tradnl"/>
    </w:rPr>
  </w:style>
  <w:style w:type="character" w:customStyle="1" w:styleId="CarCarCar9">
    <w:name w:val="Car Car Car9"/>
    <w:rsid w:val="00B46ECE"/>
    <w:rPr>
      <w:rFonts w:ascii="Arial Rounded MT Bold" w:hAnsi="Arial Rounded MT Bold" w:cs="Times New Roman"/>
      <w:b/>
      <w:sz w:val="28"/>
      <w:lang w:val="es-ES_tradnl" w:eastAsia="es-ES" w:bidi="ar-SA"/>
    </w:rPr>
  </w:style>
  <w:style w:type="character" w:customStyle="1" w:styleId="CarCarCar8">
    <w:name w:val="Car Car Car8"/>
    <w:rsid w:val="00B46ECE"/>
    <w:rPr>
      <w:rFonts w:cs="Times New Roman"/>
      <w:b/>
      <w:sz w:val="24"/>
      <w:lang w:val="es-ES_tradnl" w:eastAsia="es-ES" w:bidi="ar-SA"/>
    </w:rPr>
  </w:style>
  <w:style w:type="character" w:customStyle="1" w:styleId="CarCarCar7">
    <w:name w:val="Car Car Car7"/>
    <w:rsid w:val="00B46ECE"/>
    <w:rPr>
      <w:rFonts w:cs="Times New Roman"/>
      <w:b/>
      <w:sz w:val="24"/>
      <w:lang w:val="es-ES_tradnl" w:eastAsia="es-ES" w:bidi="ar-SA"/>
    </w:rPr>
  </w:style>
  <w:style w:type="character" w:customStyle="1" w:styleId="Ttulo4CarCar">
    <w:name w:val="Título 4 Car Car"/>
    <w:aliases w:val="Car Car Car Car Car Car, Car Car Car Car Car Car"/>
    <w:rsid w:val="00B46ECE"/>
    <w:rPr>
      <w:rFonts w:cs="Times New Roman"/>
      <w:b/>
      <w:bCs/>
      <w:sz w:val="28"/>
      <w:szCs w:val="28"/>
      <w:lang w:val="es-ES_tradnl" w:eastAsia="es-ES" w:bidi="ar-SA"/>
    </w:rPr>
  </w:style>
  <w:style w:type="character" w:customStyle="1" w:styleId="CarCarCar6">
    <w:name w:val="Car Car Car6"/>
    <w:rsid w:val="00B46ECE"/>
    <w:rPr>
      <w:rFonts w:ascii="Arial" w:hAnsi="Arial" w:cs="Times New Roman"/>
      <w:b/>
      <w:sz w:val="24"/>
      <w:szCs w:val="24"/>
      <w:lang w:val="es-ES" w:eastAsia="es-ES" w:bidi="ar-SA"/>
    </w:rPr>
  </w:style>
  <w:style w:type="character" w:customStyle="1" w:styleId="CarCarCar5">
    <w:name w:val="Car Car Car5"/>
    <w:rsid w:val="00B46ECE"/>
    <w:rPr>
      <w:rFonts w:ascii="Arial" w:hAnsi="Arial" w:cs="Times New Roman"/>
      <w:sz w:val="24"/>
      <w:szCs w:val="24"/>
      <w:lang w:val="es-ES" w:eastAsia="es-ES" w:bidi="ar-SA"/>
    </w:rPr>
  </w:style>
  <w:style w:type="character" w:customStyle="1" w:styleId="CarCarCar4">
    <w:name w:val="Car Car Car4"/>
    <w:rsid w:val="00B46ECE"/>
    <w:rPr>
      <w:rFonts w:ascii="Arial" w:hAnsi="Arial" w:cs="Times New Roman"/>
      <w:b/>
      <w:sz w:val="24"/>
      <w:szCs w:val="24"/>
      <w:lang w:val="es-ES" w:eastAsia="es-ES" w:bidi="ar-SA"/>
    </w:rPr>
  </w:style>
  <w:style w:type="character" w:customStyle="1" w:styleId="Textoindependiente3Car">
    <w:name w:val="Texto independiente 3 Car"/>
    <w:link w:val="Textoindependiente3"/>
    <w:rsid w:val="00B46ECE"/>
    <w:rPr>
      <w:sz w:val="16"/>
      <w:szCs w:val="16"/>
    </w:rPr>
  </w:style>
  <w:style w:type="paragraph" w:customStyle="1" w:styleId="Textodenotaalfinal">
    <w:name w:val="Texto de nota al final"/>
    <w:basedOn w:val="Normal"/>
    <w:rsid w:val="00B46ECE"/>
    <w:pPr>
      <w:widowControl w:val="0"/>
      <w:jc w:val="left"/>
    </w:pPr>
    <w:rPr>
      <w:rFonts w:ascii="Times New Roman" w:hAnsi="Times New Roman"/>
      <w:sz w:val="24"/>
      <w:szCs w:val="20"/>
    </w:rPr>
  </w:style>
  <w:style w:type="paragraph" w:customStyle="1" w:styleId="Encabezadodetda">
    <w:name w:val="Encabezado de tda"/>
    <w:basedOn w:val="Normal"/>
    <w:rsid w:val="00B46ECE"/>
    <w:pPr>
      <w:widowControl w:val="0"/>
      <w:tabs>
        <w:tab w:val="right" w:pos="9360"/>
      </w:tabs>
      <w:suppressAutoHyphens/>
      <w:jc w:val="left"/>
    </w:pPr>
    <w:rPr>
      <w:rFonts w:ascii="Times New Roman" w:hAnsi="Times New Roman"/>
      <w:sz w:val="20"/>
      <w:szCs w:val="20"/>
      <w:lang w:val="en-US"/>
    </w:rPr>
  </w:style>
  <w:style w:type="character" w:customStyle="1" w:styleId="CarCarCar3">
    <w:name w:val="Car Car Car3"/>
    <w:rsid w:val="00B46ECE"/>
    <w:rPr>
      <w:rFonts w:ascii="Arial" w:hAnsi="Arial" w:cs="Times New Roman"/>
      <w:sz w:val="22"/>
      <w:lang w:val="es-ES_tradnl" w:eastAsia="es-ES" w:bidi="ar-SA"/>
    </w:rPr>
  </w:style>
  <w:style w:type="paragraph" w:customStyle="1" w:styleId="Estilo2">
    <w:name w:val="Estilo2"/>
    <w:basedOn w:val="Normal"/>
    <w:rsid w:val="00B46ECE"/>
    <w:pPr>
      <w:tabs>
        <w:tab w:val="left" w:pos="1134"/>
        <w:tab w:val="left" w:pos="1304"/>
        <w:tab w:val="left" w:pos="1474"/>
      </w:tabs>
      <w:spacing w:before="120" w:after="120" w:line="288" w:lineRule="auto"/>
      <w:ind w:left="851"/>
    </w:pPr>
    <w:rPr>
      <w:rFonts w:ascii="Univers" w:hAnsi="Univers"/>
      <w:sz w:val="22"/>
      <w:szCs w:val="20"/>
      <w:lang w:val="es-ES_tradnl"/>
    </w:rPr>
  </w:style>
  <w:style w:type="character" w:styleId="CitaHTML">
    <w:name w:val="HTML Cite"/>
    <w:rsid w:val="00B46ECE"/>
    <w:rPr>
      <w:rFonts w:ascii="Verdana" w:hAnsi="Verdana" w:cs="Times New Roman"/>
      <w:b/>
      <w:bCs/>
      <w:color w:val="75989D"/>
      <w:sz w:val="15"/>
      <w:szCs w:val="15"/>
    </w:rPr>
  </w:style>
  <w:style w:type="character" w:styleId="Hipervnculovisitado">
    <w:name w:val="FollowedHyperlink"/>
    <w:rsid w:val="00B46ECE"/>
    <w:rPr>
      <w:rFonts w:cs="Times New Roman"/>
      <w:color w:val="800080"/>
      <w:u w:val="single"/>
    </w:rPr>
  </w:style>
  <w:style w:type="character" w:customStyle="1" w:styleId="Sangra3detindependienteCar">
    <w:name w:val="Sangría 3 de t. independiente Car"/>
    <w:link w:val="Sangra3detindependiente"/>
    <w:rsid w:val="00B46ECE"/>
    <w:rPr>
      <w:rFonts w:ascii="Futura Lt BT" w:hAnsi="Futura Lt BT" w:cs="Courier New"/>
    </w:rPr>
  </w:style>
  <w:style w:type="character" w:customStyle="1" w:styleId="CarCarCar2">
    <w:name w:val="Car Car Car2"/>
    <w:rsid w:val="00B46ECE"/>
    <w:rPr>
      <w:rFonts w:ascii="Tahoma" w:hAnsi="Tahoma" w:cs="Tahoma"/>
      <w:sz w:val="16"/>
      <w:szCs w:val="16"/>
      <w:lang w:val="es-ES_tradnl" w:eastAsia="es-ES" w:bidi="ar-SA"/>
    </w:rPr>
  </w:style>
  <w:style w:type="paragraph" w:customStyle="1" w:styleId="Ttulo4CTE">
    <w:name w:val="Título4CTE"/>
    <w:basedOn w:val="Normal"/>
    <w:next w:val="Normal"/>
    <w:autoRedefine/>
    <w:rsid w:val="00B46ECE"/>
    <w:pPr>
      <w:autoSpaceDE w:val="0"/>
      <w:autoSpaceDN w:val="0"/>
      <w:adjustRightInd w:val="0"/>
      <w:jc w:val="left"/>
    </w:pPr>
    <w:rPr>
      <w:b/>
      <w:sz w:val="16"/>
      <w:szCs w:val="16"/>
    </w:rPr>
  </w:style>
  <w:style w:type="paragraph" w:styleId="Textodebloque">
    <w:name w:val="Block Text"/>
    <w:basedOn w:val="Normal"/>
    <w:rsid w:val="00B46ECE"/>
    <w:pPr>
      <w:ind w:left="567" w:right="707"/>
    </w:pPr>
    <w:rPr>
      <w:b/>
      <w:sz w:val="20"/>
      <w:szCs w:val="20"/>
      <w:lang w:val="es-ES_tradnl"/>
    </w:rPr>
  </w:style>
  <w:style w:type="character" w:customStyle="1" w:styleId="CarCarCar1">
    <w:name w:val="Car Car Car1"/>
    <w:rsid w:val="00B46ECE"/>
    <w:rPr>
      <w:rFonts w:cs="Times New Roman"/>
      <w:sz w:val="24"/>
      <w:szCs w:val="24"/>
      <w:lang w:val="es-ES" w:eastAsia="es-ES" w:bidi="ar-SA"/>
    </w:rPr>
  </w:style>
  <w:style w:type="paragraph" w:customStyle="1" w:styleId="ZAM-N-texto">
    <w:name w:val="ZAM-N-texto"/>
    <w:basedOn w:val="Normal"/>
    <w:rsid w:val="00B46ECE"/>
    <w:pPr>
      <w:tabs>
        <w:tab w:val="num" w:pos="720"/>
        <w:tab w:val="num" w:pos="1701"/>
        <w:tab w:val="right" w:pos="9066"/>
      </w:tabs>
      <w:ind w:left="1701" w:hanging="283"/>
    </w:pPr>
    <w:rPr>
      <w:sz w:val="24"/>
    </w:rPr>
  </w:style>
  <w:style w:type="paragraph" w:customStyle="1" w:styleId="ZAM-RAY-t-2">
    <w:name w:val="ZAM-RAY-t-2"/>
    <w:rsid w:val="00B46ECE"/>
    <w:pPr>
      <w:tabs>
        <w:tab w:val="num" w:pos="720"/>
        <w:tab w:val="num" w:pos="2127"/>
        <w:tab w:val="right" w:pos="9069"/>
      </w:tabs>
      <w:ind w:left="2127" w:hanging="426"/>
      <w:jc w:val="both"/>
    </w:pPr>
    <w:rPr>
      <w:rFonts w:ascii="Arial" w:hAnsi="Arial"/>
      <w:lang w:val="es-ES_tradnl"/>
    </w:rPr>
  </w:style>
  <w:style w:type="paragraph" w:customStyle="1" w:styleId="ZAM-RAY-texto">
    <w:name w:val="ZAM-RAY-texto"/>
    <w:rsid w:val="00B46ECE"/>
    <w:pPr>
      <w:tabs>
        <w:tab w:val="num" w:pos="720"/>
        <w:tab w:val="left" w:pos="1701"/>
      </w:tabs>
      <w:ind w:left="1701" w:hanging="425"/>
      <w:jc w:val="both"/>
    </w:pPr>
    <w:rPr>
      <w:rFonts w:ascii="Arial" w:hAnsi="Arial"/>
      <w:lang w:val="es-ES_tradnl"/>
    </w:rPr>
  </w:style>
  <w:style w:type="paragraph" w:customStyle="1" w:styleId="ZAM-texto-2">
    <w:name w:val="ZAM-texto-2"/>
    <w:basedOn w:val="ZAM-RAY-t-2"/>
    <w:rsid w:val="00B46ECE"/>
    <w:pPr>
      <w:tabs>
        <w:tab w:val="clear" w:pos="720"/>
      </w:tabs>
      <w:ind w:firstLine="0"/>
    </w:pPr>
  </w:style>
  <w:style w:type="paragraph" w:customStyle="1" w:styleId="ZAM-RAY-t-RAY">
    <w:name w:val="ZAM-RAY-t-RAY"/>
    <w:basedOn w:val="ZAM-RAY-texto"/>
    <w:rsid w:val="00B46ECE"/>
    <w:pPr>
      <w:tabs>
        <w:tab w:val="left" w:pos="5103"/>
      </w:tabs>
      <w:ind w:left="5103" w:hanging="3827"/>
    </w:pPr>
  </w:style>
  <w:style w:type="character" w:customStyle="1" w:styleId="CarCarCar">
    <w:name w:val="Car Car Car"/>
    <w:rsid w:val="00B46ECE"/>
    <w:rPr>
      <w:rFonts w:ascii="Arial" w:hAnsi="Arial" w:cs="Times New Roman"/>
      <w:b/>
      <w:sz w:val="24"/>
      <w:szCs w:val="24"/>
      <w:lang w:val="es-ES" w:eastAsia="es-ES" w:bidi="ar-SA"/>
    </w:rPr>
  </w:style>
  <w:style w:type="paragraph" w:customStyle="1" w:styleId="ZAM-texto">
    <w:name w:val="ZAM-texto"/>
    <w:rsid w:val="00B46ECE"/>
    <w:pPr>
      <w:tabs>
        <w:tab w:val="right" w:pos="9066"/>
      </w:tabs>
      <w:ind w:left="1276"/>
      <w:jc w:val="both"/>
    </w:pPr>
    <w:rPr>
      <w:rFonts w:ascii="Arial" w:hAnsi="Arial"/>
      <w:lang w:val="es-ES_tradnl"/>
    </w:rPr>
  </w:style>
  <w:style w:type="paragraph" w:styleId="Lista2">
    <w:name w:val="List 2"/>
    <w:basedOn w:val="Normal"/>
    <w:rsid w:val="00B46ECE"/>
    <w:pPr>
      <w:ind w:left="566" w:hanging="283"/>
      <w:jc w:val="left"/>
    </w:pPr>
    <w:rPr>
      <w:rFonts w:ascii="Times New Roman" w:hAnsi="Times New Roman"/>
      <w:sz w:val="24"/>
    </w:rPr>
  </w:style>
  <w:style w:type="paragraph" w:styleId="Lista3">
    <w:name w:val="List 3"/>
    <w:basedOn w:val="Normal"/>
    <w:rsid w:val="00B46ECE"/>
    <w:pPr>
      <w:ind w:left="849" w:hanging="283"/>
      <w:jc w:val="left"/>
    </w:pPr>
    <w:rPr>
      <w:rFonts w:ascii="Times New Roman" w:hAnsi="Times New Roman"/>
      <w:sz w:val="24"/>
    </w:rPr>
  </w:style>
  <w:style w:type="paragraph" w:styleId="Listaconvietas">
    <w:name w:val="List Bullet"/>
    <w:basedOn w:val="Normal"/>
    <w:autoRedefine/>
    <w:rsid w:val="00B46ECE"/>
    <w:pPr>
      <w:tabs>
        <w:tab w:val="num" w:pos="720"/>
      </w:tabs>
      <w:ind w:left="720" w:hanging="360"/>
      <w:jc w:val="left"/>
    </w:pPr>
    <w:rPr>
      <w:rFonts w:ascii="Times New Roman" w:hAnsi="Times New Roman"/>
      <w:sz w:val="24"/>
    </w:rPr>
  </w:style>
  <w:style w:type="paragraph" w:styleId="Listaconvietas2">
    <w:name w:val="List Bullet 2"/>
    <w:basedOn w:val="Normal"/>
    <w:autoRedefine/>
    <w:rsid w:val="00B46ECE"/>
    <w:pPr>
      <w:ind w:left="709"/>
    </w:pPr>
    <w:rPr>
      <w:b/>
      <w:sz w:val="24"/>
    </w:rPr>
  </w:style>
  <w:style w:type="paragraph" w:styleId="Listaconvietas3">
    <w:name w:val="List Bullet 3"/>
    <w:basedOn w:val="Normal"/>
    <w:autoRedefine/>
    <w:rsid w:val="00B46ECE"/>
    <w:pPr>
      <w:tabs>
        <w:tab w:val="num" w:pos="720"/>
      </w:tabs>
      <w:ind w:left="720" w:hanging="360"/>
      <w:jc w:val="left"/>
    </w:pPr>
    <w:rPr>
      <w:rFonts w:ascii="Times New Roman" w:hAnsi="Times New Roman"/>
      <w:sz w:val="24"/>
    </w:rPr>
  </w:style>
  <w:style w:type="paragraph" w:styleId="Continuarlista">
    <w:name w:val="List Continue"/>
    <w:basedOn w:val="Normal"/>
    <w:rsid w:val="00B46ECE"/>
    <w:pPr>
      <w:spacing w:after="120"/>
      <w:ind w:left="283"/>
      <w:jc w:val="left"/>
    </w:pPr>
    <w:rPr>
      <w:rFonts w:ascii="Times New Roman" w:hAnsi="Times New Roman"/>
      <w:sz w:val="24"/>
    </w:rPr>
  </w:style>
  <w:style w:type="paragraph" w:styleId="Continuarlista2">
    <w:name w:val="List Continue 2"/>
    <w:basedOn w:val="Normal"/>
    <w:rsid w:val="00B46ECE"/>
    <w:pPr>
      <w:tabs>
        <w:tab w:val="num" w:pos="1778"/>
      </w:tabs>
      <w:spacing w:after="120"/>
      <w:ind w:left="566"/>
      <w:jc w:val="left"/>
    </w:pPr>
    <w:rPr>
      <w:rFonts w:ascii="Times New Roman" w:hAnsi="Times New Roman"/>
      <w:sz w:val="24"/>
    </w:rPr>
  </w:style>
  <w:style w:type="paragraph" w:styleId="Continuarlista3">
    <w:name w:val="List Continue 3"/>
    <w:basedOn w:val="Normal"/>
    <w:rsid w:val="00B46ECE"/>
    <w:pPr>
      <w:spacing w:after="120"/>
      <w:ind w:left="849"/>
      <w:jc w:val="left"/>
    </w:pPr>
    <w:rPr>
      <w:rFonts w:ascii="Times New Roman" w:hAnsi="Times New Roman"/>
      <w:sz w:val="24"/>
    </w:rPr>
  </w:style>
  <w:style w:type="paragraph" w:styleId="Sangranormal">
    <w:name w:val="Normal Indent"/>
    <w:basedOn w:val="Normal"/>
    <w:rsid w:val="00B46ECE"/>
    <w:pPr>
      <w:tabs>
        <w:tab w:val="num" w:pos="2516"/>
      </w:tabs>
      <w:ind w:left="708"/>
      <w:jc w:val="left"/>
    </w:pPr>
    <w:rPr>
      <w:rFonts w:ascii="Times New Roman" w:hAnsi="Times New Roman"/>
      <w:sz w:val="24"/>
    </w:rPr>
  </w:style>
  <w:style w:type="paragraph" w:customStyle="1" w:styleId="Remiteabreviado">
    <w:name w:val="Remite abreviado"/>
    <w:basedOn w:val="Normal"/>
    <w:rsid w:val="00B46ECE"/>
    <w:pPr>
      <w:numPr>
        <w:ilvl w:val="1"/>
        <w:numId w:val="6"/>
      </w:numPr>
      <w:tabs>
        <w:tab w:val="clear" w:pos="792"/>
      </w:tabs>
      <w:ind w:left="0" w:firstLine="0"/>
      <w:jc w:val="left"/>
    </w:pPr>
    <w:rPr>
      <w:rFonts w:ascii="Times New Roman" w:hAnsi="Times New Roman"/>
      <w:sz w:val="24"/>
    </w:rPr>
  </w:style>
  <w:style w:type="paragraph" w:customStyle="1" w:styleId="EstiloTtulo1NegritaSubrayado">
    <w:name w:val="Estilo Título 1 + Negrita Subrayado"/>
    <w:basedOn w:val="Ttulo1"/>
    <w:autoRedefine/>
    <w:rsid w:val="00B46ECE"/>
    <w:pPr>
      <w:widowControl/>
      <w:numPr>
        <w:numId w:val="0"/>
      </w:numPr>
      <w:tabs>
        <w:tab w:val="left" w:pos="357"/>
      </w:tabs>
      <w:spacing w:after="0" w:line="240" w:lineRule="auto"/>
      <w:ind w:left="357" w:hanging="357"/>
    </w:pPr>
    <w:rPr>
      <w:rFonts w:ascii="Verdana" w:hAnsi="Verdana"/>
      <w:b w:val="0"/>
      <w:caps/>
      <w:snapToGrid/>
      <w:color w:val="000000"/>
      <w:kern w:val="32"/>
      <w:sz w:val="22"/>
      <w:szCs w:val="24"/>
      <w:u w:val="single"/>
    </w:rPr>
  </w:style>
  <w:style w:type="paragraph" w:customStyle="1" w:styleId="EstiloTitulo2SubrayadoMaysculasCarCarCarCarCarCarCarCar">
    <w:name w:val="Estilo Titulo2 + Subrayado Mayúsculas Car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Titulo2">
    <w:name w:val="Titulo2"/>
    <w:basedOn w:val="Normal"/>
    <w:rsid w:val="00B46ECE"/>
    <w:pPr>
      <w:tabs>
        <w:tab w:val="num" w:pos="1440"/>
      </w:tabs>
      <w:ind w:left="1440" w:hanging="360"/>
      <w:jc w:val="left"/>
    </w:pPr>
    <w:rPr>
      <w:rFonts w:ascii="Times New Roman" w:hAnsi="Times New Roman"/>
      <w:sz w:val="24"/>
    </w:rPr>
  </w:style>
  <w:style w:type="character" w:customStyle="1" w:styleId="EstiloTitulo2SubrayadoMaysculasCarCarCarCarCarCarCarCarCar">
    <w:name w:val="Estilo Titulo2 + Subrayado Mayúsculas Car Car Car Car Car Car Car Car Car"/>
    <w:rsid w:val="00B46ECE"/>
    <w:rPr>
      <w:rFonts w:ascii="Berlin Sans FB" w:hAnsi="Berlin Sans FB" w:cs="Times New Roman"/>
      <w:caps/>
      <w:sz w:val="24"/>
      <w:szCs w:val="24"/>
      <w:u w:val="single"/>
      <w:lang w:val="es-ES" w:eastAsia="es-ES" w:bidi="ar-SA"/>
    </w:rPr>
  </w:style>
  <w:style w:type="paragraph" w:customStyle="1" w:styleId="EstiloTitulo2SubrayadoMaysculasCarCarCarCarCarCar">
    <w:name w:val="Estilo Titulo2 + Subrayado Mayúsculas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3">
    <w:name w:val="Estilo3"/>
    <w:basedOn w:val="Normal"/>
    <w:link w:val="Estilo3Car"/>
    <w:rsid w:val="00B46ECE"/>
    <w:pPr>
      <w:suppressAutoHyphens/>
      <w:ind w:left="357"/>
    </w:pPr>
    <w:rPr>
      <w:rFonts w:ascii="Berlin Sans FB" w:hAnsi="Berlin Sans FB"/>
      <w:b/>
      <w:sz w:val="24"/>
    </w:rPr>
  </w:style>
  <w:style w:type="character" w:customStyle="1" w:styleId="Estilo3Car">
    <w:name w:val="Estilo3 Car"/>
    <w:link w:val="Estilo3"/>
    <w:rsid w:val="00B46ECE"/>
    <w:rPr>
      <w:rFonts w:ascii="Berlin Sans FB" w:hAnsi="Berlin Sans FB"/>
      <w:b/>
      <w:sz w:val="24"/>
      <w:szCs w:val="24"/>
    </w:rPr>
  </w:style>
  <w:style w:type="paragraph" w:customStyle="1" w:styleId="Estilo4CarCarCar">
    <w:name w:val="Estilo4 Car Car Car"/>
    <w:basedOn w:val="Normal"/>
    <w:rsid w:val="00B46ECE"/>
    <w:pPr>
      <w:tabs>
        <w:tab w:val="num" w:pos="1080"/>
      </w:tabs>
      <w:ind w:firstLine="404"/>
    </w:pPr>
    <w:rPr>
      <w:rFonts w:ascii="Berlin Sans FB" w:hAnsi="Berlin Sans FB" w:cs="Arial"/>
      <w:iCs/>
      <w:sz w:val="24"/>
      <w:u w:val="single"/>
    </w:rPr>
  </w:style>
  <w:style w:type="character" w:customStyle="1" w:styleId="Estilo4CarCarCarCar">
    <w:name w:val="Estilo4 Car Car Car Car"/>
    <w:rsid w:val="00B46ECE"/>
    <w:rPr>
      <w:rFonts w:ascii="Berlin Sans FB" w:hAnsi="Berlin Sans FB" w:cs="Arial"/>
      <w:iCs/>
      <w:sz w:val="24"/>
      <w:szCs w:val="24"/>
      <w:u w:val="single"/>
      <w:lang w:val="es-ES" w:eastAsia="es-ES" w:bidi="ar-SA"/>
    </w:rPr>
  </w:style>
  <w:style w:type="paragraph" w:customStyle="1" w:styleId="MEMORIACar">
    <w:name w:val="MEMORIA Car"/>
    <w:basedOn w:val="Normal"/>
    <w:rsid w:val="00B46ECE"/>
    <w:rPr>
      <w:rFonts w:ascii="Berlin Sans FB" w:hAnsi="Berlin Sans FB"/>
      <w:sz w:val="24"/>
    </w:rPr>
  </w:style>
  <w:style w:type="character" w:customStyle="1" w:styleId="MEMORIACarCar">
    <w:name w:val="MEMORIA Car Car"/>
    <w:rsid w:val="00B46ECE"/>
    <w:rPr>
      <w:rFonts w:ascii="Berlin Sans FB" w:hAnsi="Berlin Sans FB" w:cs="Times New Roman"/>
      <w:snapToGrid w:val="0"/>
      <w:sz w:val="24"/>
      <w:szCs w:val="24"/>
      <w:lang w:val="es-ES" w:eastAsia="es-ES" w:bidi="ar-SA"/>
    </w:rPr>
  </w:style>
  <w:style w:type="paragraph" w:customStyle="1" w:styleId="MEMORIA2">
    <w:name w:val="MEMORIA2"/>
    <w:basedOn w:val="Normal"/>
    <w:rsid w:val="00B46ECE"/>
    <w:pPr>
      <w:ind w:left="357"/>
    </w:pPr>
    <w:rPr>
      <w:rFonts w:ascii="Berlin Sans FB" w:hAnsi="Berlin Sans FB"/>
      <w:sz w:val="24"/>
    </w:rPr>
  </w:style>
  <w:style w:type="paragraph" w:customStyle="1" w:styleId="MEMORIA3Car">
    <w:name w:val="MEMORIA3 Car"/>
    <w:basedOn w:val="Normal"/>
    <w:rsid w:val="00B46ECE"/>
    <w:pPr>
      <w:ind w:left="902"/>
    </w:pPr>
    <w:rPr>
      <w:rFonts w:ascii="Berlin Sans FB" w:hAnsi="Berlin Sans FB"/>
      <w:sz w:val="24"/>
    </w:rPr>
  </w:style>
  <w:style w:type="character" w:customStyle="1" w:styleId="MEMORIA3CarCar">
    <w:name w:val="MEMORIA3 Car Car"/>
    <w:rsid w:val="00B46ECE"/>
    <w:rPr>
      <w:rFonts w:ascii="Berlin Sans FB" w:hAnsi="Berlin Sans FB" w:cs="Times New Roman"/>
      <w:sz w:val="24"/>
      <w:szCs w:val="24"/>
      <w:lang w:val="es-ES" w:eastAsia="es-ES" w:bidi="ar-SA"/>
    </w:rPr>
  </w:style>
  <w:style w:type="character" w:customStyle="1" w:styleId="Fuentedeencabezadopredeter">
    <w:name w:val="Fuente de encabezado predeter."/>
    <w:rsid w:val="00B46ECE"/>
  </w:style>
  <w:style w:type="character" w:customStyle="1" w:styleId="Documento4">
    <w:name w:val="Documento 4"/>
    <w:rsid w:val="00B46ECE"/>
    <w:rPr>
      <w:rFonts w:cs="Times New Roman"/>
      <w:b/>
      <w:i/>
      <w:sz w:val="24"/>
    </w:rPr>
  </w:style>
  <w:style w:type="character" w:customStyle="1" w:styleId="Bibliogr">
    <w:name w:val="Bibliogr."/>
    <w:rsid w:val="00B46ECE"/>
    <w:rPr>
      <w:rFonts w:cs="Times New Roman"/>
    </w:rPr>
  </w:style>
  <w:style w:type="character" w:customStyle="1" w:styleId="Documento5">
    <w:name w:val="Documento 5"/>
    <w:rsid w:val="00B46ECE"/>
    <w:rPr>
      <w:rFonts w:cs="Times New Roman"/>
    </w:rPr>
  </w:style>
  <w:style w:type="character" w:customStyle="1" w:styleId="Documento2">
    <w:name w:val="Documento 2"/>
    <w:rsid w:val="00B46ECE"/>
    <w:rPr>
      <w:rFonts w:ascii="Courier New" w:hAnsi="Courier New" w:cs="Times New Roman"/>
      <w:sz w:val="24"/>
      <w:lang w:val="en-US"/>
    </w:rPr>
  </w:style>
  <w:style w:type="character" w:customStyle="1" w:styleId="Documento6">
    <w:name w:val="Documento 6"/>
    <w:rsid w:val="00B46ECE"/>
    <w:rPr>
      <w:rFonts w:cs="Times New Roman"/>
    </w:rPr>
  </w:style>
  <w:style w:type="character" w:customStyle="1" w:styleId="Documento7">
    <w:name w:val="Documento 7"/>
    <w:rsid w:val="00B46ECE"/>
    <w:rPr>
      <w:rFonts w:cs="Times New Roman"/>
    </w:rPr>
  </w:style>
  <w:style w:type="character" w:customStyle="1" w:styleId="Documento8">
    <w:name w:val="Documento 8"/>
    <w:rsid w:val="00B46ECE"/>
    <w:rPr>
      <w:rFonts w:cs="Times New Roman"/>
    </w:rPr>
  </w:style>
  <w:style w:type="character" w:customStyle="1" w:styleId="Documento3">
    <w:name w:val="Documento 3"/>
    <w:rsid w:val="00B46ECE"/>
    <w:rPr>
      <w:rFonts w:ascii="Courier New" w:hAnsi="Courier New" w:cs="Times New Roman"/>
      <w:sz w:val="24"/>
      <w:lang w:val="en-US"/>
    </w:rPr>
  </w:style>
  <w:style w:type="paragraph" w:customStyle="1" w:styleId="Prder1">
    <w:name w:val="PÀÀr. der. 1"/>
    <w:rsid w:val="00B46ECE"/>
    <w:pPr>
      <w:widowControl w:val="0"/>
      <w:tabs>
        <w:tab w:val="left" w:pos="-720"/>
        <w:tab w:val="left" w:pos="0"/>
        <w:tab w:val="decimal" w:pos="720"/>
      </w:tabs>
      <w:suppressAutoHyphens/>
      <w:ind w:left="720" w:hanging="208"/>
    </w:pPr>
    <w:rPr>
      <w:rFonts w:ascii="Courier New" w:hAnsi="Courier New"/>
      <w:sz w:val="24"/>
      <w:lang w:val="en-US"/>
    </w:rPr>
  </w:style>
  <w:style w:type="paragraph" w:customStyle="1" w:styleId="Prder2">
    <w:name w:val="PÀÀr. der. 2"/>
    <w:rsid w:val="00B46ECE"/>
    <w:pPr>
      <w:widowControl w:val="0"/>
      <w:tabs>
        <w:tab w:val="left" w:pos="-720"/>
        <w:tab w:val="left" w:pos="0"/>
        <w:tab w:val="left" w:pos="720"/>
        <w:tab w:val="decimal" w:pos="1440"/>
      </w:tabs>
      <w:suppressAutoHyphens/>
      <w:ind w:left="1440" w:hanging="294"/>
    </w:pPr>
    <w:rPr>
      <w:rFonts w:ascii="Courier New" w:hAnsi="Courier New"/>
      <w:sz w:val="24"/>
      <w:lang w:val="en-US"/>
    </w:rPr>
  </w:style>
  <w:style w:type="paragraph" w:customStyle="1" w:styleId="PI01rder3">
    <w:name w:val="PÀI01Àr. der. 3"/>
    <w:rsid w:val="00B46ECE"/>
    <w:pPr>
      <w:widowControl w:val="0"/>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Pbrder4">
    <w:name w:val="PÀ¯b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Documento1">
    <w:name w:val="Documento 1"/>
    <w:rsid w:val="00B46ECE"/>
    <w:pPr>
      <w:keepNext/>
      <w:keepLines/>
      <w:widowControl w:val="0"/>
      <w:tabs>
        <w:tab w:val="left" w:pos="-720"/>
      </w:tabs>
      <w:suppressAutoHyphens/>
    </w:pPr>
    <w:rPr>
      <w:rFonts w:ascii="Courier New" w:hAnsi="Courier New"/>
      <w:sz w:val="24"/>
      <w:lang w:val="en-US"/>
    </w:rPr>
  </w:style>
  <w:style w:type="paragraph" w:customStyle="1" w:styleId="Prder5">
    <w:name w:val="PÀÀr. der. 5"/>
    <w:rsid w:val="00B46ECE"/>
    <w:pPr>
      <w:widowControl w:val="0"/>
      <w:tabs>
        <w:tab w:val="left" w:pos="-720"/>
        <w:tab w:val="left" w:pos="0"/>
        <w:tab w:val="left" w:pos="720"/>
        <w:tab w:val="left" w:pos="1440"/>
        <w:tab w:val="left" w:pos="2160"/>
        <w:tab w:val="left" w:pos="2880"/>
        <w:tab w:val="decimal" w:pos="3600"/>
      </w:tabs>
      <w:suppressAutoHyphens/>
      <w:ind w:left="3600" w:hanging="356"/>
    </w:pPr>
    <w:rPr>
      <w:rFonts w:ascii="Courier New" w:hAnsi="Courier New"/>
      <w:sz w:val="24"/>
      <w:lang w:val="en-US"/>
    </w:rPr>
  </w:style>
  <w:style w:type="paragraph" w:customStyle="1" w:styleId="Prder6">
    <w:name w:val="PÀÀr. der. 6"/>
    <w:rsid w:val="00B46ECE"/>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New" w:hAnsi="Courier New"/>
      <w:sz w:val="24"/>
      <w:lang w:val="en-US"/>
    </w:rPr>
  </w:style>
  <w:style w:type="paragraph" w:customStyle="1" w:styleId="Prder7">
    <w:name w:val="PÀÀr. der. 7"/>
    <w:rsid w:val="00B46ECE"/>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New" w:hAnsi="Courier New"/>
      <w:sz w:val="24"/>
      <w:lang w:val="en-US"/>
    </w:rPr>
  </w:style>
  <w:style w:type="paragraph" w:customStyle="1" w:styleId="Prder8">
    <w:name w:val="PÀÀr. der. 8"/>
    <w:rsid w:val="00B46ECE"/>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New" w:hAnsi="Courier New"/>
      <w:sz w:val="24"/>
      <w:lang w:val="en-US"/>
    </w:rPr>
  </w:style>
  <w:style w:type="character" w:customStyle="1" w:styleId="Tcnico2">
    <w:name w:val="TÀ)Àcnico 2"/>
    <w:rsid w:val="00B46ECE"/>
    <w:rPr>
      <w:rFonts w:ascii="Courier New" w:hAnsi="Courier New" w:cs="Times New Roman"/>
      <w:sz w:val="24"/>
      <w:lang w:val="en-US"/>
    </w:rPr>
  </w:style>
  <w:style w:type="character" w:customStyle="1" w:styleId="Tcnico3">
    <w:name w:val="TÀ)Àcnico 3"/>
    <w:rsid w:val="00B46ECE"/>
    <w:rPr>
      <w:rFonts w:ascii="Courier New" w:hAnsi="Courier New" w:cs="Times New Roman"/>
      <w:sz w:val="24"/>
      <w:lang w:val="en-US"/>
    </w:rPr>
  </w:style>
  <w:style w:type="paragraph" w:customStyle="1" w:styleId="Tcnico4">
    <w:name w:val="TÀ)Àcnico 4"/>
    <w:rsid w:val="00B46ECE"/>
    <w:pPr>
      <w:widowControl w:val="0"/>
      <w:tabs>
        <w:tab w:val="left" w:pos="-720"/>
      </w:tabs>
      <w:suppressAutoHyphens/>
    </w:pPr>
    <w:rPr>
      <w:rFonts w:ascii="Courier New" w:hAnsi="Courier New"/>
      <w:b/>
      <w:sz w:val="24"/>
      <w:lang w:val="en-US"/>
    </w:rPr>
  </w:style>
  <w:style w:type="character" w:customStyle="1" w:styleId="Tcnico1">
    <w:name w:val="TÀ)Àcnico 1"/>
    <w:rsid w:val="00B46ECE"/>
    <w:rPr>
      <w:rFonts w:ascii="Courier New" w:hAnsi="Courier New" w:cs="Times New Roman"/>
      <w:sz w:val="24"/>
      <w:lang w:val="en-US"/>
    </w:rPr>
  </w:style>
  <w:style w:type="character" w:customStyle="1" w:styleId="Inicdoc">
    <w:name w:val="Inic. doc."/>
    <w:rsid w:val="00B46ECE"/>
    <w:rPr>
      <w:rFonts w:cs="Times New Roman"/>
    </w:rPr>
  </w:style>
  <w:style w:type="paragraph" w:customStyle="1" w:styleId="Tcnico5">
    <w:name w:val="TÀ)Àcnico 5"/>
    <w:rsid w:val="00B46ECE"/>
    <w:pPr>
      <w:widowControl w:val="0"/>
      <w:tabs>
        <w:tab w:val="left" w:pos="-720"/>
      </w:tabs>
      <w:suppressAutoHyphens/>
      <w:ind w:firstLine="720"/>
    </w:pPr>
    <w:rPr>
      <w:rFonts w:ascii="Courier New" w:hAnsi="Courier New"/>
      <w:b/>
      <w:sz w:val="24"/>
      <w:lang w:val="en-US"/>
    </w:rPr>
  </w:style>
  <w:style w:type="paragraph" w:customStyle="1" w:styleId="Tcnico6">
    <w:name w:val="TÀ)Àcnico 6"/>
    <w:rsid w:val="00B46ECE"/>
    <w:pPr>
      <w:widowControl w:val="0"/>
      <w:tabs>
        <w:tab w:val="left" w:pos="-720"/>
      </w:tabs>
      <w:suppressAutoHyphens/>
      <w:ind w:firstLine="720"/>
    </w:pPr>
    <w:rPr>
      <w:rFonts w:ascii="Courier New" w:hAnsi="Courier New"/>
      <w:b/>
      <w:sz w:val="24"/>
      <w:lang w:val="en-US"/>
    </w:rPr>
  </w:style>
  <w:style w:type="paragraph" w:customStyle="1" w:styleId="Tcnico7">
    <w:name w:val="TÀ)Àcnico 7"/>
    <w:rsid w:val="00B46ECE"/>
    <w:pPr>
      <w:widowControl w:val="0"/>
      <w:tabs>
        <w:tab w:val="left" w:pos="-720"/>
      </w:tabs>
      <w:suppressAutoHyphens/>
      <w:ind w:firstLine="720"/>
    </w:pPr>
    <w:rPr>
      <w:rFonts w:ascii="Courier New" w:hAnsi="Courier New"/>
      <w:b/>
      <w:sz w:val="24"/>
      <w:lang w:val="en-US"/>
    </w:rPr>
  </w:style>
  <w:style w:type="paragraph" w:customStyle="1" w:styleId="Tcnico8">
    <w:name w:val="TÀ)Àcnico 8"/>
    <w:rsid w:val="00B46ECE"/>
    <w:pPr>
      <w:widowControl w:val="0"/>
      <w:tabs>
        <w:tab w:val="left" w:pos="-720"/>
      </w:tabs>
      <w:suppressAutoHyphens/>
      <w:ind w:firstLine="720"/>
    </w:pPr>
    <w:rPr>
      <w:rFonts w:ascii="Courier New" w:hAnsi="Courier New"/>
      <w:b/>
      <w:sz w:val="24"/>
      <w:lang w:val="en-US"/>
    </w:rPr>
  </w:style>
  <w:style w:type="character" w:customStyle="1" w:styleId="Inicestt">
    <w:name w:val="Inic. est. t"/>
    <w:rsid w:val="00B46ECE"/>
    <w:rPr>
      <w:rFonts w:ascii="Courier New" w:hAnsi="Courier New" w:cs="Times New Roman"/>
      <w:sz w:val="24"/>
      <w:lang w:val="en-US"/>
    </w:rPr>
  </w:style>
  <w:style w:type="paragraph" w:customStyle="1" w:styleId="Escrlegal">
    <w:name w:val="Escr. legal"/>
    <w:rsid w:val="00B46ECE"/>
    <w:pPr>
      <w:widowControl w:val="0"/>
      <w:tabs>
        <w:tab w:val="left" w:pos="-720"/>
      </w:tabs>
      <w:suppressAutoHyphens/>
      <w:spacing w:line="-240" w:lineRule="auto"/>
    </w:pPr>
    <w:rPr>
      <w:rFonts w:ascii="Courier New" w:hAnsi="Courier New"/>
      <w:sz w:val="24"/>
      <w:lang w:val="en-US"/>
    </w:rPr>
  </w:style>
  <w:style w:type="paragraph" w:customStyle="1" w:styleId="ndice1">
    <w:name w:val="índice 1"/>
    <w:basedOn w:val="Normal"/>
    <w:rsid w:val="00B46ECE"/>
    <w:pPr>
      <w:widowControl w:val="0"/>
      <w:tabs>
        <w:tab w:val="left" w:leader="dot" w:pos="9000"/>
        <w:tab w:val="right" w:pos="9360"/>
      </w:tabs>
      <w:suppressAutoHyphens/>
      <w:ind w:left="1440" w:right="720" w:hanging="1440"/>
      <w:jc w:val="left"/>
    </w:pPr>
    <w:rPr>
      <w:rFonts w:ascii="Courier New" w:hAnsi="Courier New"/>
      <w:sz w:val="24"/>
      <w:lang w:val="en-US"/>
    </w:rPr>
  </w:style>
  <w:style w:type="paragraph" w:customStyle="1" w:styleId="ndice2">
    <w:name w:val="índice 2"/>
    <w:basedOn w:val="Normal"/>
    <w:rsid w:val="00B46ECE"/>
    <w:pPr>
      <w:widowControl w:val="0"/>
      <w:tabs>
        <w:tab w:val="left" w:leader="dot" w:pos="9000"/>
        <w:tab w:val="right" w:pos="9360"/>
      </w:tabs>
      <w:suppressAutoHyphens/>
      <w:ind w:left="1440" w:right="720" w:hanging="720"/>
      <w:jc w:val="left"/>
    </w:pPr>
    <w:rPr>
      <w:rFonts w:ascii="Courier New" w:hAnsi="Courier New"/>
      <w:sz w:val="24"/>
      <w:lang w:val="en-US"/>
    </w:rPr>
  </w:style>
  <w:style w:type="paragraph" w:customStyle="1" w:styleId="toa">
    <w:name w:val="toa"/>
    <w:basedOn w:val="Normal"/>
    <w:rsid w:val="00B46ECE"/>
    <w:pPr>
      <w:widowControl w:val="0"/>
      <w:tabs>
        <w:tab w:val="left" w:pos="9000"/>
        <w:tab w:val="right" w:pos="9360"/>
      </w:tabs>
      <w:suppressAutoHyphens/>
      <w:jc w:val="left"/>
    </w:pPr>
    <w:rPr>
      <w:rFonts w:ascii="Courier New" w:hAnsi="Courier New"/>
      <w:sz w:val="24"/>
      <w:lang w:val="en-US"/>
    </w:rPr>
  </w:style>
  <w:style w:type="paragraph" w:customStyle="1" w:styleId="epgrafe0">
    <w:name w:val="epígrafe"/>
    <w:basedOn w:val="Normal"/>
    <w:rsid w:val="00B46ECE"/>
    <w:pPr>
      <w:widowControl w:val="0"/>
      <w:jc w:val="left"/>
    </w:pPr>
    <w:rPr>
      <w:rFonts w:ascii="Courier New" w:hAnsi="Courier New"/>
      <w:sz w:val="24"/>
    </w:rPr>
  </w:style>
  <w:style w:type="character" w:customStyle="1" w:styleId="EquationCaption">
    <w:name w:val="_Equation Caption"/>
    <w:rsid w:val="00B46ECE"/>
  </w:style>
  <w:style w:type="paragraph" w:customStyle="1" w:styleId="Prder4">
    <w:name w:val="PÀ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Textodenotaalpie">
    <w:name w:val="Texto de nota al pie"/>
    <w:basedOn w:val="Normal"/>
    <w:rsid w:val="00B46ECE"/>
    <w:pPr>
      <w:widowControl w:val="0"/>
      <w:jc w:val="left"/>
    </w:pPr>
    <w:rPr>
      <w:rFonts w:ascii="Courier New" w:hAnsi="Courier New"/>
      <w:sz w:val="24"/>
    </w:rPr>
  </w:style>
  <w:style w:type="paragraph" w:customStyle="1" w:styleId="Tdc10">
    <w:name w:val="Tdc 1"/>
    <w:basedOn w:val="Normal"/>
    <w:rsid w:val="00B46ECE"/>
    <w:pPr>
      <w:widowControl w:val="0"/>
      <w:tabs>
        <w:tab w:val="right" w:leader="dot" w:pos="9360"/>
      </w:tabs>
      <w:suppressAutoHyphens/>
      <w:spacing w:before="480"/>
      <w:ind w:left="720" w:right="720" w:hanging="720"/>
      <w:jc w:val="left"/>
    </w:pPr>
    <w:rPr>
      <w:rFonts w:ascii="Courier New" w:hAnsi="Courier New"/>
      <w:sz w:val="24"/>
      <w:lang w:val="en-US"/>
    </w:rPr>
  </w:style>
  <w:style w:type="paragraph" w:customStyle="1" w:styleId="Tdc20">
    <w:name w:val="Tdc 2"/>
    <w:basedOn w:val="Normal"/>
    <w:rsid w:val="00B46ECE"/>
    <w:pPr>
      <w:widowControl w:val="0"/>
      <w:tabs>
        <w:tab w:val="right" w:leader="dot" w:pos="9360"/>
      </w:tabs>
      <w:suppressAutoHyphens/>
      <w:ind w:left="1440" w:right="720" w:hanging="720"/>
      <w:jc w:val="left"/>
    </w:pPr>
    <w:rPr>
      <w:rFonts w:ascii="Courier New" w:hAnsi="Courier New"/>
      <w:sz w:val="24"/>
      <w:lang w:val="en-US"/>
    </w:rPr>
  </w:style>
  <w:style w:type="paragraph" w:customStyle="1" w:styleId="Tdc30">
    <w:name w:val="Tdc 3"/>
    <w:basedOn w:val="Normal"/>
    <w:rsid w:val="00B46ECE"/>
    <w:pPr>
      <w:widowControl w:val="0"/>
      <w:tabs>
        <w:tab w:val="right" w:leader="dot" w:pos="9360"/>
      </w:tabs>
      <w:suppressAutoHyphens/>
      <w:ind w:left="2160" w:right="720" w:hanging="720"/>
      <w:jc w:val="left"/>
    </w:pPr>
    <w:rPr>
      <w:rFonts w:ascii="Courier New" w:hAnsi="Courier New"/>
      <w:sz w:val="24"/>
      <w:lang w:val="en-US"/>
    </w:rPr>
  </w:style>
  <w:style w:type="paragraph" w:customStyle="1" w:styleId="Tdc40">
    <w:name w:val="Tdc 4"/>
    <w:basedOn w:val="Normal"/>
    <w:rsid w:val="00B46ECE"/>
    <w:pPr>
      <w:widowControl w:val="0"/>
      <w:tabs>
        <w:tab w:val="right" w:leader="dot" w:pos="9360"/>
      </w:tabs>
      <w:suppressAutoHyphens/>
      <w:ind w:left="2880" w:right="720" w:hanging="720"/>
      <w:jc w:val="left"/>
    </w:pPr>
    <w:rPr>
      <w:rFonts w:ascii="Courier New" w:hAnsi="Courier New"/>
      <w:sz w:val="24"/>
      <w:lang w:val="en-US"/>
    </w:rPr>
  </w:style>
  <w:style w:type="paragraph" w:customStyle="1" w:styleId="Tdc50">
    <w:name w:val="Tdc 5"/>
    <w:basedOn w:val="Normal"/>
    <w:rsid w:val="00B46ECE"/>
    <w:pPr>
      <w:widowControl w:val="0"/>
      <w:tabs>
        <w:tab w:val="right" w:leader="dot" w:pos="9360"/>
      </w:tabs>
      <w:suppressAutoHyphens/>
      <w:ind w:left="3600" w:right="720" w:hanging="720"/>
      <w:jc w:val="left"/>
    </w:pPr>
    <w:rPr>
      <w:rFonts w:ascii="Courier New" w:hAnsi="Courier New"/>
      <w:sz w:val="24"/>
      <w:lang w:val="en-US"/>
    </w:rPr>
  </w:style>
  <w:style w:type="paragraph" w:customStyle="1" w:styleId="Tdc60">
    <w:name w:val="Tdc 6"/>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70">
    <w:name w:val="Tdc 7"/>
    <w:basedOn w:val="Normal"/>
    <w:rsid w:val="00B46ECE"/>
    <w:pPr>
      <w:widowControl w:val="0"/>
      <w:suppressAutoHyphens/>
      <w:ind w:left="720" w:hanging="720"/>
      <w:jc w:val="left"/>
    </w:pPr>
    <w:rPr>
      <w:rFonts w:ascii="Courier New" w:hAnsi="Courier New"/>
      <w:sz w:val="24"/>
      <w:lang w:val="en-US"/>
    </w:rPr>
  </w:style>
  <w:style w:type="paragraph" w:customStyle="1" w:styleId="Tdc80">
    <w:name w:val="Tdc 8"/>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90">
    <w:name w:val="Tdc 9"/>
    <w:basedOn w:val="Normal"/>
    <w:rsid w:val="00B46ECE"/>
    <w:pPr>
      <w:widowControl w:val="0"/>
      <w:tabs>
        <w:tab w:val="right" w:leader="dot" w:pos="9360"/>
      </w:tabs>
      <w:suppressAutoHyphens/>
      <w:ind w:left="720" w:hanging="720"/>
      <w:jc w:val="left"/>
    </w:pPr>
    <w:rPr>
      <w:rFonts w:ascii="Courier New" w:hAnsi="Courier New"/>
      <w:sz w:val="24"/>
      <w:lang w:val="en-US"/>
    </w:rPr>
  </w:style>
  <w:style w:type="paragraph" w:customStyle="1" w:styleId="Prder3">
    <w:name w:val="PÀÀr. der. 3"/>
    <w:rsid w:val="00B46ECE"/>
    <w:pPr>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Textopredeterminado">
    <w:name w:val="Texto predeterminado"/>
    <w:basedOn w:val="Normal"/>
    <w:rsid w:val="00B46ECE"/>
    <w:pPr>
      <w:jc w:val="left"/>
    </w:pPr>
    <w:rPr>
      <w:rFonts w:ascii="Times New Roman" w:hAnsi="Times New Roman"/>
      <w:sz w:val="24"/>
    </w:rPr>
  </w:style>
  <w:style w:type="paragraph" w:customStyle="1" w:styleId="Memoria20">
    <w:name w:val="Memoria 2"/>
    <w:basedOn w:val="Normal"/>
    <w:rsid w:val="00B46ECE"/>
    <w:pPr>
      <w:ind w:left="357"/>
    </w:pPr>
    <w:rPr>
      <w:rFonts w:ascii="Berlin Sans FB" w:hAnsi="Berlin Sans FB"/>
      <w:sz w:val="24"/>
    </w:rPr>
  </w:style>
  <w:style w:type="paragraph" w:customStyle="1" w:styleId="Textoindependiente31">
    <w:name w:val="Texto independiente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Cuerpodetexto02CarCarCarCarCar">
    <w:name w:val="Cuerpo_de_texto_02 Car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CarCarCar">
    <w:name w:val="Cuerpo_de_texto_02 Car Car Car Car Car Car"/>
    <w:rsid w:val="00B46ECE"/>
    <w:rPr>
      <w:rFonts w:ascii="Berlin Sans FB" w:hAnsi="Berlin Sans FB" w:cs="Arial"/>
      <w:snapToGrid w:val="0"/>
      <w:sz w:val="24"/>
      <w:szCs w:val="24"/>
      <w:lang w:val="es-ES" w:eastAsia="es-ES" w:bidi="ar-SA"/>
    </w:rPr>
  </w:style>
  <w:style w:type="paragraph" w:customStyle="1" w:styleId="Cuerpodetexto02">
    <w:name w:val="Cuerpo_de_texto_02"/>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Car">
    <w:name w:val="Cuerpo_texto Car1 Car"/>
    <w:basedOn w:val="Normal"/>
    <w:rsid w:val="00B46ECE"/>
    <w:pPr>
      <w:overflowPunct w:val="0"/>
      <w:autoSpaceDE w:val="0"/>
      <w:autoSpaceDN w:val="0"/>
      <w:adjustRightInd w:val="0"/>
      <w:textAlignment w:val="baseline"/>
    </w:pPr>
    <w:rPr>
      <w:rFonts w:ascii="Berlin Sans FB" w:hAnsi="Berlin Sans FB" w:cs="Arial"/>
      <w:sz w:val="24"/>
    </w:rPr>
  </w:style>
  <w:style w:type="character" w:customStyle="1" w:styleId="CuerpotextoCar1CarCar">
    <w:name w:val="Cuerpo_texto Car1 Car Car"/>
    <w:rsid w:val="00B46ECE"/>
    <w:rPr>
      <w:rFonts w:ascii="Berlin Sans FB" w:hAnsi="Berlin Sans FB" w:cs="Arial"/>
      <w:snapToGrid w:val="0"/>
      <w:sz w:val="24"/>
      <w:szCs w:val="24"/>
      <w:lang w:val="es-ES" w:eastAsia="es-ES" w:bidi="ar-SA"/>
    </w:rPr>
  </w:style>
  <w:style w:type="paragraph" w:customStyle="1" w:styleId="Indice01Car">
    <w:name w:val="Indice_01 Car"/>
    <w:basedOn w:val="CuerpotextoCar1Car"/>
    <w:next w:val="CuerpotextoCar1Car"/>
    <w:rsid w:val="00B46ECE"/>
    <w:pPr>
      <w:tabs>
        <w:tab w:val="num" w:pos="720"/>
      </w:tabs>
      <w:ind w:left="720" w:hanging="360"/>
    </w:pPr>
    <w:rPr>
      <w:b/>
      <w:caps/>
    </w:rPr>
  </w:style>
  <w:style w:type="character" w:customStyle="1" w:styleId="Indice01CarCar">
    <w:name w:val="Indice_01 Car Car"/>
    <w:rsid w:val="00B46ECE"/>
    <w:rPr>
      <w:rFonts w:ascii="Berlin Sans FB" w:hAnsi="Berlin Sans FB" w:cs="Arial"/>
      <w:b/>
      <w:caps/>
      <w:sz w:val="24"/>
      <w:szCs w:val="24"/>
      <w:lang w:val="es-ES" w:eastAsia="es-ES" w:bidi="ar-SA"/>
    </w:rPr>
  </w:style>
  <w:style w:type="paragraph" w:customStyle="1" w:styleId="Indice02">
    <w:name w:val="Indice_02"/>
    <w:basedOn w:val="Indice01Car"/>
    <w:next w:val="CuerpotextoCar1Car"/>
    <w:rsid w:val="00B46ECE"/>
    <w:pPr>
      <w:tabs>
        <w:tab w:val="clear" w:pos="720"/>
        <w:tab w:val="left" w:pos="-720"/>
        <w:tab w:val="num" w:pos="1440"/>
      </w:tabs>
      <w:suppressAutoHyphens/>
      <w:ind w:left="1440"/>
    </w:pPr>
    <w:rPr>
      <w:b w:val="0"/>
    </w:rPr>
  </w:style>
  <w:style w:type="paragraph" w:customStyle="1" w:styleId="Indice03">
    <w:name w:val="Indice_03"/>
    <w:basedOn w:val="Indice01Car"/>
    <w:next w:val="CuerpotextoCar1Car"/>
    <w:rsid w:val="00B46ECE"/>
    <w:pPr>
      <w:tabs>
        <w:tab w:val="clear" w:pos="720"/>
        <w:tab w:val="num" w:pos="2160"/>
      </w:tabs>
      <w:ind w:left="2160" w:hanging="180"/>
    </w:pPr>
    <w:rPr>
      <w:b w:val="0"/>
      <w:caps w:val="0"/>
      <w:smallCaps/>
    </w:rPr>
  </w:style>
  <w:style w:type="paragraph" w:customStyle="1" w:styleId="Indice04">
    <w:name w:val="Indice_04"/>
    <w:basedOn w:val="Indice03"/>
    <w:next w:val="CuerpotextoCar1Car"/>
    <w:autoRedefine/>
    <w:rsid w:val="00B46ECE"/>
    <w:pPr>
      <w:numPr>
        <w:ilvl w:val="3"/>
      </w:numPr>
      <w:tabs>
        <w:tab w:val="num" w:pos="864"/>
        <w:tab w:val="left" w:pos="1418"/>
        <w:tab w:val="num" w:pos="2160"/>
      </w:tabs>
      <w:ind w:left="864" w:hanging="864"/>
    </w:pPr>
    <w:rPr>
      <w:smallCaps w:val="0"/>
    </w:rPr>
  </w:style>
  <w:style w:type="paragraph" w:customStyle="1" w:styleId="Indice05">
    <w:name w:val="Indice_05"/>
    <w:basedOn w:val="Indice04"/>
    <w:autoRedefine/>
    <w:rsid w:val="00B46ECE"/>
    <w:pPr>
      <w:numPr>
        <w:ilvl w:val="0"/>
      </w:numPr>
      <w:tabs>
        <w:tab w:val="num" w:pos="864"/>
      </w:tabs>
      <w:ind w:left="426" w:hanging="864"/>
    </w:pPr>
  </w:style>
  <w:style w:type="paragraph" w:customStyle="1" w:styleId="Cuerpodetexto02CarCar">
    <w:name w:val="Cuerpo_de_texto_02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
    <w:name w:val="Cuerpo_de_texto_02 Car Car Car"/>
    <w:rsid w:val="00B46ECE"/>
    <w:rPr>
      <w:rFonts w:ascii="Berlin Sans FB" w:hAnsi="Berlin Sans FB" w:cs="Arial"/>
      <w:snapToGrid w:val="0"/>
      <w:sz w:val="24"/>
      <w:szCs w:val="24"/>
      <w:lang w:val="es-ES" w:eastAsia="es-ES" w:bidi="ar-SA"/>
    </w:rPr>
  </w:style>
  <w:style w:type="paragraph" w:customStyle="1" w:styleId="Cuerpodetexto05">
    <w:name w:val="Cuerpo_de_texto_05"/>
    <w:basedOn w:val="Normal"/>
    <w:autoRedefine/>
    <w:rsid w:val="00B46ECE"/>
    <w:pPr>
      <w:overflowPunct w:val="0"/>
      <w:autoSpaceDE w:val="0"/>
      <w:autoSpaceDN w:val="0"/>
      <w:adjustRightInd w:val="0"/>
      <w:ind w:left="2138"/>
      <w:textAlignment w:val="baseline"/>
    </w:pPr>
    <w:rPr>
      <w:rFonts w:ascii="Berlin Sans FB" w:hAnsi="Berlin Sans FB" w:cs="Arial"/>
      <w:sz w:val="24"/>
    </w:rPr>
  </w:style>
  <w:style w:type="character" w:customStyle="1" w:styleId="CuerpotextoCar1Car1">
    <w:name w:val="Cuerpo_texto Car1 Car1"/>
    <w:rsid w:val="00B46ECE"/>
    <w:rPr>
      <w:rFonts w:ascii="Berlin Sans FB" w:hAnsi="Berlin Sans FB" w:cs="Arial"/>
      <w:sz w:val="24"/>
      <w:lang w:val="es-ES_tradnl" w:eastAsia="es-ES" w:bidi="ar-SA"/>
    </w:rPr>
  </w:style>
  <w:style w:type="paragraph" w:customStyle="1" w:styleId="p4">
    <w:name w:val="p4"/>
    <w:basedOn w:val="Normal"/>
    <w:rsid w:val="00B46ECE"/>
    <w:pPr>
      <w:tabs>
        <w:tab w:val="left" w:pos="720"/>
      </w:tabs>
      <w:spacing w:line="380" w:lineRule="atLeast"/>
    </w:pPr>
    <w:rPr>
      <w:rFonts w:ascii="Times New Roman" w:hAnsi="Times New Roman"/>
      <w:sz w:val="24"/>
    </w:rPr>
  </w:style>
  <w:style w:type="paragraph" w:customStyle="1" w:styleId="Titulo10">
    <w:name w:val="Titulo1"/>
    <w:basedOn w:val="MEMORIACar"/>
    <w:next w:val="MEMORIACar"/>
    <w:rsid w:val="00B46ECE"/>
    <w:pPr>
      <w:tabs>
        <w:tab w:val="left" w:pos="357"/>
        <w:tab w:val="num" w:pos="720"/>
      </w:tabs>
      <w:outlineLvl w:val="0"/>
    </w:pPr>
    <w:rPr>
      <w:b/>
      <w:caps/>
    </w:rPr>
  </w:style>
  <w:style w:type="paragraph" w:customStyle="1" w:styleId="Titulo3">
    <w:name w:val="Titulo3"/>
    <w:basedOn w:val="MEMORIACar"/>
    <w:next w:val="Normal"/>
    <w:rsid w:val="00B46ECE"/>
    <w:pPr>
      <w:tabs>
        <w:tab w:val="num" w:pos="360"/>
        <w:tab w:val="left" w:pos="1701"/>
      </w:tabs>
      <w:ind w:left="902"/>
      <w:outlineLvl w:val="2"/>
    </w:pPr>
    <w:rPr>
      <w:b/>
    </w:rPr>
  </w:style>
  <w:style w:type="paragraph" w:customStyle="1" w:styleId="Titulo40">
    <w:name w:val="Titulo4"/>
    <w:basedOn w:val="MEMORIACar"/>
    <w:next w:val="Normal"/>
    <w:rsid w:val="00B46ECE"/>
    <w:pPr>
      <w:tabs>
        <w:tab w:val="num" w:pos="360"/>
        <w:tab w:val="left" w:pos="2342"/>
      </w:tabs>
      <w:ind w:left="1440"/>
      <w:outlineLvl w:val="3"/>
    </w:pPr>
    <w:rPr>
      <w:u w:val="single"/>
    </w:rPr>
  </w:style>
  <w:style w:type="paragraph" w:customStyle="1" w:styleId="Titulo5">
    <w:name w:val="Titulo5"/>
    <w:basedOn w:val="MEMORIACar"/>
    <w:next w:val="Normal"/>
    <w:rsid w:val="00B46ECE"/>
    <w:pPr>
      <w:tabs>
        <w:tab w:val="num" w:pos="360"/>
        <w:tab w:val="left" w:pos="3119"/>
      </w:tabs>
      <w:ind w:left="1985"/>
      <w:outlineLvl w:val="4"/>
    </w:pPr>
    <w:rPr>
      <w:i/>
    </w:rPr>
  </w:style>
  <w:style w:type="paragraph" w:customStyle="1" w:styleId="MEMORIA4Car">
    <w:name w:val="MEMORIA4 Car"/>
    <w:basedOn w:val="Normal"/>
    <w:rsid w:val="00B46ECE"/>
    <w:pPr>
      <w:ind w:left="1440"/>
    </w:pPr>
    <w:rPr>
      <w:rFonts w:ascii="Berlin Sans FB" w:hAnsi="Berlin Sans FB"/>
      <w:sz w:val="24"/>
      <w:lang w:val="es-ES_tradnl"/>
    </w:rPr>
  </w:style>
  <w:style w:type="character" w:customStyle="1" w:styleId="MEMORIA4CarCar">
    <w:name w:val="MEMORIA4 Car Car"/>
    <w:rsid w:val="00B46ECE"/>
    <w:rPr>
      <w:rFonts w:ascii="Berlin Sans FB" w:hAnsi="Berlin Sans FB" w:cs="Times New Roman"/>
      <w:snapToGrid w:val="0"/>
      <w:sz w:val="24"/>
      <w:szCs w:val="24"/>
      <w:lang w:val="es-ES_tradnl" w:eastAsia="es-ES" w:bidi="ar-SA"/>
    </w:rPr>
  </w:style>
  <w:style w:type="paragraph" w:customStyle="1" w:styleId="MEMORIA2CarCar">
    <w:name w:val="MEMORIA2 Car Car"/>
    <w:basedOn w:val="Normal"/>
    <w:rsid w:val="00B46ECE"/>
    <w:pPr>
      <w:ind w:left="357"/>
    </w:pPr>
    <w:rPr>
      <w:rFonts w:ascii="Berlin Sans FB" w:hAnsi="Berlin Sans FB"/>
      <w:sz w:val="24"/>
    </w:rPr>
  </w:style>
  <w:style w:type="paragraph" w:customStyle="1" w:styleId="MEMORIA">
    <w:name w:val="MEMORIA"/>
    <w:basedOn w:val="Normal"/>
    <w:rsid w:val="00B46ECE"/>
    <w:rPr>
      <w:rFonts w:ascii="Berlin Sans FB" w:hAnsi="Berlin Sans FB"/>
      <w:sz w:val="24"/>
      <w:lang w:val="es-ES_tradnl"/>
    </w:rPr>
  </w:style>
  <w:style w:type="paragraph" w:customStyle="1" w:styleId="Negritaparrafo">
    <w:name w:val="Negritaparrafo"/>
    <w:basedOn w:val="Normal"/>
    <w:next w:val="Normal"/>
    <w:rsid w:val="00B46ECE"/>
    <w:pPr>
      <w:widowControl w:val="0"/>
      <w:spacing w:after="360"/>
    </w:pPr>
    <w:rPr>
      <w:rFonts w:ascii="Times New Roman" w:hAnsi="Times New Roman"/>
      <w:b/>
      <w:sz w:val="22"/>
    </w:rPr>
  </w:style>
  <w:style w:type="paragraph" w:customStyle="1" w:styleId="000TITULO2Car">
    <w:name w:val="000_TITULO_2 Car"/>
    <w:basedOn w:val="Normal"/>
    <w:next w:val="Normal"/>
    <w:autoRedefine/>
    <w:rsid w:val="00B46ECE"/>
    <w:pPr>
      <w:tabs>
        <w:tab w:val="left" w:pos="902"/>
      </w:tabs>
      <w:outlineLvl w:val="1"/>
    </w:pPr>
    <w:rPr>
      <w:rFonts w:cs="Arial"/>
      <w:b/>
      <w:caps/>
      <w:sz w:val="24"/>
      <w:u w:val="single"/>
    </w:rPr>
  </w:style>
  <w:style w:type="character" w:customStyle="1" w:styleId="000TITULO2CarCar">
    <w:name w:val="000_TITULO_2 Car Car"/>
    <w:rsid w:val="00B46ECE"/>
    <w:rPr>
      <w:rFonts w:ascii="Arial" w:hAnsi="Arial" w:cs="Arial"/>
      <w:b/>
      <w:caps/>
      <w:sz w:val="24"/>
      <w:szCs w:val="24"/>
      <w:u w:val="single"/>
      <w:lang w:val="es-ES" w:eastAsia="es-ES" w:bidi="ar-SA"/>
    </w:rPr>
  </w:style>
  <w:style w:type="paragraph" w:customStyle="1" w:styleId="Listaconletras">
    <w:name w:val="Lista con letras"/>
    <w:basedOn w:val="Normal"/>
    <w:rsid w:val="00B46ECE"/>
    <w:pPr>
      <w:tabs>
        <w:tab w:val="num" w:pos="720"/>
      </w:tabs>
      <w:spacing w:line="360" w:lineRule="auto"/>
      <w:ind w:left="720" w:hanging="360"/>
    </w:pPr>
    <w:rPr>
      <w:rFonts w:ascii="Garamond" w:hAnsi="Garamond"/>
      <w:sz w:val="22"/>
    </w:rPr>
  </w:style>
  <w:style w:type="paragraph" w:customStyle="1" w:styleId="TITULO0">
    <w:name w:val="TITULO0"/>
    <w:basedOn w:val="Encabezado"/>
    <w:rsid w:val="00B46ECE"/>
    <w:pPr>
      <w:numPr>
        <w:numId w:val="7"/>
      </w:numPr>
      <w:tabs>
        <w:tab w:val="clear" w:pos="1065"/>
        <w:tab w:val="clear" w:pos="4252"/>
        <w:tab w:val="clear" w:pos="8504"/>
      </w:tabs>
      <w:spacing w:line="360" w:lineRule="auto"/>
      <w:ind w:left="357" w:firstLine="0"/>
      <w:jc w:val="center"/>
    </w:pPr>
    <w:rPr>
      <w:rFonts w:ascii="Berlin Sans FB" w:hAnsi="Berlin Sans FB"/>
      <w:b/>
      <w:bCs/>
      <w:caps/>
      <w:sz w:val="32"/>
      <w:szCs w:val="16"/>
    </w:rPr>
  </w:style>
  <w:style w:type="paragraph" w:customStyle="1" w:styleId="vietas2">
    <w:name w:val="viñetas2"/>
    <w:basedOn w:val="Vietas1"/>
    <w:rsid w:val="00B46ECE"/>
    <w:pPr>
      <w:ind w:left="720" w:hanging="360"/>
    </w:pPr>
  </w:style>
  <w:style w:type="paragraph" w:customStyle="1" w:styleId="Vietas1">
    <w:name w:val="Viñetas1"/>
    <w:basedOn w:val="Normal"/>
    <w:rsid w:val="00B46ECE"/>
    <w:pPr>
      <w:numPr>
        <w:numId w:val="8"/>
      </w:numPr>
      <w:tabs>
        <w:tab w:val="clear" w:pos="360"/>
        <w:tab w:val="num" w:pos="1778"/>
      </w:tabs>
      <w:spacing w:line="360" w:lineRule="auto"/>
      <w:ind w:left="714" w:hanging="357"/>
    </w:pPr>
    <w:rPr>
      <w:rFonts w:ascii="Garamond" w:hAnsi="Garamond"/>
      <w:noProof/>
      <w:sz w:val="22"/>
    </w:rPr>
  </w:style>
  <w:style w:type="paragraph" w:customStyle="1" w:styleId="p5">
    <w:name w:val="p5"/>
    <w:basedOn w:val="Normal"/>
    <w:next w:val="Normal"/>
    <w:rsid w:val="00B46ECE"/>
    <w:pPr>
      <w:widowControl w:val="0"/>
      <w:numPr>
        <w:numId w:val="9"/>
      </w:numPr>
      <w:tabs>
        <w:tab w:val="left" w:pos="720"/>
      </w:tabs>
      <w:spacing w:line="280" w:lineRule="atLeast"/>
      <w:ind w:left="227" w:firstLine="0"/>
    </w:pPr>
    <w:rPr>
      <w:sz w:val="22"/>
    </w:rPr>
  </w:style>
  <w:style w:type="paragraph" w:customStyle="1" w:styleId="VIETAS10">
    <w:name w:val="VIÑETAS 1"/>
    <w:basedOn w:val="Normal"/>
    <w:rsid w:val="00B46ECE"/>
    <w:pPr>
      <w:tabs>
        <w:tab w:val="num" w:pos="720"/>
      </w:tabs>
      <w:spacing w:line="360" w:lineRule="auto"/>
      <w:ind w:left="720" w:right="284" w:hanging="360"/>
    </w:pPr>
    <w:rPr>
      <w:rFonts w:ascii="Garamond" w:hAnsi="Garamond"/>
      <w:sz w:val="22"/>
    </w:rPr>
  </w:style>
  <w:style w:type="paragraph" w:customStyle="1" w:styleId="normal20">
    <w:name w:val="normal 2"/>
    <w:basedOn w:val="Normal"/>
    <w:rsid w:val="00B46ECE"/>
    <w:pPr>
      <w:tabs>
        <w:tab w:val="num" w:pos="360"/>
      </w:tabs>
      <w:spacing w:line="360" w:lineRule="auto"/>
      <w:ind w:right="284"/>
    </w:pPr>
    <w:rPr>
      <w:b/>
      <w:sz w:val="22"/>
      <w:u w:val="single"/>
    </w:rPr>
  </w:style>
  <w:style w:type="paragraph" w:customStyle="1" w:styleId="texto0">
    <w:name w:val="texto"/>
    <w:basedOn w:val="Normal"/>
    <w:rsid w:val="00B46ECE"/>
    <w:pPr>
      <w:spacing w:line="360" w:lineRule="auto"/>
      <w:ind w:right="284" w:firstLine="567"/>
    </w:pPr>
    <w:rPr>
      <w:rFonts w:ascii="Garamond" w:hAnsi="Garamond"/>
      <w:sz w:val="22"/>
    </w:rPr>
  </w:style>
  <w:style w:type="paragraph" w:customStyle="1" w:styleId="vieta1">
    <w:name w:val="viñeta 1"/>
    <w:basedOn w:val="Normal"/>
    <w:rsid w:val="00B46ECE"/>
    <w:pPr>
      <w:widowControl w:val="0"/>
      <w:tabs>
        <w:tab w:val="num" w:pos="720"/>
      </w:tabs>
      <w:spacing w:line="360" w:lineRule="auto"/>
      <w:ind w:left="720" w:hanging="360"/>
      <w:jc w:val="left"/>
    </w:pPr>
    <w:rPr>
      <w:rFonts w:ascii="Garamond" w:hAnsi="Garamond"/>
      <w:sz w:val="22"/>
      <w:lang w:val="en-US"/>
    </w:rPr>
  </w:style>
  <w:style w:type="paragraph" w:customStyle="1" w:styleId="c34">
    <w:name w:val="c34"/>
    <w:basedOn w:val="Normal"/>
    <w:rsid w:val="00B46ECE"/>
    <w:pPr>
      <w:spacing w:line="240" w:lineRule="atLeast"/>
      <w:jc w:val="center"/>
    </w:pPr>
    <w:rPr>
      <w:rFonts w:ascii="Times New Roman" w:hAnsi="Times New Roman"/>
      <w:sz w:val="22"/>
    </w:rPr>
  </w:style>
  <w:style w:type="paragraph" w:customStyle="1" w:styleId="p3">
    <w:name w:val="p3"/>
    <w:basedOn w:val="Normal"/>
    <w:rsid w:val="00B46ECE"/>
    <w:pPr>
      <w:tabs>
        <w:tab w:val="left" w:pos="440"/>
      </w:tabs>
      <w:spacing w:line="240" w:lineRule="atLeast"/>
      <w:ind w:left="1008" w:hanging="432"/>
    </w:pPr>
    <w:rPr>
      <w:rFonts w:ascii="Times New Roman" w:hAnsi="Times New Roman"/>
      <w:sz w:val="22"/>
    </w:rPr>
  </w:style>
  <w:style w:type="paragraph" w:customStyle="1" w:styleId="p57">
    <w:name w:val="p57"/>
    <w:basedOn w:val="Normal"/>
    <w:rsid w:val="00B46ECE"/>
    <w:pPr>
      <w:tabs>
        <w:tab w:val="num" w:pos="360"/>
        <w:tab w:val="left" w:pos="720"/>
      </w:tabs>
      <w:spacing w:line="240" w:lineRule="atLeast"/>
      <w:ind w:left="360"/>
      <w:jc w:val="left"/>
    </w:pPr>
    <w:rPr>
      <w:rFonts w:ascii="Times New Roman" w:hAnsi="Times New Roman"/>
      <w:sz w:val="22"/>
    </w:rPr>
  </w:style>
  <w:style w:type="paragraph" w:customStyle="1" w:styleId="Estilo4">
    <w:name w:val="Estilo4"/>
    <w:rsid w:val="00B46ECE"/>
    <w:pPr>
      <w:tabs>
        <w:tab w:val="num" w:pos="720"/>
      </w:tabs>
      <w:spacing w:before="120" w:after="240"/>
      <w:ind w:left="357" w:hanging="357"/>
    </w:pPr>
    <w:rPr>
      <w:b/>
      <w:caps/>
      <w:noProof/>
      <w:sz w:val="24"/>
      <w:u w:val="single"/>
    </w:rPr>
  </w:style>
  <w:style w:type="paragraph" w:customStyle="1" w:styleId="Sangra2detindependiente1">
    <w:name w:val="Sangría 2 de t. independiente1"/>
    <w:basedOn w:val="Normal"/>
    <w:rsid w:val="00B46ECE"/>
    <w:pPr>
      <w:overflowPunct w:val="0"/>
      <w:autoSpaceDE w:val="0"/>
      <w:autoSpaceDN w:val="0"/>
      <w:adjustRightInd w:val="0"/>
      <w:ind w:firstLine="708"/>
      <w:textAlignment w:val="baseline"/>
    </w:pPr>
    <w:rPr>
      <w:sz w:val="22"/>
    </w:rPr>
  </w:style>
  <w:style w:type="paragraph" w:customStyle="1" w:styleId="p6">
    <w:name w:val="p6"/>
    <w:basedOn w:val="Normal"/>
    <w:rsid w:val="00B46ECE"/>
    <w:pPr>
      <w:tabs>
        <w:tab w:val="left" w:pos="740"/>
      </w:tabs>
      <w:spacing w:line="240" w:lineRule="atLeast"/>
      <w:ind w:left="700"/>
    </w:pPr>
    <w:rPr>
      <w:rFonts w:ascii="Times New Roman" w:hAnsi="Times New Roman"/>
      <w:sz w:val="22"/>
    </w:rPr>
  </w:style>
  <w:style w:type="paragraph" w:customStyle="1" w:styleId="p8">
    <w:name w:val="p8"/>
    <w:basedOn w:val="Normal"/>
    <w:rsid w:val="00B46ECE"/>
    <w:pPr>
      <w:tabs>
        <w:tab w:val="left" w:pos="460"/>
      </w:tabs>
      <w:spacing w:line="240" w:lineRule="atLeast"/>
      <w:ind w:left="720" w:hanging="288"/>
      <w:jc w:val="left"/>
    </w:pPr>
    <w:rPr>
      <w:rFonts w:ascii="Times New Roman" w:hAnsi="Times New Roman"/>
      <w:sz w:val="22"/>
    </w:rPr>
  </w:style>
  <w:style w:type="paragraph" w:customStyle="1" w:styleId="p9">
    <w:name w:val="p9"/>
    <w:basedOn w:val="Normal"/>
    <w:rsid w:val="00B46ECE"/>
    <w:pPr>
      <w:tabs>
        <w:tab w:val="left" w:pos="740"/>
      </w:tabs>
      <w:spacing w:line="240" w:lineRule="atLeast"/>
      <w:ind w:left="700"/>
      <w:jc w:val="left"/>
    </w:pPr>
    <w:rPr>
      <w:rFonts w:ascii="Times New Roman" w:hAnsi="Times New Roman"/>
      <w:sz w:val="22"/>
    </w:rPr>
  </w:style>
  <w:style w:type="paragraph" w:customStyle="1" w:styleId="p12">
    <w:name w:val="p12"/>
    <w:basedOn w:val="Normal"/>
    <w:rsid w:val="00B46ECE"/>
    <w:pPr>
      <w:tabs>
        <w:tab w:val="left" w:pos="460"/>
      </w:tabs>
      <w:spacing w:line="240" w:lineRule="atLeast"/>
      <w:ind w:left="980"/>
      <w:jc w:val="left"/>
    </w:pPr>
    <w:rPr>
      <w:rFonts w:ascii="Times New Roman" w:hAnsi="Times New Roman"/>
      <w:sz w:val="22"/>
    </w:rPr>
  </w:style>
  <w:style w:type="paragraph" w:customStyle="1" w:styleId="t16">
    <w:name w:val="t16"/>
    <w:basedOn w:val="Normal"/>
    <w:rsid w:val="00B46ECE"/>
    <w:pPr>
      <w:spacing w:line="240" w:lineRule="atLeast"/>
      <w:jc w:val="left"/>
    </w:pPr>
    <w:rPr>
      <w:rFonts w:ascii="Times New Roman" w:hAnsi="Times New Roman"/>
      <w:sz w:val="22"/>
    </w:rPr>
  </w:style>
  <w:style w:type="paragraph" w:customStyle="1" w:styleId="p18">
    <w:name w:val="p18"/>
    <w:basedOn w:val="Normal"/>
    <w:rsid w:val="00B46ECE"/>
    <w:pPr>
      <w:tabs>
        <w:tab w:val="left" w:pos="720"/>
      </w:tabs>
      <w:spacing w:line="240" w:lineRule="atLeast"/>
    </w:pPr>
    <w:rPr>
      <w:rFonts w:ascii="Times New Roman" w:hAnsi="Times New Roman"/>
      <w:sz w:val="22"/>
    </w:rPr>
  </w:style>
  <w:style w:type="paragraph" w:customStyle="1" w:styleId="p28">
    <w:name w:val="p28"/>
    <w:basedOn w:val="Normal"/>
    <w:rsid w:val="00B46ECE"/>
    <w:pPr>
      <w:tabs>
        <w:tab w:val="left" w:pos="1160"/>
      </w:tabs>
      <w:spacing w:line="240" w:lineRule="atLeast"/>
      <w:ind w:left="280"/>
      <w:jc w:val="left"/>
    </w:pPr>
    <w:rPr>
      <w:rFonts w:ascii="Times New Roman" w:hAnsi="Times New Roman"/>
      <w:sz w:val="22"/>
    </w:rPr>
  </w:style>
  <w:style w:type="paragraph" w:customStyle="1" w:styleId="p30">
    <w:name w:val="p30"/>
    <w:basedOn w:val="Normal"/>
    <w:rsid w:val="00B46ECE"/>
    <w:pPr>
      <w:tabs>
        <w:tab w:val="left" w:pos="720"/>
      </w:tabs>
      <w:spacing w:line="240" w:lineRule="atLeast"/>
      <w:jc w:val="left"/>
    </w:pPr>
    <w:rPr>
      <w:rFonts w:ascii="Times New Roman" w:hAnsi="Times New Roman"/>
      <w:sz w:val="22"/>
    </w:rPr>
  </w:style>
  <w:style w:type="paragraph" w:customStyle="1" w:styleId="p32">
    <w:name w:val="p32"/>
    <w:basedOn w:val="Normal"/>
    <w:rsid w:val="00B46ECE"/>
    <w:pPr>
      <w:tabs>
        <w:tab w:val="left" w:pos="720"/>
      </w:tabs>
      <w:spacing w:line="240" w:lineRule="atLeast"/>
      <w:jc w:val="left"/>
    </w:pPr>
    <w:rPr>
      <w:rFonts w:ascii="Times New Roman" w:hAnsi="Times New Roman"/>
      <w:sz w:val="22"/>
    </w:rPr>
  </w:style>
  <w:style w:type="paragraph" w:customStyle="1" w:styleId="p33">
    <w:name w:val="p33"/>
    <w:basedOn w:val="Normal"/>
    <w:rsid w:val="00B46ECE"/>
    <w:pPr>
      <w:spacing w:line="240" w:lineRule="atLeast"/>
      <w:ind w:left="420"/>
      <w:jc w:val="left"/>
    </w:pPr>
    <w:rPr>
      <w:rFonts w:ascii="Times New Roman" w:hAnsi="Times New Roman"/>
      <w:sz w:val="22"/>
    </w:rPr>
  </w:style>
  <w:style w:type="paragraph" w:customStyle="1" w:styleId="p36">
    <w:name w:val="p36"/>
    <w:basedOn w:val="Normal"/>
    <w:rsid w:val="00B46ECE"/>
    <w:pPr>
      <w:tabs>
        <w:tab w:val="left" w:pos="200"/>
      </w:tabs>
      <w:spacing w:line="240" w:lineRule="atLeast"/>
      <w:ind w:left="1240"/>
    </w:pPr>
    <w:rPr>
      <w:rFonts w:ascii="Times New Roman" w:hAnsi="Times New Roman"/>
      <w:sz w:val="22"/>
    </w:rPr>
  </w:style>
  <w:style w:type="paragraph" w:customStyle="1" w:styleId="p22">
    <w:name w:val="p22"/>
    <w:basedOn w:val="Normal"/>
    <w:rsid w:val="00B46ECE"/>
    <w:pPr>
      <w:tabs>
        <w:tab w:val="left" w:pos="1340"/>
      </w:tabs>
      <w:spacing w:line="240" w:lineRule="atLeast"/>
      <w:ind w:left="100"/>
      <w:jc w:val="left"/>
    </w:pPr>
    <w:rPr>
      <w:rFonts w:ascii="Times New Roman" w:hAnsi="Times New Roman"/>
      <w:sz w:val="22"/>
    </w:rPr>
  </w:style>
  <w:style w:type="paragraph" w:customStyle="1" w:styleId="p42">
    <w:name w:val="p42"/>
    <w:basedOn w:val="Normal"/>
    <w:rsid w:val="00B46ECE"/>
    <w:pPr>
      <w:tabs>
        <w:tab w:val="left" w:pos="420"/>
      </w:tabs>
      <w:spacing w:line="240" w:lineRule="atLeast"/>
      <w:ind w:left="1008"/>
    </w:pPr>
    <w:rPr>
      <w:rFonts w:ascii="Times New Roman" w:hAnsi="Times New Roman"/>
      <w:sz w:val="22"/>
    </w:rPr>
  </w:style>
  <w:style w:type="paragraph" w:customStyle="1" w:styleId="p47">
    <w:name w:val="p47"/>
    <w:basedOn w:val="Normal"/>
    <w:rsid w:val="00B46ECE"/>
    <w:pPr>
      <w:tabs>
        <w:tab w:val="left" w:pos="1860"/>
        <w:tab w:val="left" w:pos="2040"/>
      </w:tabs>
      <w:spacing w:line="240" w:lineRule="atLeast"/>
      <w:ind w:left="576" w:hanging="144"/>
      <w:jc w:val="left"/>
    </w:pPr>
    <w:rPr>
      <w:rFonts w:ascii="Times New Roman" w:hAnsi="Times New Roman"/>
      <w:sz w:val="22"/>
    </w:rPr>
  </w:style>
  <w:style w:type="paragraph" w:customStyle="1" w:styleId="p48">
    <w:name w:val="p48"/>
    <w:basedOn w:val="Normal"/>
    <w:rsid w:val="00B46ECE"/>
    <w:pPr>
      <w:tabs>
        <w:tab w:val="left" w:pos="740"/>
        <w:tab w:val="left" w:pos="900"/>
      </w:tabs>
      <w:spacing w:line="240" w:lineRule="atLeast"/>
      <w:ind w:left="576" w:hanging="144"/>
      <w:jc w:val="left"/>
    </w:pPr>
    <w:rPr>
      <w:rFonts w:ascii="Times New Roman" w:hAnsi="Times New Roman"/>
      <w:sz w:val="22"/>
    </w:rPr>
  </w:style>
  <w:style w:type="paragraph" w:customStyle="1" w:styleId="p2">
    <w:name w:val="p2"/>
    <w:basedOn w:val="Normal"/>
    <w:rsid w:val="00B46ECE"/>
    <w:pPr>
      <w:tabs>
        <w:tab w:val="left" w:pos="720"/>
      </w:tabs>
    </w:pPr>
    <w:rPr>
      <w:rFonts w:ascii="Technic" w:hAnsi="Technic"/>
      <w:sz w:val="22"/>
    </w:rPr>
  </w:style>
  <w:style w:type="paragraph" w:customStyle="1" w:styleId="p49">
    <w:name w:val="p49"/>
    <w:basedOn w:val="Normal"/>
    <w:rsid w:val="00B46ECE"/>
    <w:pPr>
      <w:tabs>
        <w:tab w:val="left" w:pos="920"/>
      </w:tabs>
      <w:spacing w:line="240" w:lineRule="atLeast"/>
      <w:ind w:left="576" w:hanging="144"/>
      <w:jc w:val="left"/>
    </w:pPr>
    <w:rPr>
      <w:rFonts w:ascii="Times New Roman" w:hAnsi="Times New Roman"/>
      <w:sz w:val="22"/>
    </w:rPr>
  </w:style>
  <w:style w:type="paragraph" w:customStyle="1" w:styleId="p58">
    <w:name w:val="p58"/>
    <w:basedOn w:val="Normal"/>
    <w:rsid w:val="00B46ECE"/>
    <w:pPr>
      <w:tabs>
        <w:tab w:val="left" w:pos="700"/>
      </w:tabs>
      <w:spacing w:line="240" w:lineRule="atLeast"/>
      <w:ind w:left="740"/>
      <w:jc w:val="left"/>
    </w:pPr>
    <w:rPr>
      <w:rFonts w:ascii="Times New Roman" w:hAnsi="Times New Roman"/>
      <w:sz w:val="22"/>
    </w:rPr>
  </w:style>
  <w:style w:type="paragraph" w:customStyle="1" w:styleId="p66">
    <w:name w:val="p66"/>
    <w:basedOn w:val="Normal"/>
    <w:rsid w:val="00B46ECE"/>
    <w:pPr>
      <w:tabs>
        <w:tab w:val="left" w:pos="700"/>
      </w:tabs>
      <w:spacing w:line="500" w:lineRule="atLeast"/>
      <w:ind w:left="740"/>
      <w:jc w:val="left"/>
    </w:pPr>
    <w:rPr>
      <w:rFonts w:ascii="Times New Roman" w:hAnsi="Times New Roman"/>
      <w:sz w:val="22"/>
    </w:rPr>
  </w:style>
  <w:style w:type="paragraph" w:customStyle="1" w:styleId="p64">
    <w:name w:val="p64"/>
    <w:basedOn w:val="Normal"/>
    <w:rsid w:val="00B46ECE"/>
    <w:pPr>
      <w:spacing w:line="240" w:lineRule="atLeast"/>
      <w:ind w:left="540"/>
      <w:jc w:val="left"/>
    </w:pPr>
    <w:rPr>
      <w:rFonts w:ascii="Times New Roman" w:hAnsi="Times New Roman"/>
      <w:sz w:val="22"/>
    </w:rPr>
  </w:style>
  <w:style w:type="paragraph" w:customStyle="1" w:styleId="p50">
    <w:name w:val="p50"/>
    <w:basedOn w:val="Normal"/>
    <w:rsid w:val="00B46ECE"/>
    <w:pPr>
      <w:tabs>
        <w:tab w:val="left" w:pos="700"/>
        <w:tab w:val="left" w:pos="920"/>
      </w:tabs>
      <w:spacing w:line="240" w:lineRule="atLeast"/>
      <w:ind w:left="576" w:hanging="144"/>
      <w:jc w:val="left"/>
    </w:pPr>
    <w:rPr>
      <w:rFonts w:ascii="Times New Roman" w:hAnsi="Times New Roman"/>
      <w:sz w:val="22"/>
    </w:rPr>
  </w:style>
  <w:style w:type="paragraph" w:customStyle="1" w:styleId="p79">
    <w:name w:val="p79"/>
    <w:basedOn w:val="Normal"/>
    <w:rsid w:val="00B46ECE"/>
    <w:pPr>
      <w:numPr>
        <w:numId w:val="10"/>
      </w:numPr>
      <w:tabs>
        <w:tab w:val="clear" w:pos="1800"/>
        <w:tab w:val="left" w:pos="720"/>
      </w:tabs>
      <w:spacing w:line="240" w:lineRule="atLeast"/>
      <w:ind w:left="0" w:firstLine="0"/>
      <w:jc w:val="left"/>
    </w:pPr>
    <w:rPr>
      <w:rFonts w:ascii="Times New Roman" w:hAnsi="Times New Roman"/>
      <w:sz w:val="22"/>
    </w:rPr>
  </w:style>
  <w:style w:type="paragraph" w:customStyle="1" w:styleId="p81">
    <w:name w:val="p81"/>
    <w:basedOn w:val="Normal"/>
    <w:rsid w:val="00B46ECE"/>
    <w:pPr>
      <w:tabs>
        <w:tab w:val="left" w:pos="700"/>
        <w:tab w:val="left" w:pos="900"/>
      </w:tabs>
      <w:spacing w:line="260" w:lineRule="atLeast"/>
      <w:ind w:left="576" w:hanging="144"/>
      <w:jc w:val="left"/>
    </w:pPr>
    <w:rPr>
      <w:rFonts w:ascii="Times New Roman" w:hAnsi="Times New Roman"/>
      <w:sz w:val="22"/>
    </w:rPr>
  </w:style>
  <w:style w:type="paragraph" w:customStyle="1" w:styleId="xl41">
    <w:name w:val="xl41"/>
    <w:basedOn w:val="Normal"/>
    <w:rsid w:val="00B46ECE"/>
    <w:pPr>
      <w:pBdr>
        <w:left w:val="single" w:sz="4" w:space="0" w:color="auto"/>
        <w:right w:val="single" w:sz="4" w:space="0" w:color="auto"/>
      </w:pBdr>
      <w:spacing w:before="100" w:beforeAutospacing="1" w:after="100" w:afterAutospacing="1"/>
      <w:jc w:val="left"/>
    </w:pPr>
    <w:rPr>
      <w:rFonts w:ascii="Times New Roman" w:hAnsi="Times New Roman"/>
      <w:sz w:val="22"/>
    </w:rPr>
  </w:style>
  <w:style w:type="paragraph" w:customStyle="1" w:styleId="Vieta2">
    <w:name w:val="* Viñeta 2"/>
    <w:basedOn w:val="Estilo1"/>
    <w:autoRedefine/>
    <w:rsid w:val="00B46ECE"/>
    <w:pPr>
      <w:tabs>
        <w:tab w:val="left" w:pos="851"/>
        <w:tab w:val="num" w:pos="1069"/>
      </w:tabs>
      <w:ind w:left="1069" w:hanging="360"/>
    </w:pPr>
    <w:rPr>
      <w:lang w:val="es-ES_tradnl"/>
    </w:rPr>
  </w:style>
  <w:style w:type="paragraph" w:customStyle="1" w:styleId="Estilo1">
    <w:name w:val="Estilo 1"/>
    <w:basedOn w:val="Normal"/>
    <w:rsid w:val="00B46ECE"/>
    <w:pPr>
      <w:spacing w:before="240" w:line="360" w:lineRule="auto"/>
      <w:ind w:left="340"/>
    </w:pPr>
    <w:rPr>
      <w:sz w:val="22"/>
    </w:rPr>
  </w:style>
  <w:style w:type="paragraph" w:customStyle="1" w:styleId="xl29">
    <w:name w:val="xl29"/>
    <w:basedOn w:val="Normal"/>
    <w:rsid w:val="00B46ECE"/>
    <w:pPr>
      <w:spacing w:before="100" w:beforeAutospacing="1" w:after="100" w:afterAutospacing="1" w:line="360" w:lineRule="auto"/>
      <w:ind w:left="340"/>
    </w:pPr>
    <w:rPr>
      <w:rFonts w:cs="Arial"/>
      <w:sz w:val="22"/>
    </w:rPr>
  </w:style>
  <w:style w:type="paragraph" w:customStyle="1" w:styleId="Memoria3">
    <w:name w:val="Memoria 3"/>
    <w:basedOn w:val="Normal"/>
    <w:rsid w:val="00B46ECE"/>
    <w:pPr>
      <w:ind w:left="902"/>
    </w:pPr>
    <w:rPr>
      <w:rFonts w:ascii="Berlin Sans FB" w:hAnsi="Berlin Sans FB"/>
      <w:sz w:val="24"/>
    </w:rPr>
  </w:style>
  <w:style w:type="character" w:customStyle="1" w:styleId="MEMORIA2Car">
    <w:name w:val="MEMORIA2 Car"/>
    <w:basedOn w:val="MEMORIACarCar"/>
    <w:rsid w:val="00B46ECE"/>
    <w:rPr>
      <w:rFonts w:ascii="Berlin Sans FB" w:hAnsi="Berlin Sans FB" w:cs="Times New Roman"/>
      <w:snapToGrid w:val="0"/>
      <w:sz w:val="24"/>
      <w:szCs w:val="24"/>
      <w:lang w:val="es-ES" w:eastAsia="es-ES" w:bidi="ar-SA"/>
    </w:rPr>
  </w:style>
  <w:style w:type="paragraph" w:customStyle="1" w:styleId="CuerpotextoCar2">
    <w:name w:val="Cuerpo_texto Car2"/>
    <w:basedOn w:val="Normal"/>
    <w:rsid w:val="00B46ECE"/>
    <w:pPr>
      <w:overflowPunct w:val="0"/>
      <w:autoSpaceDE w:val="0"/>
      <w:autoSpaceDN w:val="0"/>
      <w:adjustRightInd w:val="0"/>
      <w:textAlignment w:val="baseline"/>
    </w:pPr>
    <w:rPr>
      <w:rFonts w:ascii="Berlin Sans FB" w:eastAsia="SimSun" w:hAnsi="Berlin Sans FB" w:cs="Arial"/>
      <w:sz w:val="24"/>
    </w:rPr>
  </w:style>
  <w:style w:type="paragraph" w:customStyle="1" w:styleId="Elemento1">
    <w:name w:val="Elemento 1"/>
    <w:rsid w:val="00B46ECE"/>
    <w:pPr>
      <w:widowControl w:val="0"/>
      <w:autoSpaceDE w:val="0"/>
      <w:autoSpaceDN w:val="0"/>
      <w:adjustRightInd w:val="0"/>
    </w:pPr>
    <w:rPr>
      <w:rFonts w:ascii="Arial" w:hAnsi="Arial" w:cs="Arial"/>
      <w:b/>
      <w:bCs/>
    </w:rPr>
  </w:style>
  <w:style w:type="paragraph" w:customStyle="1" w:styleId="Elemento7">
    <w:name w:val="Elemento 7"/>
    <w:rsid w:val="00B46ECE"/>
    <w:pPr>
      <w:widowControl w:val="0"/>
      <w:autoSpaceDE w:val="0"/>
      <w:autoSpaceDN w:val="0"/>
      <w:adjustRightInd w:val="0"/>
      <w:spacing w:before="42" w:after="42"/>
    </w:pPr>
    <w:rPr>
      <w:rFonts w:ascii="Arial" w:hAnsi="Arial" w:cs="Arial"/>
      <w:b/>
      <w:bCs/>
    </w:rPr>
  </w:style>
  <w:style w:type="paragraph" w:customStyle="1" w:styleId="Finelemento8">
    <w:name w:val="Fin elemento 8"/>
    <w:rsid w:val="00B46ECE"/>
    <w:pPr>
      <w:widowControl w:val="0"/>
      <w:autoSpaceDE w:val="0"/>
      <w:autoSpaceDN w:val="0"/>
      <w:adjustRightInd w:val="0"/>
      <w:spacing w:before="42"/>
    </w:pPr>
    <w:rPr>
      <w:rFonts w:ascii="Arial" w:hAnsi="Arial" w:cs="Arial"/>
    </w:rPr>
  </w:style>
  <w:style w:type="paragraph" w:customStyle="1" w:styleId="Finelemento2">
    <w:name w:val="Fin elemento 2"/>
    <w:rsid w:val="00B46ECE"/>
    <w:pPr>
      <w:widowControl w:val="0"/>
      <w:autoSpaceDE w:val="0"/>
      <w:autoSpaceDN w:val="0"/>
      <w:adjustRightInd w:val="0"/>
      <w:spacing w:before="42"/>
    </w:pPr>
    <w:rPr>
      <w:rFonts w:ascii="Arial" w:hAnsi="Arial" w:cs="Arial"/>
      <w:b/>
      <w:bCs/>
    </w:rPr>
  </w:style>
  <w:style w:type="paragraph" w:customStyle="1" w:styleId="Final">
    <w:name w:val="Final"/>
    <w:uiPriority w:val="99"/>
    <w:rsid w:val="00B46ECE"/>
    <w:pPr>
      <w:widowControl w:val="0"/>
      <w:autoSpaceDE w:val="0"/>
      <w:autoSpaceDN w:val="0"/>
      <w:adjustRightInd w:val="0"/>
      <w:spacing w:before="42"/>
    </w:pPr>
    <w:rPr>
      <w:rFonts w:ascii="Arial" w:hAnsi="Arial" w:cs="Arial"/>
      <w:b/>
      <w:bCs/>
    </w:rPr>
  </w:style>
  <w:style w:type="paragraph" w:customStyle="1" w:styleId="Finelemento1">
    <w:name w:val="Fin elemento 1"/>
    <w:rsid w:val="00B46ECE"/>
    <w:pPr>
      <w:widowControl w:val="0"/>
      <w:autoSpaceDE w:val="0"/>
      <w:autoSpaceDN w:val="0"/>
      <w:adjustRightInd w:val="0"/>
      <w:spacing w:before="42"/>
    </w:pPr>
    <w:rPr>
      <w:rFonts w:ascii="Arial" w:hAnsi="Arial" w:cs="Arial"/>
      <w:b/>
      <w:bCs/>
    </w:rPr>
  </w:style>
  <w:style w:type="paragraph" w:customStyle="1" w:styleId="Indice1">
    <w:name w:val="Indice1"/>
    <w:basedOn w:val="Titulo10"/>
    <w:rsid w:val="00B46ECE"/>
    <w:pPr>
      <w:numPr>
        <w:ilvl w:val="2"/>
      </w:numPr>
      <w:tabs>
        <w:tab w:val="num" w:pos="720"/>
      </w:tabs>
    </w:pPr>
    <w:rPr>
      <w:bCs/>
      <w:szCs w:val="20"/>
      <w:lang w:val="es-ES_tradnl"/>
    </w:rPr>
  </w:style>
  <w:style w:type="paragraph" w:customStyle="1" w:styleId="Indice2">
    <w:name w:val="Indice2"/>
    <w:basedOn w:val="Titulo2"/>
    <w:rsid w:val="00B46ECE"/>
    <w:pPr>
      <w:numPr>
        <w:ilvl w:val="3"/>
      </w:numPr>
      <w:tabs>
        <w:tab w:val="num" w:pos="576"/>
        <w:tab w:val="left" w:pos="902"/>
        <w:tab w:val="num" w:pos="1440"/>
      </w:tabs>
      <w:ind w:left="576" w:hanging="576"/>
      <w:jc w:val="both"/>
      <w:outlineLvl w:val="1"/>
    </w:pPr>
    <w:rPr>
      <w:rFonts w:ascii="Berlin Sans FB" w:hAnsi="Berlin Sans FB"/>
      <w:bCs/>
      <w:caps/>
      <w:u w:val="single"/>
    </w:rPr>
  </w:style>
  <w:style w:type="paragraph" w:customStyle="1" w:styleId="Indice3">
    <w:name w:val="Indice3"/>
    <w:basedOn w:val="Titulo3"/>
    <w:rsid w:val="00B46ECE"/>
    <w:pPr>
      <w:numPr>
        <w:ilvl w:val="4"/>
      </w:numPr>
      <w:tabs>
        <w:tab w:val="num" w:pos="360"/>
        <w:tab w:val="num" w:pos="720"/>
      </w:tabs>
      <w:ind w:left="720" w:hanging="720"/>
    </w:pPr>
    <w:rPr>
      <w:bCs/>
      <w:szCs w:val="20"/>
      <w:lang w:val="es-ES_tradnl"/>
    </w:rPr>
  </w:style>
  <w:style w:type="paragraph" w:customStyle="1" w:styleId="Indice4">
    <w:name w:val="Indice4"/>
    <w:basedOn w:val="Titulo40"/>
    <w:rsid w:val="00B46ECE"/>
    <w:rPr>
      <w:bCs/>
      <w:szCs w:val="20"/>
      <w:lang w:val="es-ES_tradnl"/>
    </w:rPr>
  </w:style>
  <w:style w:type="paragraph" w:customStyle="1" w:styleId="cuerpoparrafos">
    <w:name w:val="cuerpo parrafos"/>
    <w:basedOn w:val="Normal"/>
    <w:rsid w:val="00B46ECE"/>
    <w:pPr>
      <w:autoSpaceDE w:val="0"/>
      <w:autoSpaceDN w:val="0"/>
      <w:adjustRightInd w:val="0"/>
    </w:pPr>
    <w:rPr>
      <w:rFonts w:ascii="Berlin Sans FB" w:hAnsi="Berlin Sans FB"/>
      <w:sz w:val="24"/>
    </w:rPr>
  </w:style>
  <w:style w:type="paragraph" w:customStyle="1" w:styleId="Indice00">
    <w:name w:val="Indice_00"/>
    <w:basedOn w:val="Indice01Car"/>
    <w:next w:val="Indice01Car"/>
    <w:autoRedefine/>
    <w:rsid w:val="00B46ECE"/>
    <w:pPr>
      <w:tabs>
        <w:tab w:val="clear" w:pos="720"/>
      </w:tabs>
      <w:ind w:left="0" w:firstLine="0"/>
    </w:pPr>
    <w:rPr>
      <w:bCs/>
      <w:caps w:val="0"/>
    </w:rPr>
  </w:style>
  <w:style w:type="paragraph" w:customStyle="1" w:styleId="Nivel02">
    <w:name w:val="Nivel_02"/>
    <w:autoRedefine/>
    <w:rsid w:val="00B46ECE"/>
    <w:pPr>
      <w:spacing w:line="280" w:lineRule="exact"/>
      <w:jc w:val="both"/>
    </w:pPr>
    <w:rPr>
      <w:rFonts w:ascii="Arial" w:hAnsi="Arial"/>
      <w:b/>
      <w:caps/>
    </w:rPr>
  </w:style>
  <w:style w:type="paragraph" w:customStyle="1" w:styleId="MEMORIA5">
    <w:name w:val="MEMORIA5"/>
    <w:basedOn w:val="Normal"/>
    <w:rsid w:val="00B46ECE"/>
    <w:pPr>
      <w:ind w:left="1985"/>
    </w:pPr>
    <w:rPr>
      <w:rFonts w:ascii="Berlin Sans FB" w:hAnsi="Berlin Sans FB"/>
      <w:sz w:val="24"/>
      <w:lang w:val="es-ES_tradnl"/>
    </w:rPr>
  </w:style>
  <w:style w:type="paragraph" w:customStyle="1" w:styleId="VIETA10">
    <w:name w:val="VIÑETA 1"/>
    <w:basedOn w:val="Normal"/>
    <w:rsid w:val="00B46ECE"/>
    <w:pPr>
      <w:tabs>
        <w:tab w:val="num" w:pos="1429"/>
      </w:tabs>
      <w:autoSpaceDE w:val="0"/>
      <w:autoSpaceDN w:val="0"/>
      <w:adjustRightInd w:val="0"/>
      <w:spacing w:line="360" w:lineRule="auto"/>
      <w:ind w:left="1429" w:hanging="360"/>
    </w:pPr>
    <w:rPr>
      <w:rFonts w:ascii="Garamond" w:hAnsi="Garamond" w:cs="Courier New"/>
      <w:sz w:val="24"/>
    </w:rPr>
  </w:style>
  <w:style w:type="paragraph" w:customStyle="1" w:styleId="Titulo50">
    <w:name w:val="Titulo 5"/>
    <w:basedOn w:val="MEMORIA"/>
    <w:next w:val="MEMORIA5"/>
    <w:rsid w:val="00B46ECE"/>
    <w:pPr>
      <w:tabs>
        <w:tab w:val="num" w:pos="927"/>
        <w:tab w:val="left" w:pos="2835"/>
      </w:tabs>
      <w:ind w:left="927" w:hanging="360"/>
    </w:pPr>
    <w:rPr>
      <w:i/>
    </w:rPr>
  </w:style>
  <w:style w:type="paragraph" w:customStyle="1" w:styleId="Tabla">
    <w:name w:val="Tabla"/>
    <w:basedOn w:val="MEMORIA"/>
    <w:rsid w:val="00B46ECE"/>
    <w:rPr>
      <w:rFonts w:ascii="Futura Lt BT" w:hAnsi="Futura Lt BT"/>
    </w:rPr>
  </w:style>
  <w:style w:type="paragraph" w:customStyle="1" w:styleId="Ttulo3Izquierda">
    <w:name w:val="Título 3 + Izquierda"/>
    <w:aliases w:val="Izquierda:  0 cm,Primera línea:  0 cm,Dernormal"/>
    <w:basedOn w:val="Ttulo3"/>
    <w:rsid w:val="00B46ECE"/>
    <w:pPr>
      <w:widowControl/>
      <w:numPr>
        <w:ilvl w:val="0"/>
        <w:numId w:val="0"/>
      </w:numPr>
      <w:tabs>
        <w:tab w:val="left" w:pos="1701"/>
      </w:tabs>
      <w:spacing w:after="0" w:line="240" w:lineRule="auto"/>
    </w:pPr>
    <w:rPr>
      <w:rFonts w:ascii="Berlin Sans FB" w:hAnsi="Berlin Sans FB"/>
      <w:caps/>
      <w:snapToGrid/>
      <w:sz w:val="26"/>
      <w:szCs w:val="24"/>
    </w:rPr>
  </w:style>
  <w:style w:type="paragraph" w:customStyle="1" w:styleId="TABLA0">
    <w:name w:val="TABLA"/>
    <w:basedOn w:val="Normal"/>
    <w:rsid w:val="00B46ECE"/>
    <w:pPr>
      <w:jc w:val="left"/>
    </w:pPr>
    <w:rPr>
      <w:rFonts w:ascii="Futura Lt BT" w:hAnsi="Futura Lt BT"/>
      <w:sz w:val="20"/>
      <w:lang w:val="es-ES_tradnl"/>
    </w:rPr>
  </w:style>
  <w:style w:type="paragraph" w:customStyle="1" w:styleId="TITULOGENERAL">
    <w:name w:val="TITULO GENERAL"/>
    <w:basedOn w:val="Normal"/>
    <w:next w:val="MEMORIA"/>
    <w:rsid w:val="00B46ECE"/>
    <w:rPr>
      <w:rFonts w:ascii="Verdana" w:hAnsi="Verdana"/>
      <w:b/>
      <w:caps/>
      <w:sz w:val="26"/>
      <w:szCs w:val="28"/>
      <w:lang w:val="es-ES_tradnl"/>
    </w:rPr>
  </w:style>
  <w:style w:type="paragraph" w:customStyle="1" w:styleId="INDICE">
    <w:name w:val="INDICE"/>
    <w:basedOn w:val="Normal"/>
    <w:rsid w:val="00B46ECE"/>
    <w:pPr>
      <w:jc w:val="center"/>
    </w:pPr>
    <w:rPr>
      <w:rFonts w:ascii="Verdana" w:hAnsi="Verdana"/>
      <w:b/>
      <w:caps/>
      <w:sz w:val="26"/>
      <w:szCs w:val="28"/>
      <w:u w:val="single"/>
    </w:rPr>
  </w:style>
  <w:style w:type="character" w:customStyle="1" w:styleId="texto1">
    <w:name w:val="texto1"/>
    <w:rsid w:val="00B46ECE"/>
    <w:rPr>
      <w:rFonts w:ascii="Times New Roman" w:hAnsi="Times New Roman" w:cs="Times New Roman"/>
      <w:b/>
      <w:bCs/>
      <w:color w:val="000000"/>
      <w:sz w:val="24"/>
      <w:szCs w:val="24"/>
    </w:rPr>
  </w:style>
  <w:style w:type="paragraph" w:customStyle="1" w:styleId="p7">
    <w:name w:val="p7"/>
    <w:basedOn w:val="Normal"/>
    <w:rsid w:val="00B46ECE"/>
    <w:pPr>
      <w:tabs>
        <w:tab w:val="left" w:pos="9020"/>
      </w:tabs>
      <w:spacing w:line="240" w:lineRule="atLeast"/>
      <w:ind w:left="7580"/>
      <w:jc w:val="left"/>
    </w:pPr>
    <w:rPr>
      <w:rFonts w:ascii="Times New Roman" w:hAnsi="Times New Roman"/>
      <w:sz w:val="24"/>
      <w:szCs w:val="20"/>
    </w:rPr>
  </w:style>
  <w:style w:type="paragraph" w:customStyle="1" w:styleId="p10">
    <w:name w:val="p10"/>
    <w:basedOn w:val="Normal"/>
    <w:rsid w:val="00B46ECE"/>
    <w:pPr>
      <w:spacing w:line="780" w:lineRule="atLeast"/>
      <w:jc w:val="left"/>
    </w:pPr>
    <w:rPr>
      <w:rFonts w:ascii="Times New Roman" w:hAnsi="Times New Roman"/>
      <w:sz w:val="24"/>
      <w:szCs w:val="20"/>
    </w:rPr>
  </w:style>
  <w:style w:type="paragraph" w:customStyle="1" w:styleId="t17">
    <w:name w:val="t17"/>
    <w:basedOn w:val="Normal"/>
    <w:rsid w:val="00B46ECE"/>
    <w:pPr>
      <w:spacing w:line="240" w:lineRule="atLeast"/>
      <w:jc w:val="left"/>
    </w:pPr>
    <w:rPr>
      <w:rFonts w:ascii="Times New Roman" w:hAnsi="Times New Roman"/>
      <w:sz w:val="24"/>
      <w:szCs w:val="20"/>
    </w:rPr>
  </w:style>
  <w:style w:type="paragraph" w:customStyle="1" w:styleId="p15">
    <w:name w:val="p15"/>
    <w:basedOn w:val="Normal"/>
    <w:rsid w:val="00B46ECE"/>
    <w:pPr>
      <w:widowControl w:val="0"/>
      <w:tabs>
        <w:tab w:val="left" w:pos="640"/>
        <w:tab w:val="left" w:pos="840"/>
      </w:tabs>
      <w:autoSpaceDE w:val="0"/>
      <w:autoSpaceDN w:val="0"/>
      <w:adjustRightInd w:val="0"/>
      <w:spacing w:line="220" w:lineRule="atLeast"/>
      <w:ind w:left="864" w:firstLine="288"/>
      <w:jc w:val="left"/>
    </w:pPr>
    <w:rPr>
      <w:rFonts w:ascii="Berlin Sans FB" w:hAnsi="Berlin Sans FB"/>
      <w:sz w:val="24"/>
    </w:rPr>
  </w:style>
  <w:style w:type="paragraph" w:customStyle="1" w:styleId="t15">
    <w:name w:val="t15"/>
    <w:basedOn w:val="Normal"/>
    <w:rsid w:val="00B46ECE"/>
    <w:pPr>
      <w:spacing w:line="240" w:lineRule="atLeast"/>
      <w:jc w:val="left"/>
    </w:pPr>
    <w:rPr>
      <w:rFonts w:ascii="Times New Roman" w:hAnsi="Times New Roman"/>
      <w:sz w:val="24"/>
      <w:szCs w:val="20"/>
    </w:rPr>
  </w:style>
  <w:style w:type="paragraph" w:customStyle="1" w:styleId="Memoria4">
    <w:name w:val="Memoria 4"/>
    <w:basedOn w:val="MEMORIACar"/>
    <w:rsid w:val="00B46ECE"/>
    <w:pPr>
      <w:ind w:left="1440"/>
    </w:pPr>
  </w:style>
  <w:style w:type="paragraph" w:customStyle="1" w:styleId="Memoria50">
    <w:name w:val="Memoria 5"/>
    <w:basedOn w:val="MEMORIACar"/>
    <w:rsid w:val="00B46ECE"/>
    <w:pPr>
      <w:ind w:left="1985"/>
    </w:pPr>
  </w:style>
  <w:style w:type="paragraph" w:customStyle="1" w:styleId="MEMORIACarCar1CarCar">
    <w:name w:val="MEMORIA Car Car1 Car Car"/>
    <w:basedOn w:val="Normal"/>
    <w:rsid w:val="00B46ECE"/>
    <w:rPr>
      <w:rFonts w:ascii="Bangle" w:hAnsi="Bangle"/>
      <w:sz w:val="22"/>
    </w:rPr>
  </w:style>
  <w:style w:type="character" w:customStyle="1" w:styleId="MEMORIACarCar1CarCarCar">
    <w:name w:val="MEMORIA Car Car1 Car Car Car"/>
    <w:rsid w:val="00B46ECE"/>
    <w:rPr>
      <w:rFonts w:ascii="Bangle" w:hAnsi="Bangle" w:cs="Times New Roman"/>
      <w:sz w:val="24"/>
      <w:szCs w:val="24"/>
      <w:lang w:val="es-ES" w:eastAsia="es-ES" w:bidi="ar-SA"/>
    </w:rPr>
  </w:style>
  <w:style w:type="paragraph" w:customStyle="1" w:styleId="Indice03Car">
    <w:name w:val="Indice_03 Car"/>
    <w:basedOn w:val="Indice01Car"/>
    <w:next w:val="Normal"/>
    <w:rsid w:val="00B46ECE"/>
    <w:pPr>
      <w:tabs>
        <w:tab w:val="clear" w:pos="720"/>
        <w:tab w:val="num" w:pos="360"/>
        <w:tab w:val="num" w:pos="2160"/>
      </w:tabs>
      <w:ind w:left="2160" w:hanging="180"/>
    </w:pPr>
    <w:rPr>
      <w:b w:val="0"/>
      <w:caps w:val="0"/>
      <w:smallCaps/>
      <w:lang w:val="es-ES_tradnl"/>
    </w:rPr>
  </w:style>
  <w:style w:type="character" w:customStyle="1" w:styleId="MEMORIACarCarCar">
    <w:name w:val="MEMORIA Car Car Car"/>
    <w:rsid w:val="00B46ECE"/>
    <w:rPr>
      <w:rFonts w:ascii="Berlin Sans FB" w:hAnsi="Berlin Sans FB" w:cs="Times New Roman"/>
      <w:sz w:val="24"/>
      <w:szCs w:val="24"/>
      <w:lang w:val="es-ES" w:eastAsia="es-ES" w:bidi="ar-SA"/>
    </w:rPr>
  </w:style>
  <w:style w:type="paragraph" w:customStyle="1" w:styleId="CuerpotextoCar">
    <w:name w:val="Cuerpo_texto Car"/>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character" w:customStyle="1" w:styleId="CuerpotextoCarCar">
    <w:name w:val="Cuerpo_texto Car Car"/>
    <w:rsid w:val="00B46ECE"/>
    <w:rPr>
      <w:rFonts w:ascii="Berlin Sans FB" w:eastAsia="SimSun" w:hAnsi="Berlin Sans FB" w:cs="Arial"/>
      <w:sz w:val="24"/>
      <w:szCs w:val="24"/>
      <w:lang w:val="es-ES_tradnl" w:eastAsia="es-ES" w:bidi="ar-SA"/>
    </w:rPr>
  </w:style>
  <w:style w:type="character" w:customStyle="1" w:styleId="Indice01Car2">
    <w:name w:val="Indice_01 Car2"/>
    <w:rsid w:val="00B46ECE"/>
    <w:rPr>
      <w:rFonts w:ascii="Berlin Sans FB" w:eastAsia="SimSun" w:hAnsi="Berlin Sans FB" w:cs="Arial"/>
      <w:b/>
      <w:caps/>
      <w:sz w:val="24"/>
      <w:lang w:val="es-ES_tradnl" w:eastAsia="es-ES" w:bidi="ar-SA"/>
    </w:rPr>
  </w:style>
  <w:style w:type="paragraph" w:customStyle="1" w:styleId="Ttulo1CTE">
    <w:name w:val="Título1CTE"/>
    <w:basedOn w:val="Default"/>
    <w:next w:val="Default"/>
    <w:rsid w:val="00B46ECE"/>
    <w:pPr>
      <w:spacing w:before="480" w:after="160"/>
    </w:pPr>
    <w:rPr>
      <w:rFonts w:ascii="MHBFGD+Arial,Bold" w:hAnsi="MHBFGD+Arial,Bold" w:cs="Times New Roman"/>
      <w:color w:val="auto"/>
    </w:rPr>
  </w:style>
  <w:style w:type="paragraph" w:customStyle="1" w:styleId="piefiguratablafrmula">
    <w:name w:val="pie figura/tabla/fórmula"/>
    <w:basedOn w:val="Default"/>
    <w:next w:val="Default"/>
    <w:rsid w:val="00B46ECE"/>
    <w:rPr>
      <w:rFonts w:ascii="MHBFGD+Arial,Bold" w:hAnsi="MHBFGD+Arial,Bold" w:cs="Times New Roman"/>
      <w:color w:val="auto"/>
    </w:rPr>
  </w:style>
  <w:style w:type="paragraph" w:customStyle="1" w:styleId="notapietablafigura0">
    <w:name w:val="nota pie tabla/figura"/>
    <w:basedOn w:val="Default"/>
    <w:next w:val="Default"/>
    <w:rsid w:val="00B46ECE"/>
    <w:rPr>
      <w:rFonts w:ascii="MHBFGD+Arial,Bold" w:hAnsi="MHBFGD+Arial,Bold" w:cs="Times New Roman"/>
      <w:color w:val="auto"/>
    </w:rPr>
  </w:style>
  <w:style w:type="paragraph" w:customStyle="1" w:styleId="Ttulo2CTE">
    <w:name w:val="Título2CTE"/>
    <w:basedOn w:val="Default"/>
    <w:next w:val="Default"/>
    <w:rsid w:val="00B46ECE"/>
    <w:pPr>
      <w:spacing w:before="280" w:after="100"/>
    </w:pPr>
    <w:rPr>
      <w:rFonts w:ascii="MHBFGD+Arial,Bold" w:hAnsi="MHBFGD+Arial,Bold" w:cs="Times New Roman"/>
      <w:color w:val="auto"/>
    </w:rPr>
  </w:style>
  <w:style w:type="paragraph" w:customStyle="1" w:styleId="Ttulo3CTE">
    <w:name w:val="Título3CTE"/>
    <w:basedOn w:val="Default"/>
    <w:next w:val="Default"/>
    <w:rsid w:val="00B46ECE"/>
    <w:pPr>
      <w:spacing w:before="200" w:after="100"/>
    </w:pPr>
    <w:rPr>
      <w:rFonts w:ascii="MHBFGD+Arial,Bold" w:hAnsi="MHBFGD+Arial,Bold" w:cs="Times New Roman"/>
      <w:color w:val="auto"/>
    </w:rPr>
  </w:style>
  <w:style w:type="paragraph" w:customStyle="1" w:styleId="ttulofiguratablafrmulaCTE">
    <w:name w:val="título figura/tabla/fórmulaCTE"/>
    <w:basedOn w:val="Default"/>
    <w:next w:val="Default"/>
    <w:rsid w:val="00B46ECE"/>
    <w:rPr>
      <w:rFonts w:ascii="MHBFGD+Arial,Bold" w:hAnsi="MHBFGD+Arial,Bold" w:cs="Times New Roman"/>
      <w:color w:val="auto"/>
    </w:rPr>
  </w:style>
  <w:style w:type="paragraph" w:customStyle="1" w:styleId="pp">
    <w:name w:val="pp"/>
    <w:basedOn w:val="Default"/>
    <w:next w:val="Default"/>
    <w:rsid w:val="00B46ECE"/>
    <w:pPr>
      <w:numPr>
        <w:numId w:val="11"/>
      </w:numPr>
      <w:tabs>
        <w:tab w:val="clear" w:pos="2138"/>
      </w:tabs>
      <w:ind w:left="0" w:firstLine="0"/>
    </w:pPr>
    <w:rPr>
      <w:rFonts w:ascii="MHBFGD+Arial,Bold" w:hAnsi="MHBFGD+Arial,Bold" w:cs="Times New Roman"/>
      <w:color w:val="auto"/>
    </w:rPr>
  </w:style>
  <w:style w:type="paragraph" w:customStyle="1" w:styleId="Cuerpodetexto04">
    <w:name w:val="Cuerpo_de_texto_04"/>
    <w:basedOn w:val="Normal"/>
    <w:autoRedefine/>
    <w:rsid w:val="00B46ECE"/>
    <w:pPr>
      <w:tabs>
        <w:tab w:val="num" w:pos="1571"/>
      </w:tabs>
      <w:overflowPunct w:val="0"/>
      <w:autoSpaceDE w:val="0"/>
      <w:autoSpaceDN w:val="0"/>
      <w:adjustRightInd w:val="0"/>
      <w:ind w:left="1571" w:hanging="360"/>
      <w:textAlignment w:val="baseline"/>
    </w:pPr>
    <w:rPr>
      <w:rFonts w:ascii="Berlin Sans FB" w:hAnsi="Berlin Sans FB" w:cs="Arial"/>
      <w:sz w:val="24"/>
      <w:szCs w:val="20"/>
      <w:lang w:val="es-ES_tradnl"/>
    </w:rPr>
  </w:style>
  <w:style w:type="paragraph" w:customStyle="1" w:styleId="MEMORIA2Car1Car">
    <w:name w:val="MEMORIA2 Car1 Car"/>
    <w:basedOn w:val="MEMORIA"/>
    <w:rsid w:val="00B46ECE"/>
    <w:pPr>
      <w:overflowPunct w:val="0"/>
      <w:autoSpaceDE w:val="0"/>
      <w:autoSpaceDN w:val="0"/>
      <w:adjustRightInd w:val="0"/>
      <w:ind w:left="357"/>
      <w:textAlignment w:val="baseline"/>
    </w:pPr>
  </w:style>
  <w:style w:type="character" w:customStyle="1" w:styleId="MEMORIA2Car1CarCar">
    <w:name w:val="MEMORIA2 Car1 Car Car"/>
    <w:rsid w:val="00B46ECE"/>
    <w:rPr>
      <w:rFonts w:ascii="Berlin Sans FB" w:hAnsi="Berlin Sans FB" w:cs="Times New Roman"/>
      <w:sz w:val="24"/>
      <w:szCs w:val="24"/>
      <w:lang w:val="es-ES_tradnl" w:eastAsia="es-ES" w:bidi="ar-SA"/>
    </w:rPr>
  </w:style>
  <w:style w:type="paragraph" w:customStyle="1" w:styleId="textonormal">
    <w:name w:val="textonormal"/>
    <w:basedOn w:val="Normal"/>
    <w:rsid w:val="00B46ECE"/>
    <w:pPr>
      <w:spacing w:before="100" w:beforeAutospacing="1" w:after="100" w:afterAutospacing="1"/>
      <w:jc w:val="left"/>
    </w:pPr>
    <w:rPr>
      <w:rFonts w:cs="Arial"/>
      <w:sz w:val="20"/>
      <w:szCs w:val="20"/>
    </w:rPr>
  </w:style>
  <w:style w:type="character" w:styleId="Textoennegrita">
    <w:name w:val="Strong"/>
    <w:uiPriority w:val="22"/>
    <w:qFormat/>
    <w:rsid w:val="00B46ECE"/>
    <w:rPr>
      <w:rFonts w:cs="Times New Roman"/>
      <w:b/>
      <w:bCs/>
    </w:rPr>
  </w:style>
  <w:style w:type="paragraph" w:customStyle="1" w:styleId="GDNORMALCar">
    <w:name w:val="GD NORMAL Car"/>
    <w:autoRedefine/>
    <w:rsid w:val="00B46ECE"/>
    <w:pPr>
      <w:spacing w:before="120" w:after="120"/>
      <w:ind w:left="851"/>
      <w:jc w:val="both"/>
    </w:pPr>
    <w:rPr>
      <w:rFonts w:ascii="Arial" w:hAnsi="Arial"/>
      <w:bCs/>
      <w:sz w:val="22"/>
      <w:szCs w:val="22"/>
    </w:rPr>
  </w:style>
  <w:style w:type="character" w:customStyle="1" w:styleId="GDNORMALCarCar">
    <w:name w:val="GD NORMAL Car Car"/>
    <w:rsid w:val="00B46ECE"/>
    <w:rPr>
      <w:rFonts w:ascii="Arial" w:hAnsi="Arial" w:cs="Times New Roman"/>
      <w:bCs/>
      <w:snapToGrid w:val="0"/>
      <w:sz w:val="22"/>
      <w:szCs w:val="22"/>
      <w:lang w:val="es-ES" w:eastAsia="es-ES" w:bidi="ar-SA"/>
    </w:rPr>
  </w:style>
  <w:style w:type="paragraph" w:customStyle="1" w:styleId="GDFORMULA">
    <w:name w:val="GD FORMULA"/>
    <w:basedOn w:val="GDNORMALCar"/>
    <w:autoRedefine/>
    <w:rsid w:val="00B46ECE"/>
    <w:pPr>
      <w:numPr>
        <w:numId w:val="12"/>
      </w:numPr>
      <w:tabs>
        <w:tab w:val="clear" w:pos="2968"/>
      </w:tabs>
      <w:ind w:left="0" w:firstLine="0"/>
      <w:jc w:val="center"/>
    </w:pPr>
  </w:style>
  <w:style w:type="paragraph" w:customStyle="1" w:styleId="GDGUION2">
    <w:name w:val="GD GUION 2"/>
    <w:basedOn w:val="GDNORMALCar"/>
    <w:autoRedefine/>
    <w:rsid w:val="00B46ECE"/>
    <w:pPr>
      <w:tabs>
        <w:tab w:val="num" w:pos="360"/>
        <w:tab w:val="num" w:pos="1560"/>
      </w:tabs>
      <w:ind w:left="1560" w:hanging="352"/>
    </w:pPr>
  </w:style>
  <w:style w:type="paragraph" w:customStyle="1" w:styleId="GDGUIONCar">
    <w:name w:val="GD GUION Car"/>
    <w:basedOn w:val="GDNORMALCar"/>
    <w:autoRedefine/>
    <w:rsid w:val="00B46ECE"/>
    <w:rPr>
      <w:lang w:val="es-ES_tradnl"/>
    </w:rPr>
  </w:style>
  <w:style w:type="character" w:customStyle="1" w:styleId="GDGUIONCarCar">
    <w:name w:val="GD GUION Car Car"/>
    <w:rsid w:val="00B46ECE"/>
    <w:rPr>
      <w:rFonts w:ascii="Arial" w:hAnsi="Arial" w:cs="Times New Roman"/>
      <w:bCs/>
      <w:snapToGrid w:val="0"/>
      <w:sz w:val="22"/>
      <w:szCs w:val="22"/>
      <w:lang w:val="es-ES_tradnl" w:eastAsia="es-ES" w:bidi="ar-SA"/>
    </w:rPr>
  </w:style>
  <w:style w:type="paragraph" w:customStyle="1" w:styleId="GDTABLACar">
    <w:name w:val="GD TABLA Car"/>
    <w:basedOn w:val="GDNORMALCar"/>
    <w:autoRedefine/>
    <w:rsid w:val="00B46ECE"/>
    <w:pPr>
      <w:spacing w:before="0" w:after="0" w:line="200" w:lineRule="exact"/>
      <w:ind w:left="-60" w:right="-145"/>
      <w:jc w:val="center"/>
    </w:pPr>
    <w:rPr>
      <w:sz w:val="18"/>
      <w:szCs w:val="18"/>
      <w:lang w:val="es-ES_tradnl"/>
    </w:rPr>
  </w:style>
  <w:style w:type="character" w:customStyle="1" w:styleId="GDTABLACarCar">
    <w:name w:val="GD TABLA Car Car"/>
    <w:rsid w:val="00B46ECE"/>
    <w:rPr>
      <w:rFonts w:ascii="Arial" w:hAnsi="Arial" w:cs="Times New Roman"/>
      <w:bCs/>
      <w:snapToGrid w:val="0"/>
      <w:sz w:val="18"/>
      <w:szCs w:val="18"/>
      <w:lang w:val="es-ES_tradnl" w:eastAsia="es-ES" w:bidi="ar-SA"/>
    </w:rPr>
  </w:style>
  <w:style w:type="paragraph" w:customStyle="1" w:styleId="GDTITULO1">
    <w:name w:val="GD TITULO 1"/>
    <w:basedOn w:val="GDNORMALCar"/>
    <w:next w:val="GDNORMALCar"/>
    <w:autoRedefine/>
    <w:rsid w:val="00B46ECE"/>
    <w:rPr>
      <w:b/>
    </w:rPr>
  </w:style>
  <w:style w:type="character" w:customStyle="1" w:styleId="GDTITULO1Car">
    <w:name w:val="GD TITULO 1 Car"/>
    <w:rsid w:val="00B46ECE"/>
    <w:rPr>
      <w:rFonts w:ascii="Arial" w:hAnsi="Arial" w:cs="Times New Roman"/>
      <w:b/>
      <w:bCs/>
      <w:snapToGrid w:val="0"/>
      <w:sz w:val="22"/>
      <w:szCs w:val="22"/>
      <w:lang w:val="es-ES" w:eastAsia="es-ES" w:bidi="ar-SA"/>
    </w:rPr>
  </w:style>
  <w:style w:type="paragraph" w:customStyle="1" w:styleId="GDTITULO2Car">
    <w:name w:val="GD TITULO 2 Car"/>
    <w:basedOn w:val="GDTITULO1"/>
    <w:next w:val="GDNORMALCar"/>
    <w:autoRedefine/>
    <w:rsid w:val="00B46ECE"/>
    <w:pPr>
      <w:spacing w:line="340" w:lineRule="exact"/>
    </w:pPr>
  </w:style>
  <w:style w:type="character" w:customStyle="1" w:styleId="GDTITULO2CarCar">
    <w:name w:val="GD TITULO 2 Car Car"/>
    <w:basedOn w:val="GDTITULO1Car"/>
    <w:rsid w:val="00B46ECE"/>
    <w:rPr>
      <w:rFonts w:ascii="Arial" w:hAnsi="Arial" w:cs="Times New Roman"/>
      <w:b/>
      <w:bCs/>
      <w:snapToGrid w:val="0"/>
      <w:sz w:val="22"/>
      <w:szCs w:val="22"/>
      <w:lang w:val="es-ES" w:eastAsia="es-ES" w:bidi="ar-SA"/>
    </w:rPr>
  </w:style>
  <w:style w:type="paragraph" w:customStyle="1" w:styleId="GDTITULO3Car">
    <w:name w:val="GD TITULO 3 Car"/>
    <w:basedOn w:val="GDTITULO2Car"/>
    <w:next w:val="GDNORMALCar"/>
    <w:autoRedefine/>
    <w:rsid w:val="00B46ECE"/>
    <w:pPr>
      <w:numPr>
        <w:ilvl w:val="4"/>
        <w:numId w:val="13"/>
      </w:numPr>
      <w:spacing w:line="240" w:lineRule="auto"/>
      <w:ind w:left="851" w:firstLine="0"/>
    </w:pPr>
    <w:rPr>
      <w:rFonts w:cs="Arial"/>
    </w:rPr>
  </w:style>
  <w:style w:type="character" w:customStyle="1" w:styleId="GDTITULO3CarCar">
    <w:name w:val="GD TITULO 3 Car Car"/>
    <w:rsid w:val="00B46ECE"/>
    <w:rPr>
      <w:rFonts w:ascii="Arial" w:hAnsi="Arial" w:cs="Arial"/>
      <w:b/>
      <w:bCs/>
      <w:snapToGrid w:val="0"/>
      <w:sz w:val="22"/>
      <w:szCs w:val="22"/>
      <w:lang w:val="es-ES" w:eastAsia="es-ES" w:bidi="ar-SA"/>
    </w:rPr>
  </w:style>
  <w:style w:type="paragraph" w:customStyle="1" w:styleId="GDTITULO4Car">
    <w:name w:val="GD TITULO 4 Car"/>
    <w:basedOn w:val="GDTITULO3Car"/>
    <w:next w:val="GDNORMALCar"/>
    <w:autoRedefine/>
    <w:rsid w:val="00B46ECE"/>
  </w:style>
  <w:style w:type="character" w:customStyle="1" w:styleId="GDTITULO4CarCar">
    <w:name w:val="GD TITULO 4 Car Car"/>
    <w:basedOn w:val="GDTITULO3CarCar"/>
    <w:rsid w:val="00B46ECE"/>
    <w:rPr>
      <w:rFonts w:ascii="Arial" w:hAnsi="Arial" w:cs="Arial"/>
      <w:b/>
      <w:bCs/>
      <w:snapToGrid w:val="0"/>
      <w:sz w:val="22"/>
      <w:szCs w:val="22"/>
      <w:lang w:val="es-ES" w:eastAsia="es-ES" w:bidi="ar-SA"/>
    </w:rPr>
  </w:style>
  <w:style w:type="paragraph" w:customStyle="1" w:styleId="GD-LISTADO">
    <w:name w:val="GD-LISTADO"/>
    <w:basedOn w:val="GDNORMALCar"/>
    <w:autoRedefine/>
    <w:rsid w:val="00B46ECE"/>
    <w:pPr>
      <w:contextualSpacing/>
    </w:pPr>
  </w:style>
  <w:style w:type="paragraph" w:customStyle="1" w:styleId="GDTITULO5Car">
    <w:name w:val="GD TITULO 5 Car"/>
    <w:basedOn w:val="GDTITULO4Car"/>
    <w:autoRedefine/>
    <w:rsid w:val="00B46ECE"/>
    <w:pPr>
      <w:numPr>
        <w:ilvl w:val="0"/>
        <w:numId w:val="0"/>
      </w:numPr>
      <w:tabs>
        <w:tab w:val="left" w:pos="-4500"/>
        <w:tab w:val="num" w:pos="360"/>
        <w:tab w:val="num" w:pos="926"/>
        <w:tab w:val="num" w:pos="5396"/>
      </w:tabs>
    </w:pPr>
  </w:style>
  <w:style w:type="character" w:customStyle="1" w:styleId="GDTITULO5CarCar">
    <w:name w:val="GD TITULO 5 Car Car"/>
    <w:basedOn w:val="GDTITULO4CarCar"/>
    <w:rsid w:val="00B46ECE"/>
    <w:rPr>
      <w:rFonts w:ascii="Arial" w:hAnsi="Arial" w:cs="Arial"/>
      <w:b/>
      <w:bCs/>
      <w:snapToGrid w:val="0"/>
      <w:sz w:val="22"/>
      <w:szCs w:val="22"/>
      <w:lang w:val="es-ES" w:eastAsia="es-ES" w:bidi="ar-SA"/>
    </w:rPr>
  </w:style>
  <w:style w:type="paragraph" w:customStyle="1" w:styleId="GDPORTADA">
    <w:name w:val="GD PORTADA"/>
    <w:basedOn w:val="GDNORMALCar"/>
    <w:autoRedefine/>
    <w:rsid w:val="00B46ECE"/>
    <w:pPr>
      <w:pBdr>
        <w:bottom w:val="thinThickSmallGap" w:sz="24" w:space="0" w:color="3366FF"/>
      </w:pBdr>
      <w:ind w:left="0"/>
      <w:jc w:val="center"/>
    </w:pPr>
    <w:rPr>
      <w:rFonts w:cs="Arial"/>
      <w:color w:val="3366FF"/>
      <w:sz w:val="40"/>
      <w:szCs w:val="40"/>
    </w:rPr>
  </w:style>
  <w:style w:type="paragraph" w:customStyle="1" w:styleId="GDENCABEZADO">
    <w:name w:val="GD ENCABEZADO"/>
    <w:basedOn w:val="GDNORMALCar"/>
    <w:autoRedefine/>
    <w:rsid w:val="00B46ECE"/>
    <w:pPr>
      <w:spacing w:before="0" w:after="0"/>
      <w:ind w:left="567"/>
      <w:jc w:val="left"/>
    </w:pPr>
    <w:rPr>
      <w:sz w:val="18"/>
      <w:szCs w:val="20"/>
    </w:rPr>
  </w:style>
  <w:style w:type="paragraph" w:customStyle="1" w:styleId="GDPIEPAGINA">
    <w:name w:val="GD PIEPAGINA"/>
    <w:basedOn w:val="GDNORMALCar"/>
    <w:autoRedefine/>
    <w:rsid w:val="00B46ECE"/>
    <w:pPr>
      <w:pBdr>
        <w:top w:val="single" w:sz="8" w:space="1" w:color="C0C0C0"/>
      </w:pBdr>
      <w:spacing w:before="0" w:after="0"/>
      <w:ind w:left="0"/>
      <w:jc w:val="right"/>
    </w:pPr>
    <w:rPr>
      <w:sz w:val="18"/>
      <w:szCs w:val="20"/>
    </w:rPr>
  </w:style>
  <w:style w:type="paragraph" w:customStyle="1" w:styleId="GDSUBRAYADO">
    <w:name w:val="GD SUBRAYADO"/>
    <w:basedOn w:val="GDNORMALCar"/>
    <w:next w:val="GDNORMALCar"/>
    <w:autoRedefine/>
    <w:rsid w:val="00B46ECE"/>
    <w:pPr>
      <w:numPr>
        <w:numId w:val="14"/>
      </w:numPr>
      <w:tabs>
        <w:tab w:val="clear" w:pos="1758"/>
      </w:tabs>
      <w:spacing w:before="240" w:after="240" w:line="320" w:lineRule="exact"/>
      <w:ind w:left="567" w:firstLine="0"/>
    </w:pPr>
    <w:rPr>
      <w:sz w:val="20"/>
      <w:szCs w:val="20"/>
      <w:u w:val="single"/>
    </w:rPr>
  </w:style>
  <w:style w:type="paragraph" w:customStyle="1" w:styleId="GDNEGRITACar">
    <w:name w:val="GD NEGRITA Car"/>
    <w:basedOn w:val="GDNORMALCar"/>
    <w:autoRedefine/>
    <w:rsid w:val="00B46ECE"/>
    <w:pPr>
      <w:tabs>
        <w:tab w:val="num" w:pos="1620"/>
      </w:tabs>
      <w:ind w:left="900"/>
    </w:pPr>
    <w:rPr>
      <w:rFonts w:cs="Arial"/>
      <w:b/>
    </w:rPr>
  </w:style>
  <w:style w:type="character" w:customStyle="1" w:styleId="GDNEGRITACarCar">
    <w:name w:val="GD NEGRITA Car Car"/>
    <w:rsid w:val="00B46ECE"/>
    <w:rPr>
      <w:rFonts w:ascii="Arial" w:hAnsi="Arial" w:cs="Arial"/>
      <w:b/>
      <w:bCs/>
      <w:snapToGrid w:val="0"/>
      <w:sz w:val="22"/>
      <w:szCs w:val="22"/>
      <w:lang w:val="es-ES" w:eastAsia="es-ES" w:bidi="ar-SA"/>
    </w:rPr>
  </w:style>
  <w:style w:type="paragraph" w:customStyle="1" w:styleId="GDGUION3">
    <w:name w:val="GD GUION 3"/>
    <w:basedOn w:val="GDNORMALCar"/>
    <w:autoRedefine/>
    <w:rsid w:val="00B46ECE"/>
    <w:pPr>
      <w:tabs>
        <w:tab w:val="num" w:pos="360"/>
      </w:tabs>
      <w:spacing w:before="240" w:after="240" w:line="260" w:lineRule="exact"/>
      <w:ind w:left="1587" w:hanging="340"/>
    </w:pPr>
    <w:rPr>
      <w:sz w:val="20"/>
      <w:szCs w:val="20"/>
    </w:rPr>
  </w:style>
  <w:style w:type="paragraph" w:customStyle="1" w:styleId="GDNOTAS">
    <w:name w:val="GD NOTAS"/>
    <w:basedOn w:val="GDNORMALCar"/>
    <w:autoRedefine/>
    <w:rsid w:val="00B46ECE"/>
    <w:pPr>
      <w:numPr>
        <w:ilvl w:val="1"/>
        <w:numId w:val="15"/>
      </w:numPr>
      <w:tabs>
        <w:tab w:val="clear" w:pos="1440"/>
      </w:tabs>
      <w:spacing w:line="200" w:lineRule="exact"/>
      <w:ind w:left="851"/>
    </w:pPr>
    <w:rPr>
      <w:sz w:val="16"/>
      <w:szCs w:val="20"/>
    </w:rPr>
  </w:style>
  <w:style w:type="paragraph" w:customStyle="1" w:styleId="GDLISTADO">
    <w:name w:val="GD LISTADO"/>
    <w:basedOn w:val="GDNORMALCar"/>
    <w:autoRedefine/>
    <w:rsid w:val="00B46ECE"/>
    <w:pPr>
      <w:numPr>
        <w:numId w:val="15"/>
      </w:numPr>
      <w:tabs>
        <w:tab w:val="clear" w:pos="2155"/>
      </w:tabs>
      <w:spacing w:line="280" w:lineRule="exact"/>
      <w:ind w:left="907" w:firstLine="0"/>
    </w:pPr>
    <w:rPr>
      <w:sz w:val="20"/>
      <w:szCs w:val="20"/>
    </w:rPr>
  </w:style>
  <w:style w:type="paragraph" w:customStyle="1" w:styleId="GDGUION4">
    <w:name w:val="GD GUION 4"/>
    <w:basedOn w:val="Normal"/>
    <w:rsid w:val="00B46ECE"/>
    <w:pPr>
      <w:tabs>
        <w:tab w:val="num" w:pos="1065"/>
      </w:tabs>
      <w:spacing w:before="240" w:after="240" w:line="260" w:lineRule="exact"/>
      <w:ind w:left="1065" w:hanging="360"/>
    </w:pPr>
    <w:rPr>
      <w:rFonts w:cs="Arial"/>
      <w:color w:val="000000"/>
      <w:sz w:val="20"/>
      <w:szCs w:val="20"/>
    </w:rPr>
  </w:style>
  <w:style w:type="paragraph" w:customStyle="1" w:styleId="GDGUION5">
    <w:name w:val="GD GUION 5"/>
    <w:basedOn w:val="GDGUION4"/>
    <w:autoRedefine/>
    <w:rsid w:val="00B46ECE"/>
    <w:rPr>
      <w:color w:val="auto"/>
    </w:rPr>
  </w:style>
  <w:style w:type="paragraph" w:customStyle="1" w:styleId="GDEPIGRAFE">
    <w:name w:val="GD EPIGRAFE"/>
    <w:basedOn w:val="GDNORMALCar"/>
    <w:autoRedefine/>
    <w:rsid w:val="00B46ECE"/>
    <w:pPr>
      <w:ind w:left="0" w:right="-414" w:firstLine="567"/>
      <w:jc w:val="center"/>
    </w:pPr>
    <w:rPr>
      <w:rFonts w:eastAsia="Arial Unicode MS" w:cs="Arial"/>
      <w:bCs w:val="0"/>
      <w:sz w:val="20"/>
      <w:szCs w:val="20"/>
      <w:lang w:val="es-ES_tradnl"/>
    </w:rPr>
  </w:style>
  <w:style w:type="paragraph" w:customStyle="1" w:styleId="JCTITULO1">
    <w:name w:val="JC TITULO 1"/>
    <w:basedOn w:val="JCNORMAL"/>
    <w:next w:val="Normal"/>
    <w:autoRedefine/>
    <w:rsid w:val="00B46ECE"/>
    <w:pPr>
      <w:tabs>
        <w:tab w:val="clear" w:pos="-709"/>
        <w:tab w:val="num" w:pos="360"/>
      </w:tabs>
      <w:spacing w:before="480" w:after="120" w:line="360" w:lineRule="auto"/>
      <w:ind w:left="360" w:hanging="360"/>
    </w:pPr>
    <w:rPr>
      <w:rFonts w:ascii="Garamond" w:hAnsi="Garamond" w:cs="Times New Roman"/>
      <w:b/>
      <w:color w:val="auto"/>
      <w:sz w:val="28"/>
    </w:rPr>
  </w:style>
  <w:style w:type="paragraph" w:customStyle="1" w:styleId="JCTITULO2">
    <w:name w:val="JC TITULO 2"/>
    <w:basedOn w:val="JCTITULO1"/>
    <w:next w:val="Normal"/>
    <w:autoRedefine/>
    <w:rsid w:val="00B46ECE"/>
    <w:pPr>
      <w:tabs>
        <w:tab w:val="num" w:pos="1080"/>
      </w:tabs>
    </w:pPr>
    <w:rPr>
      <w:sz w:val="26"/>
    </w:rPr>
  </w:style>
  <w:style w:type="paragraph" w:customStyle="1" w:styleId="JCTITULO3">
    <w:name w:val="JC TITULO 3"/>
    <w:basedOn w:val="JCTITULO2"/>
    <w:next w:val="JCNORMAL"/>
    <w:autoRedefine/>
    <w:rsid w:val="00B46ECE"/>
    <w:pPr>
      <w:numPr>
        <w:numId w:val="16"/>
      </w:numPr>
      <w:tabs>
        <w:tab w:val="clear" w:pos="432"/>
        <w:tab w:val="num" w:pos="360"/>
      </w:tabs>
      <w:ind w:left="360" w:hanging="360"/>
    </w:pPr>
    <w:rPr>
      <w:b w:val="0"/>
    </w:rPr>
  </w:style>
  <w:style w:type="paragraph" w:customStyle="1" w:styleId="JCTITULO4">
    <w:name w:val="JC TITULO 4"/>
    <w:basedOn w:val="JCTITULO3"/>
    <w:autoRedefine/>
    <w:rsid w:val="00B46ECE"/>
    <w:pPr>
      <w:numPr>
        <w:ilvl w:val="1"/>
      </w:numPr>
      <w:tabs>
        <w:tab w:val="clear" w:pos="576"/>
      </w:tabs>
    </w:pPr>
    <w:rPr>
      <w:sz w:val="24"/>
    </w:rPr>
  </w:style>
  <w:style w:type="character" w:customStyle="1" w:styleId="GDTIT2CarCar">
    <w:name w:val="GD TIT2 Car Car"/>
    <w:rsid w:val="00B46ECE"/>
    <w:rPr>
      <w:rFonts w:ascii="Arial" w:hAnsi="Arial" w:cs="Times New Roman"/>
      <w:b/>
      <w:bCs/>
      <w:sz w:val="26"/>
      <w:lang w:val="es-ES" w:eastAsia="es-ES" w:bidi="ar-SA"/>
    </w:rPr>
  </w:style>
  <w:style w:type="character" w:customStyle="1" w:styleId="MEMORIACarCar1">
    <w:name w:val="MEMORIA Car Car1"/>
    <w:rsid w:val="00B46ECE"/>
    <w:rPr>
      <w:rFonts w:ascii="Berlin Sans FB" w:hAnsi="Berlin Sans FB" w:cs="Times New Roman"/>
      <w:snapToGrid w:val="0"/>
      <w:sz w:val="24"/>
      <w:szCs w:val="24"/>
      <w:lang w:val="es-ES" w:eastAsia="es-ES" w:bidi="ar-SA"/>
    </w:rPr>
  </w:style>
  <w:style w:type="character" w:customStyle="1" w:styleId="MEMORIACar1">
    <w:name w:val="MEMORIA Car1"/>
    <w:rsid w:val="00B46ECE"/>
    <w:rPr>
      <w:rFonts w:ascii="Berlin Sans FB" w:hAnsi="Berlin Sans FB" w:cs="Times New Roman"/>
      <w:sz w:val="24"/>
      <w:szCs w:val="24"/>
      <w:lang w:val="es-ES_tradnl" w:eastAsia="es-ES" w:bidi="ar-SA"/>
    </w:rPr>
  </w:style>
  <w:style w:type="character" w:customStyle="1" w:styleId="GDTITULO1CarCar">
    <w:name w:val="GD TITULO 1 Car Car"/>
    <w:rsid w:val="00B46ECE"/>
    <w:rPr>
      <w:rFonts w:ascii="Arial" w:hAnsi="Arial" w:cs="Times New Roman"/>
      <w:b/>
      <w:bCs/>
      <w:snapToGrid w:val="0"/>
      <w:sz w:val="22"/>
      <w:szCs w:val="22"/>
      <w:lang w:val="es-ES" w:eastAsia="es-ES" w:bidi="ar-SA"/>
    </w:rPr>
  </w:style>
  <w:style w:type="paragraph" w:customStyle="1" w:styleId="EstiloTitulo2SubrayadoMaysculasCarCarCarCarCarCarCar">
    <w:name w:val="Estilo Titulo2 + Subrayado Mayúsculas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4CarCar">
    <w:name w:val="Estilo4 Car Car"/>
    <w:basedOn w:val="Normal"/>
    <w:rsid w:val="00B46ECE"/>
    <w:pPr>
      <w:tabs>
        <w:tab w:val="num" w:pos="1440"/>
      </w:tabs>
      <w:ind w:firstLine="404"/>
    </w:pPr>
    <w:rPr>
      <w:rFonts w:ascii="Berlin Sans FB" w:hAnsi="Berlin Sans FB" w:cs="Arial"/>
      <w:iCs/>
      <w:sz w:val="24"/>
      <w:u w:val="single"/>
    </w:rPr>
  </w:style>
  <w:style w:type="paragraph" w:customStyle="1" w:styleId="MEMORIA30">
    <w:name w:val="MEMORIA3"/>
    <w:basedOn w:val="Normal"/>
    <w:rsid w:val="00B46ECE"/>
    <w:pPr>
      <w:ind w:left="902"/>
    </w:pPr>
    <w:rPr>
      <w:rFonts w:ascii="Berlin Sans FB" w:hAnsi="Berlin Sans FB"/>
      <w:sz w:val="24"/>
    </w:rPr>
  </w:style>
  <w:style w:type="paragraph" w:customStyle="1" w:styleId="Cuerpodetexto02CarCarCarCar">
    <w:name w:val="Cuerpo_de_texto_02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
    <w:name w:val="Cuerpo_texto Car1"/>
    <w:basedOn w:val="Normal"/>
    <w:rsid w:val="00B46ECE"/>
    <w:pPr>
      <w:overflowPunct w:val="0"/>
      <w:autoSpaceDE w:val="0"/>
      <w:autoSpaceDN w:val="0"/>
      <w:adjustRightInd w:val="0"/>
      <w:textAlignment w:val="baseline"/>
    </w:pPr>
    <w:rPr>
      <w:rFonts w:ascii="Berlin Sans FB" w:hAnsi="Berlin Sans FB" w:cs="Arial"/>
      <w:sz w:val="24"/>
    </w:rPr>
  </w:style>
  <w:style w:type="paragraph" w:customStyle="1" w:styleId="Indice01">
    <w:name w:val="Indice_01"/>
    <w:basedOn w:val="CuerpotextoCar1"/>
    <w:next w:val="CuerpotextoCar1"/>
    <w:rsid w:val="00B46ECE"/>
    <w:pPr>
      <w:tabs>
        <w:tab w:val="num" w:pos="720"/>
      </w:tabs>
      <w:ind w:left="720" w:hanging="360"/>
    </w:pPr>
    <w:rPr>
      <w:b/>
      <w:caps/>
    </w:rPr>
  </w:style>
  <w:style w:type="paragraph" w:customStyle="1" w:styleId="Cuerpodetexto02Car">
    <w:name w:val="Cuerpo_de_texto_02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MEMORIA40">
    <w:name w:val="MEMORIA4"/>
    <w:basedOn w:val="Normal"/>
    <w:rsid w:val="00B46ECE"/>
    <w:pPr>
      <w:ind w:left="1440"/>
    </w:pPr>
    <w:rPr>
      <w:rFonts w:ascii="Berlin Sans FB" w:hAnsi="Berlin Sans FB"/>
      <w:sz w:val="24"/>
      <w:lang w:val="es-ES_tradnl"/>
    </w:rPr>
  </w:style>
  <w:style w:type="paragraph" w:customStyle="1" w:styleId="000TITULO2">
    <w:name w:val="000_TITULO_2"/>
    <w:basedOn w:val="Normal"/>
    <w:next w:val="Normal"/>
    <w:autoRedefine/>
    <w:rsid w:val="00B46ECE"/>
    <w:pPr>
      <w:tabs>
        <w:tab w:val="left" w:pos="902"/>
      </w:tabs>
      <w:outlineLvl w:val="1"/>
    </w:pPr>
    <w:rPr>
      <w:rFonts w:cs="Arial"/>
      <w:b/>
      <w:caps/>
      <w:sz w:val="24"/>
      <w:u w:val="single"/>
    </w:rPr>
  </w:style>
  <w:style w:type="paragraph" w:customStyle="1" w:styleId="MEMORIACarCar1Car">
    <w:name w:val="MEMORIA Car Car1 Car"/>
    <w:basedOn w:val="Normal"/>
    <w:rsid w:val="00B46ECE"/>
    <w:rPr>
      <w:rFonts w:ascii="Bangle" w:hAnsi="Bangle"/>
      <w:sz w:val="22"/>
    </w:rPr>
  </w:style>
  <w:style w:type="paragraph" w:customStyle="1" w:styleId="Cuerpotexto0">
    <w:name w:val="Cuerpo_texto"/>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paragraph" w:customStyle="1" w:styleId="MEMORIA2Car1">
    <w:name w:val="MEMORIA2 Car1"/>
    <w:basedOn w:val="MEMORIA"/>
    <w:rsid w:val="00B46ECE"/>
    <w:pPr>
      <w:overflowPunct w:val="0"/>
      <w:autoSpaceDE w:val="0"/>
      <w:autoSpaceDN w:val="0"/>
      <w:adjustRightInd w:val="0"/>
      <w:ind w:left="357"/>
      <w:textAlignment w:val="baseline"/>
    </w:pPr>
  </w:style>
  <w:style w:type="paragraph" w:customStyle="1" w:styleId="GDNORMAL">
    <w:name w:val="GD NORMAL"/>
    <w:autoRedefine/>
    <w:rsid w:val="00B46ECE"/>
    <w:pPr>
      <w:spacing w:before="120" w:after="120"/>
      <w:ind w:left="851"/>
      <w:jc w:val="both"/>
    </w:pPr>
    <w:rPr>
      <w:rFonts w:ascii="Arial" w:hAnsi="Arial"/>
      <w:bCs/>
      <w:sz w:val="22"/>
      <w:szCs w:val="22"/>
    </w:rPr>
  </w:style>
  <w:style w:type="paragraph" w:customStyle="1" w:styleId="GDGUION">
    <w:name w:val="GD GUION"/>
    <w:basedOn w:val="GDNORMAL"/>
    <w:autoRedefine/>
    <w:rsid w:val="00B46ECE"/>
    <w:rPr>
      <w:lang w:val="es-ES_tradnl"/>
    </w:rPr>
  </w:style>
  <w:style w:type="paragraph" w:customStyle="1" w:styleId="GDTABLA">
    <w:name w:val="GD TABLA"/>
    <w:basedOn w:val="GDNORMAL"/>
    <w:autoRedefine/>
    <w:rsid w:val="00B46ECE"/>
    <w:pPr>
      <w:spacing w:before="0" w:after="0" w:line="200" w:lineRule="exact"/>
      <w:ind w:left="-60" w:right="-145"/>
      <w:jc w:val="center"/>
    </w:pPr>
    <w:rPr>
      <w:sz w:val="18"/>
      <w:szCs w:val="18"/>
      <w:lang w:val="es-ES_tradnl"/>
    </w:rPr>
  </w:style>
  <w:style w:type="paragraph" w:customStyle="1" w:styleId="GDTITULO2">
    <w:name w:val="GD TITULO 2"/>
    <w:basedOn w:val="GDTITULO1"/>
    <w:next w:val="GDNORMAL"/>
    <w:autoRedefine/>
    <w:rsid w:val="00B46ECE"/>
    <w:pPr>
      <w:spacing w:line="340" w:lineRule="exact"/>
    </w:pPr>
  </w:style>
  <w:style w:type="paragraph" w:customStyle="1" w:styleId="GDTITULO3">
    <w:name w:val="GD TITULO 3"/>
    <w:basedOn w:val="GDTITULO2"/>
    <w:next w:val="GDNORMAL"/>
    <w:autoRedefine/>
    <w:rsid w:val="00B46ECE"/>
    <w:pPr>
      <w:spacing w:line="240" w:lineRule="auto"/>
    </w:pPr>
    <w:rPr>
      <w:rFonts w:cs="Arial"/>
    </w:rPr>
  </w:style>
  <w:style w:type="paragraph" w:customStyle="1" w:styleId="GDTITULO4">
    <w:name w:val="GD TITULO 4"/>
    <w:basedOn w:val="GDTITULO3"/>
    <w:next w:val="GDNORMAL"/>
    <w:autoRedefine/>
    <w:rsid w:val="00B46ECE"/>
  </w:style>
  <w:style w:type="paragraph" w:customStyle="1" w:styleId="GDTITULO5">
    <w:name w:val="GD TITULO 5"/>
    <w:basedOn w:val="GDTITULO4"/>
    <w:autoRedefine/>
    <w:rsid w:val="00B46ECE"/>
    <w:pPr>
      <w:tabs>
        <w:tab w:val="left" w:pos="-4500"/>
        <w:tab w:val="num" w:pos="360"/>
        <w:tab w:val="num" w:pos="3963"/>
        <w:tab w:val="num" w:pos="5396"/>
      </w:tabs>
      <w:ind w:left="0"/>
    </w:pPr>
  </w:style>
  <w:style w:type="paragraph" w:customStyle="1" w:styleId="GDNEGRITA">
    <w:name w:val="GD NEGRITA"/>
    <w:basedOn w:val="GDNORMAL"/>
    <w:autoRedefine/>
    <w:rsid w:val="00B46ECE"/>
    <w:pPr>
      <w:tabs>
        <w:tab w:val="num" w:pos="1620"/>
      </w:tabs>
      <w:ind w:left="900"/>
    </w:pPr>
    <w:rPr>
      <w:rFonts w:cs="Arial"/>
      <w:b/>
    </w:rPr>
  </w:style>
  <w:style w:type="paragraph" w:customStyle="1" w:styleId="Puertonavacerrada">
    <w:name w:val="Puerto navacerrada"/>
    <w:basedOn w:val="CAJAMADRID"/>
    <w:rsid w:val="00B46ECE"/>
    <w:pPr>
      <w:ind w:right="567"/>
    </w:pPr>
    <w:rPr>
      <w:b w:val="0"/>
      <w:bCs w:val="0"/>
      <w:sz w:val="20"/>
    </w:rPr>
  </w:style>
  <w:style w:type="paragraph" w:customStyle="1" w:styleId="Textosinformato1">
    <w:name w:val="Texto sin formato1"/>
    <w:basedOn w:val="Normal"/>
    <w:rsid w:val="00B46ECE"/>
    <w:pPr>
      <w:overflowPunct w:val="0"/>
      <w:autoSpaceDE w:val="0"/>
      <w:autoSpaceDN w:val="0"/>
      <w:adjustRightInd w:val="0"/>
      <w:textAlignment w:val="baseline"/>
    </w:pPr>
    <w:rPr>
      <w:rFonts w:ascii="Courier New" w:hAnsi="Courier New"/>
      <w:sz w:val="20"/>
      <w:szCs w:val="20"/>
    </w:rPr>
  </w:style>
  <w:style w:type="paragraph" w:styleId="ndice20">
    <w:name w:val="index 2"/>
    <w:basedOn w:val="Normal"/>
    <w:next w:val="Normal"/>
    <w:autoRedefine/>
    <w:rsid w:val="00B46ECE"/>
    <w:pPr>
      <w:ind w:left="480" w:hanging="240"/>
      <w:jc w:val="left"/>
    </w:pPr>
    <w:rPr>
      <w:rFonts w:ascii="Times New Roman" w:hAnsi="Times New Roman"/>
      <w:sz w:val="20"/>
      <w:szCs w:val="20"/>
      <w:lang w:val="es-ES_tradnl"/>
    </w:rPr>
  </w:style>
  <w:style w:type="paragraph" w:styleId="ndice10">
    <w:name w:val="index 1"/>
    <w:basedOn w:val="Normal"/>
    <w:next w:val="Normal"/>
    <w:autoRedefine/>
    <w:rsid w:val="00B46ECE"/>
    <w:pPr>
      <w:ind w:left="240" w:hanging="240"/>
      <w:jc w:val="left"/>
    </w:pPr>
    <w:rPr>
      <w:rFonts w:ascii="Times New Roman" w:hAnsi="Times New Roman"/>
      <w:sz w:val="20"/>
      <w:szCs w:val="20"/>
      <w:lang w:val="es-ES_tradnl"/>
    </w:rPr>
  </w:style>
  <w:style w:type="paragraph" w:styleId="ndice3">
    <w:name w:val="index 3"/>
    <w:basedOn w:val="Normal"/>
    <w:next w:val="Normal"/>
    <w:autoRedefine/>
    <w:rsid w:val="00B46ECE"/>
    <w:pPr>
      <w:ind w:left="720" w:hanging="240"/>
      <w:jc w:val="left"/>
    </w:pPr>
    <w:rPr>
      <w:rFonts w:ascii="Times New Roman" w:hAnsi="Times New Roman"/>
      <w:sz w:val="20"/>
      <w:szCs w:val="20"/>
      <w:lang w:val="es-ES_tradnl"/>
    </w:rPr>
  </w:style>
  <w:style w:type="paragraph" w:styleId="ndice4">
    <w:name w:val="index 4"/>
    <w:basedOn w:val="Normal"/>
    <w:next w:val="Normal"/>
    <w:autoRedefine/>
    <w:rsid w:val="00B46ECE"/>
    <w:pPr>
      <w:ind w:left="960" w:hanging="240"/>
      <w:jc w:val="left"/>
    </w:pPr>
    <w:rPr>
      <w:rFonts w:ascii="Times New Roman" w:hAnsi="Times New Roman"/>
      <w:sz w:val="20"/>
      <w:szCs w:val="20"/>
      <w:lang w:val="es-ES_tradnl"/>
    </w:rPr>
  </w:style>
  <w:style w:type="paragraph" w:styleId="ndice5">
    <w:name w:val="index 5"/>
    <w:basedOn w:val="Normal"/>
    <w:next w:val="Normal"/>
    <w:autoRedefine/>
    <w:rsid w:val="00B46ECE"/>
    <w:pPr>
      <w:ind w:left="1200" w:hanging="240"/>
      <w:jc w:val="left"/>
    </w:pPr>
    <w:rPr>
      <w:rFonts w:ascii="Times New Roman" w:hAnsi="Times New Roman"/>
      <w:sz w:val="20"/>
      <w:szCs w:val="20"/>
      <w:lang w:val="es-ES_tradnl"/>
    </w:rPr>
  </w:style>
  <w:style w:type="paragraph" w:styleId="ndice6">
    <w:name w:val="index 6"/>
    <w:basedOn w:val="Normal"/>
    <w:next w:val="Normal"/>
    <w:autoRedefine/>
    <w:rsid w:val="00B46ECE"/>
    <w:pPr>
      <w:ind w:left="1440" w:hanging="240"/>
      <w:jc w:val="left"/>
    </w:pPr>
    <w:rPr>
      <w:rFonts w:ascii="Times New Roman" w:hAnsi="Times New Roman"/>
      <w:sz w:val="20"/>
      <w:szCs w:val="20"/>
      <w:lang w:val="es-ES_tradnl"/>
    </w:rPr>
  </w:style>
  <w:style w:type="paragraph" w:styleId="ndice7">
    <w:name w:val="index 7"/>
    <w:basedOn w:val="Normal"/>
    <w:next w:val="Normal"/>
    <w:autoRedefine/>
    <w:rsid w:val="00B46ECE"/>
    <w:pPr>
      <w:ind w:left="1680" w:hanging="240"/>
      <w:jc w:val="left"/>
    </w:pPr>
    <w:rPr>
      <w:rFonts w:ascii="Times New Roman" w:hAnsi="Times New Roman"/>
      <w:sz w:val="20"/>
      <w:szCs w:val="20"/>
      <w:lang w:val="es-ES_tradnl"/>
    </w:rPr>
  </w:style>
  <w:style w:type="paragraph" w:styleId="ndice8">
    <w:name w:val="index 8"/>
    <w:basedOn w:val="Normal"/>
    <w:next w:val="Normal"/>
    <w:autoRedefine/>
    <w:rsid w:val="00B46ECE"/>
    <w:pPr>
      <w:ind w:left="1920" w:hanging="240"/>
      <w:jc w:val="left"/>
    </w:pPr>
    <w:rPr>
      <w:rFonts w:ascii="Times New Roman" w:hAnsi="Times New Roman"/>
      <w:sz w:val="20"/>
      <w:szCs w:val="20"/>
      <w:lang w:val="es-ES_tradnl"/>
    </w:rPr>
  </w:style>
  <w:style w:type="paragraph" w:styleId="ndice9">
    <w:name w:val="index 9"/>
    <w:basedOn w:val="Normal"/>
    <w:next w:val="Normal"/>
    <w:autoRedefine/>
    <w:rsid w:val="00B46ECE"/>
    <w:pPr>
      <w:ind w:left="2160" w:hanging="240"/>
      <w:jc w:val="left"/>
    </w:pPr>
    <w:rPr>
      <w:rFonts w:ascii="Times New Roman" w:hAnsi="Times New Roman"/>
      <w:sz w:val="20"/>
      <w:szCs w:val="20"/>
      <w:lang w:val="es-ES_tradnl"/>
    </w:rPr>
  </w:style>
  <w:style w:type="paragraph" w:styleId="Ttulodendice">
    <w:name w:val="index heading"/>
    <w:basedOn w:val="Normal"/>
    <w:next w:val="ndice10"/>
    <w:rsid w:val="00B46ECE"/>
    <w:pPr>
      <w:jc w:val="left"/>
    </w:pPr>
    <w:rPr>
      <w:rFonts w:ascii="Times New Roman" w:hAnsi="Times New Roman"/>
      <w:sz w:val="20"/>
      <w:szCs w:val="20"/>
      <w:lang w:val="es-ES_tradnl"/>
    </w:rPr>
  </w:style>
  <w:style w:type="paragraph" w:customStyle="1" w:styleId="Indice0">
    <w:name w:val="Indice"/>
    <w:rsid w:val="00B46ECE"/>
    <w:pPr>
      <w:widowControl w:val="0"/>
      <w:autoSpaceDE w:val="0"/>
      <w:autoSpaceDN w:val="0"/>
      <w:adjustRightInd w:val="0"/>
      <w:spacing w:before="57" w:after="113"/>
      <w:ind w:left="1298" w:hanging="1298"/>
    </w:pPr>
    <w:rPr>
      <w:rFonts w:ascii="Arial" w:hAnsi="Arial" w:cs="Arial"/>
      <w:b/>
      <w:bCs/>
      <w:color w:val="000000"/>
    </w:rPr>
  </w:style>
  <w:style w:type="paragraph" w:customStyle="1" w:styleId="GD-NOTAS">
    <w:name w:val="GD-NOTAS"/>
    <w:basedOn w:val="GDNORMAL"/>
    <w:autoRedefine/>
    <w:rsid w:val="00B46ECE"/>
    <w:pPr>
      <w:ind w:left="1134" w:right="567"/>
    </w:pPr>
    <w:rPr>
      <w:sz w:val="18"/>
      <w:szCs w:val="20"/>
      <w:lang w:val="es-ES_tradnl"/>
    </w:rPr>
  </w:style>
  <w:style w:type="paragraph" w:styleId="Tabladeilustraciones">
    <w:name w:val="table of figures"/>
    <w:basedOn w:val="Normal"/>
    <w:next w:val="Normal"/>
    <w:rsid w:val="00B46ECE"/>
    <w:pPr>
      <w:tabs>
        <w:tab w:val="right" w:pos="8494"/>
      </w:tabs>
      <w:spacing w:before="120" w:after="120"/>
      <w:ind w:left="480" w:hanging="480"/>
      <w:jc w:val="left"/>
    </w:pPr>
    <w:rPr>
      <w:sz w:val="20"/>
      <w:szCs w:val="20"/>
    </w:rPr>
  </w:style>
  <w:style w:type="paragraph" w:customStyle="1" w:styleId="GDTIT1">
    <w:name w:val="GD TIT1"/>
    <w:basedOn w:val="GDNORMAL"/>
    <w:next w:val="GDNORMAL"/>
    <w:autoRedefine/>
    <w:rsid w:val="00B46ECE"/>
    <w:pPr>
      <w:spacing w:after="240" w:line="360" w:lineRule="auto"/>
      <w:ind w:left="0"/>
    </w:pPr>
    <w:rPr>
      <w:b/>
      <w:sz w:val="28"/>
      <w:szCs w:val="20"/>
    </w:rPr>
  </w:style>
  <w:style w:type="character" w:customStyle="1" w:styleId="GDTIT1CarCar">
    <w:name w:val="GD TIT1 Car Car"/>
    <w:rsid w:val="00B46ECE"/>
    <w:rPr>
      <w:rFonts w:ascii="Arial" w:hAnsi="Arial" w:cs="Times New Roman"/>
      <w:b/>
      <w:bCs/>
      <w:sz w:val="28"/>
      <w:lang w:val="es-ES" w:eastAsia="es-ES" w:bidi="ar-SA"/>
    </w:rPr>
  </w:style>
  <w:style w:type="paragraph" w:customStyle="1" w:styleId="GDTIT2">
    <w:name w:val="GD TIT2"/>
    <w:basedOn w:val="GDTIT1"/>
    <w:next w:val="GDNORMAL"/>
    <w:autoRedefine/>
    <w:rsid w:val="00B46ECE"/>
    <w:pPr>
      <w:numPr>
        <w:ilvl w:val="1"/>
      </w:numPr>
      <w:spacing w:line="340" w:lineRule="exact"/>
      <w:ind w:left="624" w:hanging="624"/>
    </w:pPr>
    <w:rPr>
      <w:sz w:val="26"/>
    </w:rPr>
  </w:style>
  <w:style w:type="paragraph" w:customStyle="1" w:styleId="GDTIT3">
    <w:name w:val="GD TIT3"/>
    <w:basedOn w:val="GDTIT2"/>
    <w:next w:val="GDNORMAL"/>
    <w:autoRedefine/>
    <w:rsid w:val="00B46ECE"/>
    <w:pPr>
      <w:numPr>
        <w:ilvl w:val="2"/>
      </w:numPr>
      <w:ind w:left="624" w:hanging="624"/>
    </w:pPr>
    <w:rPr>
      <w:b w:val="0"/>
      <w:sz w:val="24"/>
    </w:rPr>
  </w:style>
  <w:style w:type="character" w:customStyle="1" w:styleId="GDTIT3CarCar">
    <w:name w:val="GD TIT3 Car Car"/>
    <w:rsid w:val="00B46ECE"/>
    <w:rPr>
      <w:rFonts w:ascii="Arial" w:hAnsi="Arial" w:cs="Times New Roman"/>
      <w:b/>
      <w:bCs/>
      <w:sz w:val="24"/>
      <w:lang w:val="es-ES" w:eastAsia="es-ES" w:bidi="ar-SA"/>
    </w:rPr>
  </w:style>
  <w:style w:type="paragraph" w:customStyle="1" w:styleId="GDTIT4">
    <w:name w:val="GD TIT4"/>
    <w:basedOn w:val="GDTIT3"/>
    <w:next w:val="GDNORMAL"/>
    <w:autoRedefine/>
    <w:rsid w:val="00B46ECE"/>
    <w:pPr>
      <w:numPr>
        <w:ilvl w:val="3"/>
      </w:numPr>
      <w:spacing w:line="320" w:lineRule="exact"/>
      <w:ind w:left="964" w:hanging="964"/>
    </w:pPr>
  </w:style>
  <w:style w:type="character" w:customStyle="1" w:styleId="GDTIT4CarCar">
    <w:name w:val="GD TIT4 Car Car"/>
    <w:basedOn w:val="GDTIT3CarCar"/>
    <w:rsid w:val="00B46ECE"/>
    <w:rPr>
      <w:rFonts w:ascii="Arial" w:hAnsi="Arial" w:cs="Times New Roman"/>
      <w:b/>
      <w:bCs/>
      <w:sz w:val="24"/>
      <w:lang w:val="es-ES" w:eastAsia="es-ES" w:bidi="ar-SA"/>
    </w:rPr>
  </w:style>
  <w:style w:type="paragraph" w:customStyle="1" w:styleId="GDTIT5">
    <w:name w:val="GD TIT5"/>
    <w:basedOn w:val="GDTIT4"/>
    <w:next w:val="GDNORMAL"/>
    <w:autoRedefine/>
    <w:rsid w:val="00B46ECE"/>
    <w:pPr>
      <w:numPr>
        <w:ilvl w:val="0"/>
      </w:numPr>
      <w:ind w:left="964" w:hanging="964"/>
    </w:pPr>
    <w:rPr>
      <w:szCs w:val="24"/>
    </w:rPr>
  </w:style>
  <w:style w:type="character" w:customStyle="1" w:styleId="GDTIT5CarCar">
    <w:name w:val="GD TIT5 Car Car"/>
    <w:rsid w:val="00B46ECE"/>
    <w:rPr>
      <w:rFonts w:ascii="Arial" w:hAnsi="Arial" w:cs="Times New Roman"/>
      <w:b/>
      <w:bCs/>
      <w:sz w:val="24"/>
      <w:szCs w:val="24"/>
      <w:lang w:val="es-ES" w:eastAsia="es-ES" w:bidi="ar-SA"/>
    </w:rPr>
  </w:style>
  <w:style w:type="paragraph" w:customStyle="1" w:styleId="Normal0">
    <w:name w:val="[Normal]"/>
    <w:rsid w:val="00B46ECE"/>
    <w:pPr>
      <w:widowControl w:val="0"/>
    </w:pPr>
    <w:rPr>
      <w:rFonts w:ascii="Arial" w:hAnsi="Arial" w:cs="Arial"/>
      <w:sz w:val="24"/>
      <w:lang w:val="es-ES_tradnl" w:eastAsia="es-ES_tradnl"/>
    </w:rPr>
  </w:style>
  <w:style w:type="paragraph" w:customStyle="1" w:styleId="font5">
    <w:name w:val="font5"/>
    <w:basedOn w:val="Normal"/>
    <w:rsid w:val="00B46ECE"/>
    <w:pPr>
      <w:spacing w:before="100" w:beforeAutospacing="1" w:after="100" w:afterAutospacing="1"/>
      <w:jc w:val="left"/>
    </w:pPr>
    <w:rPr>
      <w:rFonts w:ascii="Times New Roman" w:hAnsi="Times New Roman"/>
      <w:b/>
      <w:bCs/>
      <w:sz w:val="16"/>
      <w:szCs w:val="16"/>
    </w:rPr>
  </w:style>
  <w:style w:type="paragraph" w:customStyle="1" w:styleId="font6">
    <w:name w:val="font6"/>
    <w:basedOn w:val="Normal"/>
    <w:rsid w:val="00B46ECE"/>
    <w:pPr>
      <w:spacing w:before="100" w:beforeAutospacing="1" w:after="100" w:afterAutospacing="1"/>
      <w:jc w:val="left"/>
    </w:pPr>
    <w:rPr>
      <w:rFonts w:ascii="Times New Roman" w:hAnsi="Times New Roman"/>
      <w:b/>
      <w:bCs/>
      <w:sz w:val="16"/>
      <w:szCs w:val="16"/>
    </w:rPr>
  </w:style>
  <w:style w:type="paragraph" w:customStyle="1" w:styleId="xl28">
    <w:name w:val="xl28"/>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30">
    <w:name w:val="xl30"/>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31">
    <w:name w:val="xl31"/>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pPr>
    <w:rPr>
      <w:rFonts w:cs="Arial"/>
      <w:sz w:val="16"/>
      <w:szCs w:val="16"/>
    </w:rPr>
  </w:style>
  <w:style w:type="paragraph" w:customStyle="1" w:styleId="xl32">
    <w:name w:val="xl32"/>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3">
    <w:name w:val="xl33"/>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4">
    <w:name w:val="xl34"/>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5">
    <w:name w:val="xl35"/>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6">
    <w:name w:val="xl3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37">
    <w:name w:val="xl37"/>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8">
    <w:name w:val="xl38"/>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9">
    <w:name w:val="xl39"/>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40">
    <w:name w:val="xl40"/>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2">
    <w:name w:val="xl42"/>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3">
    <w:name w:val="xl4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ascii="Times New Roman" w:hAnsi="Times New Roman"/>
      <w:sz w:val="16"/>
      <w:szCs w:val="16"/>
    </w:rPr>
  </w:style>
  <w:style w:type="paragraph" w:customStyle="1" w:styleId="xl44">
    <w:name w:val="xl44"/>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5">
    <w:name w:val="xl45"/>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6">
    <w:name w:val="xl4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7">
    <w:name w:val="xl47"/>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48">
    <w:name w:val="xl48"/>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49">
    <w:name w:val="xl49"/>
    <w:basedOn w:val="Normal"/>
    <w:rsid w:val="00B46ECE"/>
    <w:pPr>
      <w:pBdr>
        <w:left w:val="single" w:sz="4" w:space="0" w:color="auto"/>
        <w:bottom w:val="single" w:sz="4" w:space="0" w:color="auto"/>
        <w:right w:val="single" w:sz="4" w:space="0" w:color="auto"/>
      </w:pBdr>
      <w:spacing w:before="100" w:beforeAutospacing="1" w:after="100" w:afterAutospacing="1"/>
      <w:jc w:val="left"/>
    </w:pPr>
    <w:rPr>
      <w:rFonts w:cs="Arial"/>
      <w:sz w:val="16"/>
      <w:szCs w:val="16"/>
    </w:rPr>
  </w:style>
  <w:style w:type="paragraph" w:customStyle="1" w:styleId="xl50">
    <w:name w:val="xl50"/>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1">
    <w:name w:val="xl51"/>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2">
    <w:name w:val="xl52"/>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16"/>
      <w:szCs w:val="16"/>
    </w:rPr>
  </w:style>
  <w:style w:type="paragraph" w:customStyle="1" w:styleId="xl53">
    <w:name w:val="xl53"/>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4">
    <w:name w:val="xl54"/>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5">
    <w:name w:val="xl55"/>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6">
    <w:name w:val="xl56"/>
    <w:basedOn w:val="Normal"/>
    <w:rsid w:val="00B46ECE"/>
    <w:pPr>
      <w:pBdr>
        <w:left w:val="single" w:sz="4" w:space="0" w:color="auto"/>
        <w:bottom w:val="single" w:sz="4" w:space="0" w:color="auto"/>
        <w:right w:val="single" w:sz="4" w:space="0" w:color="auto"/>
      </w:pBdr>
      <w:shd w:val="clear" w:color="auto" w:fill="CCFFCC"/>
      <w:spacing w:before="100" w:beforeAutospacing="1" w:after="100" w:afterAutospacing="1"/>
      <w:jc w:val="left"/>
    </w:pPr>
    <w:rPr>
      <w:rFonts w:cs="Arial"/>
      <w:sz w:val="16"/>
      <w:szCs w:val="16"/>
    </w:rPr>
  </w:style>
  <w:style w:type="paragraph" w:customStyle="1" w:styleId="xl57">
    <w:name w:val="xl5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58">
    <w:name w:val="xl58"/>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9">
    <w:name w:val="xl59"/>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0">
    <w:name w:val="xl60"/>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61">
    <w:name w:val="xl61"/>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2">
    <w:name w:val="xl62"/>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3">
    <w:name w:val="xl63"/>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4">
    <w:name w:val="xl64"/>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top"/>
    </w:pPr>
    <w:rPr>
      <w:rFonts w:ascii="Times New Roman" w:hAnsi="Times New Roman"/>
      <w:sz w:val="16"/>
      <w:szCs w:val="16"/>
    </w:rPr>
  </w:style>
  <w:style w:type="paragraph" w:customStyle="1" w:styleId="xl65">
    <w:name w:val="xl65"/>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66">
    <w:name w:val="xl6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7">
    <w:name w:val="xl6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8">
    <w:name w:val="xl68"/>
    <w:basedOn w:val="Normal"/>
    <w:rsid w:val="00B46EC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69">
    <w:name w:val="xl69"/>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0">
    <w:name w:val="xl70"/>
    <w:basedOn w:val="Normal"/>
    <w:rsid w:val="00B46EC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1">
    <w:name w:val="xl71"/>
    <w:basedOn w:val="Normal"/>
    <w:rsid w:val="00B46ECE"/>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b/>
      <w:bCs/>
      <w:sz w:val="16"/>
      <w:szCs w:val="16"/>
    </w:rPr>
  </w:style>
  <w:style w:type="paragraph" w:customStyle="1" w:styleId="xl72">
    <w:name w:val="xl72"/>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3">
    <w:name w:val="xl73"/>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4">
    <w:name w:val="xl74"/>
    <w:basedOn w:val="Normal"/>
    <w:rsid w:val="00B46EC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5">
    <w:name w:val="xl75"/>
    <w:basedOn w:val="Normal"/>
    <w:rsid w:val="00B46ECE"/>
    <w:pPr>
      <w:pBdr>
        <w:left w:val="single" w:sz="8"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b/>
      <w:bCs/>
      <w:sz w:val="16"/>
      <w:szCs w:val="16"/>
    </w:rPr>
  </w:style>
  <w:style w:type="paragraph" w:customStyle="1" w:styleId="xl76">
    <w:name w:val="xl7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7">
    <w:name w:val="xl77"/>
    <w:basedOn w:val="Normal"/>
    <w:rsid w:val="00B46ECE"/>
    <w:pPr>
      <w:pBdr>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8">
    <w:name w:val="xl78"/>
    <w:basedOn w:val="Normal"/>
    <w:rsid w:val="00B46ECE"/>
    <w:pPr>
      <w:pBdr>
        <w:left w:val="single" w:sz="8"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b/>
      <w:bCs/>
      <w:sz w:val="16"/>
      <w:szCs w:val="16"/>
    </w:rPr>
  </w:style>
  <w:style w:type="paragraph" w:customStyle="1" w:styleId="xl79">
    <w:name w:val="xl79"/>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0">
    <w:name w:val="xl80"/>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1">
    <w:name w:val="xl81"/>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2">
    <w:name w:val="xl82"/>
    <w:basedOn w:val="Normal"/>
    <w:rsid w:val="00B46ECE"/>
    <w:pPr>
      <w:pBdr>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16"/>
      <w:szCs w:val="16"/>
    </w:rPr>
  </w:style>
  <w:style w:type="paragraph" w:customStyle="1" w:styleId="xl83">
    <w:name w:val="xl8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4">
    <w:name w:val="xl84"/>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5">
    <w:name w:val="xl85"/>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6">
    <w:name w:val="xl86"/>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87">
    <w:name w:val="xl87"/>
    <w:basedOn w:val="Normal"/>
    <w:rsid w:val="00B46ECE"/>
    <w:pPr>
      <w:pBdr>
        <w:top w:val="single" w:sz="4" w:space="0" w:color="auto"/>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character" w:customStyle="1" w:styleId="mw-headline">
    <w:name w:val="mw-headline"/>
    <w:rsid w:val="00B46ECE"/>
    <w:rPr>
      <w:rFonts w:cs="Times New Roman"/>
    </w:rPr>
  </w:style>
  <w:style w:type="character" w:customStyle="1" w:styleId="editsection">
    <w:name w:val="editsection"/>
    <w:rsid w:val="00B46ECE"/>
    <w:rPr>
      <w:rFonts w:cs="Times New Roman"/>
    </w:rPr>
  </w:style>
  <w:style w:type="character" w:customStyle="1" w:styleId="h2CarCar">
    <w:name w:val="h2 Car Car"/>
    <w:rsid w:val="00B46ECE"/>
    <w:rPr>
      <w:rFonts w:cs="Times New Roman"/>
      <w:b/>
      <w:sz w:val="16"/>
    </w:rPr>
  </w:style>
  <w:style w:type="paragraph" w:customStyle="1" w:styleId="titulo1">
    <w:name w:val="titulo 1"/>
    <w:basedOn w:val="Encabezadodenota"/>
    <w:next w:val="Ttulo2"/>
    <w:rsid w:val="00B46ECE"/>
    <w:pPr>
      <w:framePr w:hSpace="142" w:vSpace="142" w:wrap="around" w:vAnchor="text" w:hAnchor="text" w:y="1"/>
      <w:numPr>
        <w:numId w:val="17"/>
      </w:numPr>
      <w:tabs>
        <w:tab w:val="clear" w:pos="720"/>
      </w:tabs>
      <w:ind w:hanging="360"/>
      <w:jc w:val="both"/>
    </w:pPr>
    <w:rPr>
      <w:b/>
      <w:sz w:val="28"/>
      <w:lang w:val="es-ES_tradnl"/>
    </w:rPr>
  </w:style>
  <w:style w:type="paragraph" w:styleId="Encabezadodenota">
    <w:name w:val="Note Heading"/>
    <w:basedOn w:val="Normal"/>
    <w:next w:val="Normal"/>
    <w:link w:val="EncabezadodenotaCar"/>
    <w:rsid w:val="00B46ECE"/>
    <w:pPr>
      <w:jc w:val="left"/>
    </w:pPr>
    <w:rPr>
      <w:rFonts w:ascii="Times New Roman" w:hAnsi="Times New Roman"/>
      <w:sz w:val="24"/>
    </w:rPr>
  </w:style>
  <w:style w:type="character" w:customStyle="1" w:styleId="EncabezadodenotaCar">
    <w:name w:val="Encabezado de nota Car"/>
    <w:basedOn w:val="Fuentedeprrafopredeter"/>
    <w:link w:val="Encabezadodenota"/>
    <w:rsid w:val="00B46ECE"/>
    <w:rPr>
      <w:sz w:val="24"/>
      <w:szCs w:val="24"/>
    </w:rPr>
  </w:style>
  <w:style w:type="paragraph" w:customStyle="1" w:styleId="artculo-tex">
    <w:name w:val="artículo-tex"/>
    <w:basedOn w:val="Normal"/>
    <w:autoRedefine/>
    <w:rsid w:val="00B46ECE"/>
    <w:pPr>
      <w:tabs>
        <w:tab w:val="num" w:pos="360"/>
        <w:tab w:val="left" w:pos="3876"/>
      </w:tabs>
      <w:spacing w:before="60" w:after="60"/>
      <w:ind w:left="360" w:hanging="360"/>
    </w:pPr>
    <w:rPr>
      <w:sz w:val="20"/>
      <w:szCs w:val="20"/>
      <w:lang w:val="es-ES_tradnl"/>
    </w:rPr>
  </w:style>
  <w:style w:type="paragraph" w:customStyle="1" w:styleId="artculoCTE">
    <w:name w:val="artículoCTE"/>
    <w:basedOn w:val="Normal"/>
    <w:next w:val="Normal"/>
    <w:autoRedefine/>
    <w:rsid w:val="00B46ECE"/>
    <w:pPr>
      <w:keepNext/>
      <w:spacing w:before="160" w:after="60"/>
      <w:outlineLvl w:val="3"/>
    </w:pPr>
    <w:rPr>
      <w:sz w:val="20"/>
      <w:szCs w:val="20"/>
    </w:rPr>
  </w:style>
  <w:style w:type="paragraph" w:customStyle="1" w:styleId="Ttulo5CTE">
    <w:name w:val="Título5CTE"/>
    <w:basedOn w:val="Ttulo4CTE"/>
    <w:next w:val="Normal"/>
    <w:autoRedefine/>
    <w:rsid w:val="00B46ECE"/>
    <w:pPr>
      <w:tabs>
        <w:tab w:val="num" w:pos="360"/>
      </w:tabs>
      <w:autoSpaceDE/>
      <w:autoSpaceDN/>
      <w:adjustRightInd/>
      <w:spacing w:before="200" w:after="100"/>
      <w:ind w:left="360" w:hanging="360"/>
      <w:jc w:val="both"/>
    </w:pPr>
    <w:rPr>
      <w:sz w:val="20"/>
      <w:szCs w:val="20"/>
    </w:rPr>
  </w:style>
  <w:style w:type="paragraph" w:customStyle="1" w:styleId="EstiloTtulo1CTEAntes24ptoDespus8pto">
    <w:name w:val="Estilo Título1CTE + Antes:  24 pto Después:  8 pto"/>
    <w:basedOn w:val="Normal"/>
    <w:autoRedefine/>
    <w:rsid w:val="00B46ECE"/>
    <w:pPr>
      <w:keepNext/>
      <w:spacing w:before="480" w:after="160"/>
      <w:outlineLvl w:val="0"/>
    </w:pPr>
    <w:rPr>
      <w:b/>
      <w:sz w:val="28"/>
      <w:szCs w:val="20"/>
      <w:lang w:val="es-ES_tradnl"/>
    </w:rPr>
  </w:style>
  <w:style w:type="paragraph" w:customStyle="1" w:styleId="SeccinCTE">
    <w:name w:val="SecciónCTE"/>
    <w:basedOn w:val="Ttulo"/>
    <w:rsid w:val="00B46ECE"/>
    <w:pPr>
      <w:jc w:val="right"/>
    </w:pPr>
    <w:rPr>
      <w:rFonts w:ascii="Cambria" w:hAnsi="Cambria"/>
      <w:bCs w:val="0"/>
      <w:sz w:val="48"/>
      <w:szCs w:val="20"/>
    </w:rPr>
  </w:style>
  <w:style w:type="paragraph" w:styleId="Textonotapie">
    <w:name w:val="footnote text"/>
    <w:basedOn w:val="Normal"/>
    <w:link w:val="TextonotapieCar"/>
    <w:rsid w:val="00B46ECE"/>
    <w:pPr>
      <w:jc w:val="left"/>
    </w:pPr>
    <w:rPr>
      <w:rFonts w:ascii="Times New Roman" w:hAnsi="Times New Roman"/>
      <w:sz w:val="20"/>
      <w:szCs w:val="20"/>
    </w:rPr>
  </w:style>
  <w:style w:type="character" w:customStyle="1" w:styleId="TextonotapieCar">
    <w:name w:val="Texto nota pie Car"/>
    <w:basedOn w:val="Fuentedeprrafopredeter"/>
    <w:link w:val="Textonotapie"/>
    <w:rsid w:val="00B46ECE"/>
  </w:style>
  <w:style w:type="paragraph" w:customStyle="1" w:styleId="Prettulo">
    <w:name w:val="Pretítulo"/>
    <w:basedOn w:val="SeccinCTE"/>
    <w:rsid w:val="00B46ECE"/>
    <w:pPr>
      <w:jc w:val="center"/>
    </w:pPr>
    <w:rPr>
      <w:sz w:val="36"/>
    </w:rPr>
  </w:style>
  <w:style w:type="paragraph" w:customStyle="1" w:styleId="subaptdosnivel1">
    <w:name w:val="subaptdosnivel1"/>
    <w:basedOn w:val="Normal"/>
    <w:next w:val="Normal"/>
    <w:autoRedefine/>
    <w:rsid w:val="00B46ECE"/>
    <w:pPr>
      <w:ind w:left="720" w:hanging="360"/>
    </w:pPr>
    <w:rPr>
      <w:sz w:val="20"/>
      <w:szCs w:val="20"/>
    </w:rPr>
  </w:style>
  <w:style w:type="paragraph" w:customStyle="1" w:styleId="subaptdosnivel2">
    <w:name w:val="subaptdosnivel2"/>
    <w:basedOn w:val="Normal"/>
    <w:autoRedefine/>
    <w:rsid w:val="00B46ECE"/>
    <w:pPr>
      <w:numPr>
        <w:numId w:val="19"/>
      </w:numPr>
    </w:pPr>
    <w:rPr>
      <w:sz w:val="20"/>
      <w:szCs w:val="20"/>
    </w:rPr>
  </w:style>
  <w:style w:type="paragraph" w:customStyle="1" w:styleId="Notapietablafigura">
    <w:name w:val="Nota pie tabla/figura"/>
    <w:basedOn w:val="Ttulo5CTE"/>
    <w:rsid w:val="00B46ECE"/>
    <w:pPr>
      <w:keepNext/>
      <w:numPr>
        <w:numId w:val="18"/>
      </w:numPr>
      <w:tabs>
        <w:tab w:val="clear" w:pos="360"/>
        <w:tab w:val="left" w:pos="342"/>
        <w:tab w:val="left" w:pos="513"/>
        <w:tab w:val="num" w:pos="3600"/>
      </w:tabs>
      <w:spacing w:before="0" w:after="0"/>
      <w:ind w:left="3600" w:hanging="360"/>
    </w:pPr>
    <w:rPr>
      <w:b w:val="0"/>
      <w:sz w:val="16"/>
    </w:rPr>
  </w:style>
  <w:style w:type="paragraph" w:customStyle="1" w:styleId="Tablas8">
    <w:name w:val="Tablas8"/>
    <w:basedOn w:val="Tablas"/>
    <w:rsid w:val="00B46ECE"/>
    <w:rPr>
      <w:sz w:val="16"/>
    </w:rPr>
  </w:style>
  <w:style w:type="paragraph" w:customStyle="1" w:styleId="Tablas">
    <w:name w:val="Tablas"/>
    <w:basedOn w:val="Ttulo6"/>
    <w:rsid w:val="00B46ECE"/>
    <w:pPr>
      <w:widowControl/>
      <w:numPr>
        <w:ilvl w:val="0"/>
        <w:numId w:val="0"/>
      </w:numPr>
      <w:tabs>
        <w:tab w:val="clear" w:pos="284"/>
        <w:tab w:val="clear" w:pos="567"/>
        <w:tab w:val="clear" w:pos="1560"/>
        <w:tab w:val="clear" w:pos="1843"/>
        <w:tab w:val="clear" w:pos="2410"/>
        <w:tab w:val="clear" w:pos="6237"/>
        <w:tab w:val="clear" w:pos="7938"/>
      </w:tabs>
      <w:spacing w:after="0" w:line="240" w:lineRule="auto"/>
      <w:ind w:right="0"/>
    </w:pPr>
    <w:rPr>
      <w:b w:val="0"/>
      <w:snapToGrid/>
      <w:sz w:val="14"/>
      <w:szCs w:val="20"/>
    </w:rPr>
  </w:style>
  <w:style w:type="paragraph" w:customStyle="1" w:styleId="ttulofiguratablaCTE">
    <w:name w:val="título figura/tablaCTE"/>
    <w:basedOn w:val="Normal"/>
    <w:rsid w:val="00B46ECE"/>
    <w:pPr>
      <w:jc w:val="left"/>
    </w:pPr>
    <w:rPr>
      <w:b/>
      <w:bCs/>
    </w:rPr>
  </w:style>
  <w:style w:type="paragraph" w:customStyle="1" w:styleId="Ecuacin">
    <w:name w:val="Ecuación"/>
    <w:next w:val="Normal"/>
    <w:rsid w:val="00B46ECE"/>
    <w:pPr>
      <w:tabs>
        <w:tab w:val="right" w:pos="9356"/>
      </w:tabs>
      <w:jc w:val="both"/>
    </w:pPr>
    <w:rPr>
      <w:rFonts w:ascii="Arial" w:hAnsi="Arial"/>
      <w:color w:val="000000"/>
    </w:rPr>
  </w:style>
  <w:style w:type="paragraph" w:customStyle="1" w:styleId="pieformula">
    <w:name w:val="pie formula"/>
    <w:basedOn w:val="Normal"/>
    <w:rsid w:val="00B46ECE"/>
    <w:pPr>
      <w:jc w:val="center"/>
    </w:pPr>
    <w:rPr>
      <w:szCs w:val="20"/>
    </w:rPr>
  </w:style>
  <w:style w:type="paragraph" w:customStyle="1" w:styleId="nota">
    <w:name w:val="nota"/>
    <w:basedOn w:val="Normal"/>
    <w:rsid w:val="00B46ECE"/>
    <w:pPr>
      <w:tabs>
        <w:tab w:val="left" w:pos="1122"/>
        <w:tab w:val="left" w:pos="1309"/>
      </w:tabs>
    </w:pPr>
    <w:rPr>
      <w:sz w:val="20"/>
      <w:szCs w:val="20"/>
      <w:lang w:val="es-ES_tradnl"/>
    </w:rPr>
  </w:style>
  <w:style w:type="paragraph" w:customStyle="1" w:styleId="mlnormal">
    <w:name w:val="ml normal"/>
    <w:basedOn w:val="Normal"/>
    <w:rsid w:val="00B46ECE"/>
    <w:pPr>
      <w:widowControl w:val="0"/>
      <w:autoSpaceDE w:val="0"/>
      <w:autoSpaceDN w:val="0"/>
      <w:adjustRightInd w:val="0"/>
      <w:spacing w:before="240" w:after="240"/>
    </w:pPr>
    <w:rPr>
      <w:rFonts w:ascii="Arial Unicode MS" w:eastAsia="Arial Unicode MS" w:hAnsi="Arial Unicode MS" w:cs="Arial Unicode MS"/>
      <w:sz w:val="24"/>
    </w:rPr>
  </w:style>
  <w:style w:type="character" w:styleId="Nmerodelnea">
    <w:name w:val="line number"/>
    <w:rsid w:val="00B46ECE"/>
    <w:rPr>
      <w:rFonts w:cs="Times New Roman"/>
    </w:rPr>
  </w:style>
  <w:style w:type="paragraph" w:customStyle="1" w:styleId="CTETtulo2">
    <w:name w:val="CTE Título 2"/>
    <w:basedOn w:val="Normal"/>
    <w:next w:val="CTENormal"/>
    <w:rsid w:val="00B46ECE"/>
    <w:pPr>
      <w:keepNext/>
      <w:tabs>
        <w:tab w:val="left" w:pos="454"/>
      </w:tabs>
      <w:spacing w:before="280" w:after="100"/>
      <w:jc w:val="left"/>
      <w:outlineLvl w:val="1"/>
    </w:pPr>
    <w:rPr>
      <w:b/>
      <w:kern w:val="32"/>
      <w:sz w:val="24"/>
      <w:szCs w:val="20"/>
    </w:rPr>
  </w:style>
  <w:style w:type="character" w:styleId="Refdenotaalpie">
    <w:name w:val="footnote reference"/>
    <w:rsid w:val="00B46ECE"/>
    <w:rPr>
      <w:rFonts w:cs="Times New Roman"/>
      <w:vertAlign w:val="superscript"/>
    </w:rPr>
  </w:style>
  <w:style w:type="character" w:customStyle="1" w:styleId="Seccion">
    <w:name w:val="Seccion"/>
    <w:rsid w:val="00B46ECE"/>
    <w:rPr>
      <w:rFonts w:cs="Times New Roman"/>
      <w:b/>
      <w:bCs/>
      <w:w w:val="90"/>
      <w:sz w:val="21"/>
    </w:rPr>
  </w:style>
  <w:style w:type="paragraph" w:customStyle="1" w:styleId="Textoentabla">
    <w:name w:val="Texto en tabla"/>
    <w:basedOn w:val="Normal"/>
    <w:rsid w:val="00B46ECE"/>
    <w:pPr>
      <w:keepNext/>
      <w:keepLines/>
      <w:spacing w:before="60" w:after="60"/>
      <w:jc w:val="left"/>
    </w:pPr>
    <w:rPr>
      <w:szCs w:val="20"/>
    </w:rPr>
  </w:style>
  <w:style w:type="character" w:customStyle="1" w:styleId="Simbolo">
    <w:name w:val="Simbolo"/>
    <w:rsid w:val="00B46ECE"/>
    <w:rPr>
      <w:rFonts w:ascii="Symbol" w:hAnsi="Symbol" w:cs="Times New Roman"/>
    </w:rPr>
  </w:style>
  <w:style w:type="paragraph" w:customStyle="1" w:styleId="Rellenartabla">
    <w:name w:val="Rellenar tabla"/>
    <w:basedOn w:val="Textoentabla"/>
    <w:rsid w:val="00B46ECE"/>
    <w:pPr>
      <w:jc w:val="center"/>
    </w:pPr>
  </w:style>
  <w:style w:type="character" w:customStyle="1" w:styleId="TextocomentarioCar1">
    <w:name w:val="Texto comentario Car1"/>
    <w:link w:val="Textocomentario"/>
    <w:locked/>
    <w:rsid w:val="00B46ECE"/>
    <w:rPr>
      <w:rFonts w:ascii="Arial" w:hAnsi="Arial"/>
    </w:rPr>
  </w:style>
  <w:style w:type="character" w:customStyle="1" w:styleId="TextocomentarioCar">
    <w:name w:val="Texto comentario Car"/>
    <w:rsid w:val="00B46ECE"/>
    <w:rPr>
      <w:rFonts w:ascii="Courier New" w:hAnsi="Courier New"/>
    </w:rPr>
  </w:style>
  <w:style w:type="character" w:customStyle="1" w:styleId="NormalWebCar">
    <w:name w:val="Normal (Web) Car"/>
    <w:rsid w:val="00B46ECE"/>
    <w:rPr>
      <w:rFonts w:cs="Times New Roman"/>
      <w:sz w:val="24"/>
      <w:szCs w:val="24"/>
    </w:rPr>
  </w:style>
  <w:style w:type="character" w:customStyle="1" w:styleId="CarCar24">
    <w:name w:val="Car Car24"/>
    <w:rsid w:val="00B46ECE"/>
    <w:rPr>
      <w:rFonts w:ascii="Arial" w:hAnsi="Arial" w:cs="Arial"/>
      <w:b/>
      <w:bCs/>
      <w:sz w:val="26"/>
      <w:szCs w:val="26"/>
      <w:lang w:val="es-ES" w:eastAsia="es-ES" w:bidi="ar-SA"/>
    </w:rPr>
  </w:style>
  <w:style w:type="paragraph" w:customStyle="1" w:styleId="Textoindependiente22">
    <w:name w:val="Texto independiente 22"/>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paragraph" w:customStyle="1" w:styleId="Textoindependiente32">
    <w:name w:val="Texto independiente 32"/>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Sangra3detindependiente2">
    <w:name w:val="Sangría 3 de t. independiente2"/>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Sangra2detindependiente2">
    <w:name w:val="Sangría 2 de t. independiente2"/>
    <w:basedOn w:val="Normal"/>
    <w:rsid w:val="00B46ECE"/>
    <w:pPr>
      <w:overflowPunct w:val="0"/>
      <w:autoSpaceDE w:val="0"/>
      <w:autoSpaceDN w:val="0"/>
      <w:adjustRightInd w:val="0"/>
      <w:ind w:firstLine="708"/>
      <w:textAlignment w:val="baseline"/>
    </w:pPr>
    <w:rPr>
      <w:sz w:val="22"/>
    </w:rPr>
  </w:style>
  <w:style w:type="paragraph" w:customStyle="1" w:styleId="Textosinformato2">
    <w:name w:val="Texto sin formato2"/>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ARQFJSD">
    <w:name w:val="ARQFJSD"/>
    <w:basedOn w:val="Textoindependiente"/>
    <w:rsid w:val="00B46ECE"/>
    <w:pPr>
      <w:widowControl w:val="0"/>
      <w:spacing w:after="0"/>
      <w:ind w:firstLine="425"/>
    </w:pPr>
    <w:rPr>
      <w:rFonts w:ascii="Times New Roman" w:hAnsi="Times New Roman"/>
      <w:lang w:val="es-ES_tradnl"/>
    </w:rPr>
  </w:style>
  <w:style w:type="paragraph" w:customStyle="1" w:styleId="ARQFJSD1">
    <w:name w:val="ARQFJSD1"/>
    <w:basedOn w:val="Normal"/>
    <w:rsid w:val="00B46ECE"/>
    <w:pPr>
      <w:ind w:left="1080" w:hanging="360"/>
    </w:pPr>
    <w:rPr>
      <w:b/>
      <w:szCs w:val="20"/>
      <w:u w:val="single"/>
    </w:rPr>
  </w:style>
  <w:style w:type="paragraph" w:customStyle="1" w:styleId="ARQFJSD2">
    <w:name w:val="ARQFJSD2"/>
    <w:basedOn w:val="Normal"/>
    <w:rsid w:val="00B46ECE"/>
    <w:pPr>
      <w:ind w:left="1800" w:hanging="360"/>
    </w:pPr>
    <w:rPr>
      <w:b/>
      <w:szCs w:val="20"/>
    </w:rPr>
  </w:style>
  <w:style w:type="paragraph" w:customStyle="1" w:styleId="ARQFJSD10">
    <w:name w:val="ARQFJSD10"/>
    <w:basedOn w:val="Normal"/>
    <w:rsid w:val="00B46ECE"/>
    <w:pPr>
      <w:ind w:left="360" w:hanging="360"/>
    </w:pPr>
    <w:rPr>
      <w:szCs w:val="20"/>
    </w:rPr>
  </w:style>
  <w:style w:type="paragraph" w:customStyle="1" w:styleId="ARQFJSD3">
    <w:name w:val="ARQFJSD3"/>
    <w:basedOn w:val="Normal"/>
    <w:rsid w:val="00B46ECE"/>
    <w:pPr>
      <w:ind w:left="2520" w:hanging="360"/>
    </w:pPr>
    <w:rPr>
      <w:szCs w:val="20"/>
      <w:u w:val="single"/>
    </w:rPr>
  </w:style>
  <w:style w:type="paragraph" w:customStyle="1" w:styleId="ARQFJSD4">
    <w:name w:val="ARQFJSD4"/>
    <w:basedOn w:val="Normal"/>
    <w:rsid w:val="00B46ECE"/>
    <w:pPr>
      <w:ind w:left="3240" w:hanging="360"/>
    </w:pPr>
    <w:rPr>
      <w:szCs w:val="20"/>
    </w:rPr>
  </w:style>
  <w:style w:type="paragraph" w:customStyle="1" w:styleId="ARQFJSD0">
    <w:name w:val="ARQFJSD0"/>
    <w:basedOn w:val="Normal"/>
    <w:rsid w:val="00B46ECE"/>
    <w:pPr>
      <w:ind w:left="360" w:hanging="360"/>
      <w:jc w:val="center"/>
    </w:pPr>
    <w:rPr>
      <w:b/>
      <w:sz w:val="44"/>
      <w:szCs w:val="20"/>
    </w:rPr>
  </w:style>
  <w:style w:type="paragraph" w:customStyle="1" w:styleId="PROFESION">
    <w:name w:val="PROFESION"/>
    <w:rsid w:val="00B46ECE"/>
    <w:pPr>
      <w:widowControl w:val="0"/>
      <w:tabs>
        <w:tab w:val="left" w:pos="-720"/>
      </w:tabs>
      <w:suppressAutoHyphens/>
      <w:autoSpaceDE w:val="0"/>
      <w:autoSpaceDN w:val="0"/>
      <w:adjustRightInd w:val="0"/>
      <w:spacing w:line="240" w:lineRule="atLeast"/>
      <w:jc w:val="center"/>
    </w:pPr>
    <w:rPr>
      <w:rFonts w:ascii="Arial" w:hAnsi="Arial"/>
      <w:sz w:val="19"/>
      <w:lang w:val="en-US"/>
    </w:rPr>
  </w:style>
  <w:style w:type="paragraph" w:customStyle="1" w:styleId="ESHEOP">
    <w:name w:val="ESHEOP"/>
    <w:basedOn w:val="Normal"/>
    <w:rsid w:val="00B46ECE"/>
    <w:pPr>
      <w:spacing w:line="240" w:lineRule="atLeast"/>
    </w:pPr>
    <w:rPr>
      <w:b/>
      <w:sz w:val="20"/>
      <w:szCs w:val="20"/>
    </w:rPr>
  </w:style>
  <w:style w:type="paragraph" w:customStyle="1" w:styleId="Subttulo4">
    <w:name w:val="Subtítulo 4"/>
    <w:basedOn w:val="Cdetexto"/>
    <w:next w:val="Cdetexto"/>
    <w:rsid w:val="00B46ECE"/>
    <w:pPr>
      <w:spacing w:after="57"/>
    </w:pPr>
    <w:rPr>
      <w:b/>
      <w:color w:val="auto"/>
    </w:rPr>
  </w:style>
  <w:style w:type="paragraph" w:customStyle="1" w:styleId="Cdetexto">
    <w:name w:val="C. de texto"/>
    <w:rsid w:val="00B46ECE"/>
    <w:pPr>
      <w:spacing w:after="113" w:line="260" w:lineRule="atLeast"/>
    </w:pPr>
    <w:rPr>
      <w:rFonts w:ascii="Novarese Bk BT" w:hAnsi="Novarese Bk BT"/>
      <w:snapToGrid w:val="0"/>
      <w:color w:val="000000"/>
    </w:rPr>
  </w:style>
  <w:style w:type="paragraph" w:customStyle="1" w:styleId="ARQFJSD-CUADRO-6">
    <w:name w:val="ARQFJSD-CUADRO-6"/>
    <w:basedOn w:val="Normal"/>
    <w:rsid w:val="00B46ECE"/>
    <w:pPr>
      <w:jc w:val="left"/>
    </w:pPr>
    <w:rPr>
      <w:rFonts w:cs="Arial"/>
      <w:sz w:val="12"/>
      <w:szCs w:val="12"/>
      <w:lang w:val="es-ES_tradnl"/>
    </w:rPr>
  </w:style>
  <w:style w:type="paragraph" w:customStyle="1" w:styleId="ARQFJSD-CENTRO">
    <w:name w:val="ARQFJSD-CENTRO"/>
    <w:basedOn w:val="ARQFJSD"/>
    <w:next w:val="ARQFJSD"/>
    <w:rsid w:val="00B46ECE"/>
    <w:pPr>
      <w:ind w:firstLine="284"/>
      <w:jc w:val="center"/>
    </w:pPr>
    <w:rPr>
      <w:rFonts w:cs="Arial"/>
      <w:sz w:val="16"/>
      <w:szCs w:val="16"/>
    </w:rPr>
  </w:style>
  <w:style w:type="paragraph" w:customStyle="1" w:styleId="p11">
    <w:name w:val="p11"/>
    <w:basedOn w:val="Normal"/>
    <w:rsid w:val="00B46ECE"/>
    <w:pPr>
      <w:widowControl w:val="0"/>
      <w:tabs>
        <w:tab w:val="left" w:pos="2114"/>
      </w:tabs>
      <w:autoSpaceDE w:val="0"/>
      <w:autoSpaceDN w:val="0"/>
      <w:adjustRightInd w:val="0"/>
      <w:spacing w:line="215" w:lineRule="atLeast"/>
      <w:ind w:left="833"/>
    </w:pPr>
    <w:rPr>
      <w:rFonts w:ascii="Times New Roman" w:hAnsi="Times New Roman"/>
      <w:sz w:val="24"/>
      <w:lang w:val="en-US"/>
    </w:rPr>
  </w:style>
  <w:style w:type="paragraph" w:customStyle="1" w:styleId="texto2">
    <w:name w:val="texto2"/>
    <w:basedOn w:val="Normal"/>
    <w:rsid w:val="00B46ECE"/>
    <w:pPr>
      <w:spacing w:before="100" w:beforeAutospacing="1" w:after="100" w:afterAutospacing="1"/>
      <w:jc w:val="left"/>
    </w:pPr>
    <w:rPr>
      <w:rFonts w:ascii="Andale Sans UI" w:hAnsi="Andale Sans UI"/>
      <w:color w:val="666666"/>
      <w:sz w:val="21"/>
      <w:szCs w:val="21"/>
    </w:rPr>
  </w:style>
  <w:style w:type="paragraph" w:customStyle="1" w:styleId="H3">
    <w:name w:val="H3"/>
    <w:basedOn w:val="Normal"/>
    <w:next w:val="Normal"/>
    <w:rsid w:val="00B46ECE"/>
    <w:pPr>
      <w:keepNext/>
      <w:spacing w:before="100" w:after="100"/>
      <w:jc w:val="left"/>
      <w:outlineLvl w:val="3"/>
    </w:pPr>
    <w:rPr>
      <w:rFonts w:ascii="Times New Roman" w:hAnsi="Times New Roman"/>
      <w:b/>
      <w:snapToGrid w:val="0"/>
      <w:sz w:val="28"/>
      <w:szCs w:val="20"/>
      <w:lang w:val="es-ES_tradnl"/>
    </w:rPr>
  </w:style>
  <w:style w:type="paragraph" w:styleId="Textonotaalfinal">
    <w:name w:val="endnote text"/>
    <w:basedOn w:val="Normal"/>
    <w:link w:val="TextonotaalfinalCar"/>
    <w:rsid w:val="00B46ECE"/>
    <w:rPr>
      <w:sz w:val="22"/>
      <w:szCs w:val="20"/>
      <w:lang w:val="es-ES_tradnl"/>
    </w:rPr>
  </w:style>
  <w:style w:type="character" w:customStyle="1" w:styleId="TextonotaalfinalCar">
    <w:name w:val="Texto nota al final Car"/>
    <w:basedOn w:val="Fuentedeprrafopredeter"/>
    <w:link w:val="Textonotaalfinal"/>
    <w:rsid w:val="00B46ECE"/>
    <w:rPr>
      <w:rFonts w:ascii="Arial" w:hAnsi="Arial"/>
      <w:sz w:val="22"/>
      <w:lang w:val="es-ES_tradnl"/>
    </w:rPr>
  </w:style>
  <w:style w:type="paragraph" w:customStyle="1" w:styleId="EstiloIzquierdaPrimeralnea249cm">
    <w:name w:val="Estilo Izquierda Primera línea:  249 cm"/>
    <w:basedOn w:val="Normal"/>
    <w:rsid w:val="00B46ECE"/>
    <w:pPr>
      <w:overflowPunct w:val="0"/>
      <w:autoSpaceDE w:val="0"/>
      <w:autoSpaceDN w:val="0"/>
      <w:adjustRightInd w:val="0"/>
      <w:ind w:firstLine="1418"/>
      <w:textAlignment w:val="baseline"/>
    </w:pPr>
    <w:rPr>
      <w:noProof/>
      <w:sz w:val="20"/>
      <w:szCs w:val="20"/>
      <w:lang w:val="es-ES_tradnl" w:bidi="he-IL"/>
    </w:rPr>
  </w:style>
  <w:style w:type="paragraph" w:customStyle="1" w:styleId="1">
    <w:name w:val="1"/>
    <w:basedOn w:val="Normal"/>
    <w:next w:val="Sangradetextonormal"/>
    <w:rsid w:val="00B46ECE"/>
    <w:pPr>
      <w:overflowPunct w:val="0"/>
      <w:autoSpaceDE w:val="0"/>
      <w:autoSpaceDN w:val="0"/>
      <w:adjustRightInd w:val="0"/>
      <w:ind w:firstLine="1418"/>
      <w:textAlignment w:val="baseline"/>
    </w:pPr>
    <w:rPr>
      <w:rFonts w:cs="Arial"/>
      <w:sz w:val="20"/>
      <w:szCs w:val="20"/>
      <w:lang w:val="es-ES_tradnl" w:bidi="he-IL"/>
    </w:rPr>
  </w:style>
  <w:style w:type="paragraph" w:customStyle="1" w:styleId="Titulo12pto">
    <w:name w:val="Titulo  12 pto"/>
    <w:basedOn w:val="Normal"/>
    <w:qFormat/>
    <w:rsid w:val="00B46ECE"/>
    <w:pPr>
      <w:widowControl w:val="0"/>
      <w:ind w:left="567"/>
    </w:pPr>
    <w:rPr>
      <w:b/>
      <w:snapToGrid w:val="0"/>
      <w:color w:val="0000FF"/>
      <w:sz w:val="24"/>
      <w:szCs w:val="20"/>
      <w:u w:val="single"/>
      <w:lang w:val="es-ES_tradnl"/>
    </w:rPr>
  </w:style>
  <w:style w:type="paragraph" w:customStyle="1" w:styleId="Titulo10pto">
    <w:name w:val="Titulo 10 pto"/>
    <w:basedOn w:val="Normal"/>
    <w:qFormat/>
    <w:rsid w:val="00B46ECE"/>
    <w:pPr>
      <w:widowControl w:val="0"/>
      <w:ind w:left="567"/>
    </w:pPr>
    <w:rPr>
      <w:b/>
      <w:bCs/>
      <w:i/>
      <w:iCs/>
      <w:snapToGrid w:val="0"/>
      <w:color w:val="0000FF"/>
      <w:sz w:val="20"/>
      <w:szCs w:val="20"/>
      <w:u w:val="single"/>
      <w:lang w:val="es-ES_tradnl"/>
    </w:rPr>
  </w:style>
  <w:style w:type="paragraph" w:customStyle="1" w:styleId="Normal1cm">
    <w:name w:val="Normal 1 cm"/>
    <w:basedOn w:val="Sangra2detindependiente"/>
    <w:qFormat/>
    <w:rsid w:val="00B46ECE"/>
    <w:pPr>
      <w:widowControl w:val="0"/>
      <w:tabs>
        <w:tab w:val="clear" w:pos="540"/>
        <w:tab w:val="clear" w:pos="900"/>
        <w:tab w:val="clear" w:pos="1260"/>
        <w:tab w:val="clear" w:pos="1620"/>
      </w:tabs>
      <w:ind w:left="0" w:firstLine="567"/>
      <w:jc w:val="both"/>
    </w:pPr>
    <w:rPr>
      <w:rFonts w:ascii="Times New Roman" w:hAnsi="Times New Roman" w:cs="Times New Roman"/>
      <w:bCs/>
      <w:snapToGrid w:val="0"/>
      <w:szCs w:val="24"/>
    </w:rPr>
  </w:style>
  <w:style w:type="paragraph" w:customStyle="1" w:styleId="Izq1cm">
    <w:name w:val="Izq  1 cm"/>
    <w:basedOn w:val="Normal"/>
    <w:qFormat/>
    <w:rsid w:val="00B46ECE"/>
    <w:pPr>
      <w:widowControl w:val="0"/>
      <w:ind w:left="567"/>
    </w:pPr>
    <w:rPr>
      <w:snapToGrid w:val="0"/>
      <w:sz w:val="20"/>
      <w:szCs w:val="20"/>
      <w:lang w:val="es-ES_tradnl"/>
    </w:rPr>
  </w:style>
  <w:style w:type="paragraph" w:customStyle="1" w:styleId="AzulIzq1cm">
    <w:name w:val="Azul Izq  1 cm"/>
    <w:basedOn w:val="Normal"/>
    <w:qFormat/>
    <w:rsid w:val="00B46ECE"/>
    <w:pPr>
      <w:widowControl w:val="0"/>
      <w:ind w:left="567"/>
    </w:pPr>
    <w:rPr>
      <w:b/>
      <w:bCs/>
      <w:snapToGrid w:val="0"/>
      <w:color w:val="0000FF"/>
      <w:sz w:val="20"/>
      <w:szCs w:val="20"/>
      <w:lang w:val="es-ES_tradnl"/>
    </w:rPr>
  </w:style>
  <w:style w:type="paragraph" w:customStyle="1" w:styleId="Normal1cm0">
    <w:name w:val="Normal  1 cm"/>
    <w:basedOn w:val="Normal"/>
    <w:qFormat/>
    <w:rsid w:val="00B46ECE"/>
    <w:pPr>
      <w:widowControl w:val="0"/>
      <w:ind w:firstLine="567"/>
    </w:pPr>
    <w:rPr>
      <w:snapToGrid w:val="0"/>
      <w:sz w:val="20"/>
      <w:szCs w:val="20"/>
      <w:lang w:val="es-ES_tradnl" w:bidi="he-IL"/>
    </w:rPr>
  </w:style>
  <w:style w:type="paragraph" w:customStyle="1" w:styleId="Titulo12p">
    <w:name w:val="Titulo 12p"/>
    <w:basedOn w:val="Normal"/>
    <w:qFormat/>
    <w:rsid w:val="00B46ECE"/>
    <w:pPr>
      <w:widowControl w:val="0"/>
      <w:ind w:left="567"/>
    </w:pPr>
    <w:rPr>
      <w:b/>
      <w:snapToGrid w:val="0"/>
      <w:color w:val="0000FF"/>
      <w:sz w:val="24"/>
      <w:u w:val="single"/>
      <w:lang w:bidi="he-IL"/>
    </w:rPr>
  </w:style>
  <w:style w:type="paragraph" w:customStyle="1" w:styleId="Titulo10p">
    <w:name w:val="Titulo 10p"/>
    <w:basedOn w:val="Encabezado"/>
    <w:qFormat/>
    <w:rsid w:val="00B46ECE"/>
    <w:pPr>
      <w:widowControl w:val="0"/>
      <w:tabs>
        <w:tab w:val="clear" w:pos="4252"/>
        <w:tab w:val="clear" w:pos="8504"/>
      </w:tabs>
      <w:ind w:left="567"/>
    </w:pPr>
    <w:rPr>
      <w:b/>
      <w:bCs/>
      <w:i/>
      <w:iCs/>
      <w:snapToGrid w:val="0"/>
      <w:color w:val="0000FF"/>
      <w:sz w:val="20"/>
      <w:szCs w:val="20"/>
      <w:u w:val="single"/>
      <w:lang w:bidi="he-IL"/>
    </w:rPr>
  </w:style>
  <w:style w:type="paragraph" w:customStyle="1" w:styleId="Normalremetida">
    <w:name w:val="Normal remetida"/>
    <w:basedOn w:val="Normal"/>
    <w:qFormat/>
    <w:rsid w:val="00B46ECE"/>
    <w:pPr>
      <w:widowControl w:val="0"/>
      <w:ind w:firstLine="567"/>
    </w:pPr>
    <w:rPr>
      <w:snapToGrid w:val="0"/>
      <w:sz w:val="20"/>
      <w:szCs w:val="20"/>
      <w:lang w:bidi="he-IL"/>
    </w:rPr>
  </w:style>
  <w:style w:type="paragraph" w:customStyle="1" w:styleId="a">
    <w:name w:val="."/>
    <w:basedOn w:val="Normal"/>
    <w:rsid w:val="00B46ECE"/>
    <w:rPr>
      <w:rFonts w:ascii="Century Gothic" w:hAnsi="Century Gothic"/>
      <w:sz w:val="24"/>
      <w:lang w:val="es-ES_tradnl"/>
    </w:rPr>
  </w:style>
  <w:style w:type="paragraph" w:customStyle="1" w:styleId="fecha">
    <w:name w:val="fecha"/>
    <w:basedOn w:val="Normal"/>
    <w:rsid w:val="00B46ECE"/>
    <w:pPr>
      <w:spacing w:before="120"/>
      <w:ind w:left="37" w:right="-12"/>
      <w:jc w:val="right"/>
    </w:pPr>
    <w:rPr>
      <w:rFonts w:cs="Arial"/>
      <w:noProof/>
      <w:color w:val="808080"/>
      <w:sz w:val="16"/>
      <w:szCs w:val="20"/>
    </w:rPr>
  </w:style>
  <w:style w:type="paragraph" w:customStyle="1" w:styleId="piefiguratabla">
    <w:name w:val="pie figura/tabla"/>
    <w:basedOn w:val="Normal"/>
    <w:rsid w:val="00B46ECE"/>
    <w:pPr>
      <w:spacing w:before="60"/>
    </w:pPr>
    <w:rPr>
      <w:szCs w:val="20"/>
    </w:rPr>
  </w:style>
  <w:style w:type="paragraph" w:customStyle="1" w:styleId="Ttulo4CTECarCarCar">
    <w:name w:val="Título4CTE Car Car Car"/>
    <w:basedOn w:val="Normal"/>
    <w:next w:val="Normal"/>
    <w:autoRedefine/>
    <w:rsid w:val="00B46ECE"/>
    <w:pPr>
      <w:spacing w:before="200" w:after="100"/>
    </w:pPr>
    <w:rPr>
      <w:b/>
      <w:bCs/>
      <w:sz w:val="20"/>
      <w:szCs w:val="20"/>
      <w:lang w:val="es-ES_tradnl"/>
    </w:rPr>
  </w:style>
  <w:style w:type="paragraph" w:customStyle="1" w:styleId="Mapadeldocumento1">
    <w:name w:val="Mapa del documento1"/>
    <w:basedOn w:val="Normal"/>
    <w:rsid w:val="00B46ECE"/>
    <w:pPr>
      <w:shd w:val="clear" w:color="auto" w:fill="000080"/>
      <w:jc w:val="left"/>
    </w:pPr>
    <w:rPr>
      <w:rFonts w:ascii="Tahoma" w:hAnsi="Tahoma"/>
      <w:sz w:val="20"/>
      <w:szCs w:val="20"/>
    </w:rPr>
  </w:style>
  <w:style w:type="paragraph" w:customStyle="1" w:styleId="seccinCTE0">
    <w:name w:val="secciónCTE"/>
    <w:basedOn w:val="Normal"/>
    <w:next w:val="Normal"/>
    <w:autoRedefine/>
    <w:rsid w:val="00B46ECE"/>
    <w:pPr>
      <w:spacing w:before="400"/>
    </w:pPr>
    <w:rPr>
      <w:b/>
      <w:sz w:val="24"/>
      <w:szCs w:val="20"/>
    </w:rPr>
  </w:style>
  <w:style w:type="paragraph" w:customStyle="1" w:styleId="artculoSeccinCTE">
    <w:name w:val="artículoSecciónCTE"/>
    <w:basedOn w:val="Normal"/>
    <w:next w:val="Normal"/>
    <w:autoRedefine/>
    <w:rsid w:val="00B46ECE"/>
    <w:pPr>
      <w:spacing w:before="200" w:after="80"/>
    </w:pPr>
    <w:rPr>
      <w:rFonts w:cs="Arial"/>
      <w:b/>
      <w:sz w:val="20"/>
      <w:szCs w:val="20"/>
    </w:rPr>
  </w:style>
  <w:style w:type="paragraph" w:customStyle="1" w:styleId="artculo-ex">
    <w:name w:val="artículo-ex"/>
    <w:basedOn w:val="Normal"/>
    <w:rsid w:val="00B46ECE"/>
    <w:pPr>
      <w:ind w:left="935" w:hanging="935"/>
      <w:jc w:val="left"/>
    </w:pPr>
    <w:rPr>
      <w:b/>
      <w:noProof/>
      <w:color w:val="FF0000"/>
      <w:sz w:val="24"/>
      <w:szCs w:val="20"/>
      <w:lang w:val="es-ES_tradnl"/>
    </w:rPr>
  </w:style>
  <w:style w:type="paragraph" w:customStyle="1" w:styleId="TTULO0">
    <w:name w:val="TÍTULO"/>
    <w:basedOn w:val="Ttulo1"/>
    <w:next w:val="Normal"/>
    <w:rsid w:val="00B46ECE"/>
    <w:pPr>
      <w:widowControl/>
      <w:numPr>
        <w:numId w:val="0"/>
      </w:numPr>
      <w:spacing w:before="240" w:after="200" w:line="240" w:lineRule="auto"/>
    </w:pPr>
    <w:rPr>
      <w:rFonts w:ascii="Cambria" w:hAnsi="Cambria"/>
      <w:bCs/>
      <w:snapToGrid/>
      <w:kern w:val="32"/>
      <w:sz w:val="28"/>
      <w:szCs w:val="32"/>
      <w:lang w:val="es-ES_tradnl"/>
    </w:rPr>
  </w:style>
  <w:style w:type="paragraph" w:customStyle="1" w:styleId="Artculo">
    <w:name w:val="Artículo"/>
    <w:next w:val="Normal"/>
    <w:rsid w:val="00B46ECE"/>
    <w:pPr>
      <w:spacing w:before="200" w:after="80"/>
    </w:pPr>
    <w:rPr>
      <w:rFonts w:ascii="Arial" w:hAnsi="Arial"/>
      <w:b/>
    </w:rPr>
  </w:style>
  <w:style w:type="paragraph" w:customStyle="1" w:styleId="Figura">
    <w:name w:val="Figura"/>
    <w:next w:val="Normal"/>
    <w:rsid w:val="00B46ECE"/>
    <w:pPr>
      <w:tabs>
        <w:tab w:val="left" w:pos="3544"/>
      </w:tabs>
      <w:spacing w:before="60"/>
      <w:jc w:val="center"/>
    </w:pPr>
    <w:rPr>
      <w:rFonts w:ascii="Arial" w:hAnsi="Arial"/>
      <w:b/>
      <w:color w:val="000000"/>
      <w:sz w:val="18"/>
    </w:rPr>
  </w:style>
  <w:style w:type="paragraph" w:customStyle="1" w:styleId="CaptuloCTE">
    <w:name w:val="CapítuloCTE"/>
    <w:basedOn w:val="Normal"/>
    <w:autoRedefine/>
    <w:rsid w:val="00B46ECE"/>
    <w:pPr>
      <w:keepNext/>
      <w:tabs>
        <w:tab w:val="num" w:pos="360"/>
      </w:tabs>
      <w:spacing w:before="240" w:after="40"/>
      <w:ind w:left="360" w:hanging="360"/>
      <w:outlineLvl w:val="1"/>
    </w:pPr>
    <w:rPr>
      <w:b/>
      <w:sz w:val="28"/>
      <w:szCs w:val="20"/>
    </w:rPr>
  </w:style>
  <w:style w:type="paragraph" w:customStyle="1" w:styleId="HR">
    <w:name w:val="HR"/>
    <w:next w:val="Normal"/>
    <w:rsid w:val="00B46ECE"/>
    <w:pPr>
      <w:spacing w:before="400" w:after="40"/>
    </w:pPr>
    <w:rPr>
      <w:rFonts w:ascii="Arial" w:hAnsi="Arial"/>
      <w:b/>
    </w:rPr>
  </w:style>
  <w:style w:type="paragraph" w:customStyle="1" w:styleId="TtuloCTE">
    <w:name w:val="TítuloCTE"/>
    <w:basedOn w:val="Ttulo1"/>
    <w:next w:val="Normal"/>
    <w:autoRedefine/>
    <w:rsid w:val="00B46ECE"/>
    <w:pPr>
      <w:widowControl/>
      <w:numPr>
        <w:numId w:val="0"/>
      </w:numPr>
      <w:tabs>
        <w:tab w:val="num" w:pos="360"/>
      </w:tabs>
      <w:spacing w:before="240" w:after="200" w:line="240" w:lineRule="auto"/>
      <w:ind w:left="360" w:hanging="360"/>
    </w:pPr>
    <w:rPr>
      <w:rFonts w:ascii="Cambria" w:hAnsi="Cambria"/>
      <w:bCs/>
      <w:caps/>
      <w:snapToGrid/>
      <w:kern w:val="32"/>
      <w:sz w:val="28"/>
      <w:szCs w:val="32"/>
    </w:rPr>
  </w:style>
  <w:style w:type="paragraph" w:customStyle="1" w:styleId="Anejo">
    <w:name w:val="Anejo"/>
    <w:next w:val="Normal"/>
    <w:rsid w:val="00B46ECE"/>
    <w:pPr>
      <w:spacing w:before="240" w:after="200"/>
      <w:jc w:val="both"/>
    </w:pPr>
    <w:rPr>
      <w:rFonts w:ascii="Arial" w:hAnsi="Arial"/>
      <w:b/>
      <w:caps/>
      <w:sz w:val="28"/>
    </w:rPr>
  </w:style>
  <w:style w:type="paragraph" w:customStyle="1" w:styleId="Anejo3CTE">
    <w:name w:val="Anejo3CTE"/>
    <w:basedOn w:val="Ttulo3CTE"/>
    <w:rsid w:val="00B46ECE"/>
    <w:pPr>
      <w:autoSpaceDE/>
      <w:autoSpaceDN/>
      <w:adjustRightInd/>
    </w:pPr>
    <w:rPr>
      <w:rFonts w:ascii="Arial" w:hAnsi="Arial"/>
      <w:b/>
      <w:iCs/>
      <w:sz w:val="20"/>
      <w:szCs w:val="20"/>
    </w:rPr>
  </w:style>
  <w:style w:type="paragraph" w:styleId="Lista5">
    <w:name w:val="List 5"/>
    <w:basedOn w:val="Normal"/>
    <w:rsid w:val="00B46ECE"/>
    <w:pPr>
      <w:ind w:left="1415" w:hanging="283"/>
    </w:pPr>
    <w:rPr>
      <w:sz w:val="20"/>
      <w:szCs w:val="20"/>
    </w:rPr>
  </w:style>
  <w:style w:type="paragraph" w:styleId="Saludo">
    <w:name w:val="Salutation"/>
    <w:basedOn w:val="Normal"/>
    <w:next w:val="Normal"/>
    <w:link w:val="SaludoCar"/>
    <w:rsid w:val="00B46ECE"/>
    <w:rPr>
      <w:sz w:val="20"/>
      <w:szCs w:val="20"/>
    </w:rPr>
  </w:style>
  <w:style w:type="character" w:customStyle="1" w:styleId="SaludoCar">
    <w:name w:val="Saludo Car"/>
    <w:basedOn w:val="Fuentedeprrafopredeter"/>
    <w:link w:val="Saludo"/>
    <w:rsid w:val="00B46ECE"/>
    <w:rPr>
      <w:rFonts w:ascii="Arial" w:hAnsi="Arial"/>
    </w:rPr>
  </w:style>
  <w:style w:type="paragraph" w:styleId="Listaconvietas5">
    <w:name w:val="List Bullet 5"/>
    <w:basedOn w:val="Normal"/>
    <w:autoRedefine/>
    <w:rsid w:val="00B46ECE"/>
    <w:rPr>
      <w:rFonts w:cs="Arial"/>
      <w:sz w:val="20"/>
      <w:szCs w:val="20"/>
    </w:rPr>
  </w:style>
  <w:style w:type="paragraph" w:styleId="Continuarlista5">
    <w:name w:val="List Continue 5"/>
    <w:basedOn w:val="Normal"/>
    <w:rsid w:val="00B46ECE"/>
    <w:pPr>
      <w:spacing w:after="120"/>
      <w:ind w:left="1415"/>
    </w:pPr>
    <w:rPr>
      <w:sz w:val="20"/>
      <w:szCs w:val="20"/>
    </w:rPr>
  </w:style>
  <w:style w:type="paragraph" w:customStyle="1" w:styleId="EstiloEcuacinPrimeralnea123cm">
    <w:name w:val="Estilo Ecuación + Primera línea:  123 cm"/>
    <w:basedOn w:val="Ecuacin"/>
    <w:rsid w:val="00B46ECE"/>
    <w:pPr>
      <w:ind w:firstLine="709"/>
    </w:pPr>
  </w:style>
  <w:style w:type="paragraph" w:customStyle="1" w:styleId="Ttulo6CTE">
    <w:name w:val="Título6CTE"/>
    <w:basedOn w:val="Ttulo5CTE"/>
    <w:next w:val="Normal"/>
    <w:autoRedefine/>
    <w:rsid w:val="00B46ECE"/>
    <w:pPr>
      <w:ind w:left="0" w:firstLine="0"/>
    </w:pPr>
    <w:rPr>
      <w:rFonts w:cs="Arial"/>
      <w:bCs/>
      <w:lang w:val="es-ES_tradnl"/>
    </w:rPr>
  </w:style>
  <w:style w:type="paragraph" w:customStyle="1" w:styleId="EstiloEncabezado">
    <w:name w:val="Estilo Encabezado"/>
    <w:aliases w:val="e + 10 pt Sin Negrita Centrado"/>
    <w:basedOn w:val="Encabezado"/>
    <w:next w:val="Normal"/>
    <w:rsid w:val="00B46ECE"/>
    <w:pPr>
      <w:pBdr>
        <w:bottom w:val="single" w:sz="4" w:space="1" w:color="auto"/>
      </w:pBdr>
      <w:jc w:val="center"/>
    </w:pPr>
    <w:rPr>
      <w:color w:val="808080"/>
      <w:sz w:val="20"/>
      <w:szCs w:val="20"/>
    </w:rPr>
  </w:style>
  <w:style w:type="paragraph" w:customStyle="1" w:styleId="2">
    <w:name w:val="2"/>
    <w:basedOn w:val="Normal"/>
    <w:next w:val="Sangradetextonormal"/>
    <w:rsid w:val="00B46ECE"/>
    <w:pPr>
      <w:ind w:firstLine="720"/>
    </w:pPr>
    <w:rPr>
      <w:sz w:val="20"/>
      <w:szCs w:val="20"/>
      <w:lang w:val="es-ES_tradnl"/>
    </w:rPr>
  </w:style>
  <w:style w:type="paragraph" w:styleId="Lista4">
    <w:name w:val="List 4"/>
    <w:basedOn w:val="Normal"/>
    <w:rsid w:val="00B46ECE"/>
    <w:pPr>
      <w:ind w:left="1132" w:hanging="283"/>
    </w:pPr>
    <w:rPr>
      <w:sz w:val="20"/>
      <w:szCs w:val="20"/>
    </w:rPr>
  </w:style>
  <w:style w:type="paragraph" w:styleId="Continuarlista4">
    <w:name w:val="List Continue 4"/>
    <w:basedOn w:val="Normal"/>
    <w:rsid w:val="00B46ECE"/>
    <w:pPr>
      <w:spacing w:after="120"/>
      <w:ind w:left="1132"/>
    </w:pPr>
    <w:rPr>
      <w:sz w:val="20"/>
      <w:szCs w:val="20"/>
    </w:rPr>
  </w:style>
  <w:style w:type="paragraph" w:customStyle="1" w:styleId="Imagen">
    <w:name w:val="Imagen"/>
    <w:basedOn w:val="Normal"/>
    <w:rsid w:val="00B46ECE"/>
    <w:rPr>
      <w:sz w:val="20"/>
      <w:szCs w:val="20"/>
    </w:rPr>
  </w:style>
  <w:style w:type="paragraph" w:customStyle="1" w:styleId="EstiloEcuacinPrimeralnea063cm">
    <w:name w:val="Estilo Ecuación + Primera línea:  063 cm"/>
    <w:basedOn w:val="Ecuacin"/>
    <w:rsid w:val="00B46ECE"/>
    <w:pPr>
      <w:ind w:firstLine="709"/>
    </w:pPr>
  </w:style>
  <w:style w:type="character" w:customStyle="1" w:styleId="AsuntodelcomentarioCar">
    <w:name w:val="Asunto del comentario Car"/>
    <w:link w:val="Asuntodelcomentario"/>
    <w:rsid w:val="00B46ECE"/>
    <w:rPr>
      <w:rFonts w:ascii="Arial" w:hAnsi="Arial"/>
      <w:b/>
      <w:bCs/>
    </w:rPr>
  </w:style>
  <w:style w:type="paragraph" w:customStyle="1" w:styleId="EstiloTtulo4CTE">
    <w:name w:val="Estilo Título4CTE"/>
    <w:basedOn w:val="Ttulo4CTECarCarCar"/>
    <w:rsid w:val="00B46ECE"/>
  </w:style>
  <w:style w:type="paragraph" w:customStyle="1" w:styleId="relacinNormas">
    <w:name w:val="relaciónNormas"/>
    <w:basedOn w:val="NumeracinCTE"/>
    <w:rsid w:val="00B46ECE"/>
    <w:pPr>
      <w:numPr>
        <w:numId w:val="0"/>
      </w:numPr>
      <w:suppressAutoHyphens w:val="0"/>
      <w:ind w:left="2835" w:hanging="2835"/>
    </w:pPr>
    <w:rPr>
      <w:lang w:eastAsia="es-ES"/>
    </w:rPr>
  </w:style>
  <w:style w:type="paragraph" w:customStyle="1" w:styleId="Ttulo4CTECar">
    <w:name w:val="Título4CTE Car"/>
    <w:basedOn w:val="Normal"/>
    <w:next w:val="Normal"/>
    <w:autoRedefine/>
    <w:rsid w:val="00B46ECE"/>
    <w:pPr>
      <w:spacing w:before="200" w:after="100"/>
    </w:pPr>
    <w:rPr>
      <w:b/>
      <w:bCs/>
      <w:sz w:val="20"/>
      <w:szCs w:val="20"/>
      <w:lang w:val="es-ES_tradnl"/>
    </w:rPr>
  </w:style>
  <w:style w:type="paragraph" w:customStyle="1" w:styleId="bVieta">
    <w:name w:val="b.Viñeta"/>
    <w:basedOn w:val="Normal"/>
    <w:link w:val="bVietaCar"/>
    <w:rsid w:val="00B46ECE"/>
    <w:pPr>
      <w:tabs>
        <w:tab w:val="num" w:pos="360"/>
      </w:tabs>
      <w:spacing w:before="120" w:after="120" w:line="360" w:lineRule="auto"/>
    </w:pPr>
    <w:rPr>
      <w:rFonts w:eastAsia="Calibri"/>
      <w:sz w:val="22"/>
      <w:szCs w:val="22"/>
    </w:rPr>
  </w:style>
  <w:style w:type="character" w:customStyle="1" w:styleId="bVietaCar">
    <w:name w:val="b.Viñeta Car"/>
    <w:link w:val="bVieta"/>
    <w:locked/>
    <w:rsid w:val="00B46ECE"/>
    <w:rPr>
      <w:rFonts w:ascii="Arial" w:eastAsia="Calibri" w:hAnsi="Arial"/>
      <w:sz w:val="22"/>
      <w:szCs w:val="22"/>
    </w:rPr>
  </w:style>
  <w:style w:type="paragraph" w:customStyle="1" w:styleId="b2Vieta2">
    <w:name w:val="b2.Viñeta 2"/>
    <w:basedOn w:val="bVieta"/>
    <w:rsid w:val="00B46ECE"/>
    <w:pPr>
      <w:tabs>
        <w:tab w:val="num" w:pos="1440"/>
      </w:tabs>
      <w:ind w:left="1080" w:hanging="720"/>
    </w:pPr>
  </w:style>
  <w:style w:type="paragraph" w:styleId="Cita">
    <w:name w:val="Quote"/>
    <w:basedOn w:val="Textoindependiente"/>
    <w:link w:val="CitaCar"/>
    <w:qFormat/>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rPr>
  </w:style>
  <w:style w:type="character" w:customStyle="1" w:styleId="CitaCar">
    <w:name w:val="Cita Car"/>
    <w:basedOn w:val="Fuentedeprrafopredeter"/>
    <w:link w:val="Cita"/>
    <w:rsid w:val="00B46ECE"/>
    <w:rPr>
      <w:i/>
      <w:lang w:val="es-ES_tradnl"/>
    </w:rPr>
  </w:style>
  <w:style w:type="paragraph" w:customStyle="1" w:styleId="EstiloTextoindependiente210ptIzquierda075cm">
    <w:name w:val="Estilo Texto independiente 2 + 10 pt Izquierda:  075 cm"/>
    <w:basedOn w:val="Textoindependiente2"/>
    <w:autoRedefine/>
    <w:rsid w:val="00B46ECE"/>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pacing w:after="240"/>
    </w:pPr>
    <w:rPr>
      <w:rFonts w:ascii="Arial" w:hAnsi="Arial" w:cs="Times New Roman"/>
      <w:sz w:val="20"/>
      <w:lang w:val="es-ES_tradnl"/>
    </w:rPr>
  </w:style>
  <w:style w:type="paragraph" w:customStyle="1" w:styleId="EstiloArial12ptJustificadoDerecha-05cm">
    <w:name w:val="Estilo Arial 12 pt Justificado Derecha:  -05 cm"/>
    <w:basedOn w:val="Normal"/>
    <w:autoRedefine/>
    <w:rsid w:val="00B46ECE"/>
    <w:pPr>
      <w:widowControl w:val="0"/>
      <w:autoSpaceDE w:val="0"/>
      <w:autoSpaceDN w:val="0"/>
      <w:adjustRightInd w:val="0"/>
      <w:spacing w:after="240"/>
      <w:ind w:right="-285"/>
    </w:pPr>
    <w:rPr>
      <w:sz w:val="20"/>
      <w:szCs w:val="20"/>
    </w:rPr>
  </w:style>
  <w:style w:type="paragraph" w:customStyle="1" w:styleId="EstiloTextoindependienteArial12ptDerecha-05cm1">
    <w:name w:val="Estilo Texto independiente + Arial 12 pt Derecha:  -05 cm1"/>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360"/>
    </w:pPr>
    <w:rPr>
      <w:rFonts w:ascii="Times New Roman" w:hAnsi="Times New Roman"/>
      <w:sz w:val="24"/>
    </w:rPr>
  </w:style>
  <w:style w:type="paragraph" w:customStyle="1" w:styleId="EstiloTextoindependienteArial12ptSangrafrancesa0cm">
    <w:name w:val="Estilo Texto independiente + Arial 12 pt Sangría francesa:  0 cm ..."/>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240"/>
      <w:ind w:right="-285" w:hanging="1"/>
    </w:pPr>
    <w:rPr>
      <w:rFonts w:ascii="Times New Roman" w:hAnsi="Times New Roman"/>
      <w:sz w:val="24"/>
    </w:rPr>
  </w:style>
  <w:style w:type="paragraph" w:customStyle="1" w:styleId="Titulogeneral0">
    <w:name w:val="Titulo general"/>
    <w:next w:val="Ttulo1"/>
    <w:rsid w:val="00B46ECE"/>
    <w:pPr>
      <w:jc w:val="center"/>
    </w:pPr>
    <w:rPr>
      <w:rFonts w:ascii="Arial" w:hAnsi="Arial"/>
      <w:b/>
      <w:caps/>
      <w:sz w:val="44"/>
      <w:szCs w:val="44"/>
    </w:rPr>
  </w:style>
  <w:style w:type="paragraph" w:customStyle="1" w:styleId="Guion20">
    <w:name w:val="Guion 2"/>
    <w:rsid w:val="00B46ECE"/>
    <w:pPr>
      <w:tabs>
        <w:tab w:val="num" w:pos="720"/>
      </w:tabs>
      <w:ind w:left="720" w:hanging="360"/>
    </w:pPr>
    <w:rPr>
      <w:rFonts w:ascii="Arial" w:hAnsi="Arial" w:cs="Arial"/>
    </w:rPr>
  </w:style>
  <w:style w:type="paragraph" w:customStyle="1" w:styleId="CM75">
    <w:name w:val="CM75"/>
    <w:basedOn w:val="Default"/>
    <w:next w:val="Default"/>
    <w:rsid w:val="00B46ECE"/>
    <w:rPr>
      <w:rFonts w:ascii="JDNJAB+TimesNewRoman" w:hAnsi="JDNJAB+TimesNewRoman" w:cs="Times New Roman"/>
      <w:color w:val="auto"/>
    </w:rPr>
  </w:style>
  <w:style w:type="paragraph" w:customStyle="1" w:styleId="CM1">
    <w:name w:val="CM1"/>
    <w:basedOn w:val="Default"/>
    <w:next w:val="Default"/>
    <w:rsid w:val="00B46ECE"/>
    <w:rPr>
      <w:rFonts w:ascii="JDNJAB+TimesNewRoman" w:hAnsi="JDNJAB+TimesNewRoman" w:cs="Times New Roman"/>
      <w:color w:val="auto"/>
    </w:rPr>
  </w:style>
  <w:style w:type="paragraph" w:customStyle="1" w:styleId="CM73">
    <w:name w:val="CM73"/>
    <w:basedOn w:val="Default"/>
    <w:next w:val="Default"/>
    <w:rsid w:val="00B46ECE"/>
    <w:rPr>
      <w:rFonts w:ascii="JDNJAB+TimesNewRoman" w:hAnsi="JDNJAB+TimesNewRoman" w:cs="Times New Roman"/>
      <w:color w:val="auto"/>
    </w:rPr>
  </w:style>
  <w:style w:type="paragraph" w:customStyle="1" w:styleId="CM40">
    <w:name w:val="CM40"/>
    <w:basedOn w:val="Default"/>
    <w:next w:val="Default"/>
    <w:rsid w:val="00B46ECE"/>
    <w:rPr>
      <w:rFonts w:ascii="JDNJAB+TimesNewRoman" w:hAnsi="JDNJAB+TimesNewRoman" w:cs="Times New Roman"/>
      <w:color w:val="auto"/>
    </w:rPr>
  </w:style>
  <w:style w:type="paragraph" w:customStyle="1" w:styleId="CM81">
    <w:name w:val="CM81"/>
    <w:basedOn w:val="Default"/>
    <w:next w:val="Default"/>
    <w:rsid w:val="00B46ECE"/>
    <w:rPr>
      <w:rFonts w:ascii="GILALO+TimesNewRoman" w:hAnsi="GILALO+TimesNewRoman" w:cs="Times New Roman"/>
      <w:color w:val="auto"/>
    </w:rPr>
  </w:style>
  <w:style w:type="paragraph" w:customStyle="1" w:styleId="CM64">
    <w:name w:val="CM64"/>
    <w:basedOn w:val="Default"/>
    <w:next w:val="Default"/>
    <w:rsid w:val="00B46ECE"/>
    <w:rPr>
      <w:rFonts w:ascii="GILALO+TimesNewRoman" w:hAnsi="GILALO+TimesNewRoman" w:cs="Times New Roman"/>
      <w:color w:val="auto"/>
    </w:rPr>
  </w:style>
  <w:style w:type="paragraph" w:customStyle="1" w:styleId="CM70">
    <w:name w:val="CM70"/>
    <w:basedOn w:val="Default"/>
    <w:next w:val="Default"/>
    <w:rsid w:val="00B46ECE"/>
    <w:rPr>
      <w:rFonts w:ascii="GILBEB+TimesNewRoman,Italic" w:hAnsi="GILBEB+TimesNewRoman,Italic" w:cs="Times New Roman"/>
      <w:color w:val="auto"/>
    </w:rPr>
  </w:style>
  <w:style w:type="paragraph" w:customStyle="1" w:styleId="CM72">
    <w:name w:val="CM72"/>
    <w:basedOn w:val="Default"/>
    <w:next w:val="Default"/>
    <w:rsid w:val="00B46ECE"/>
    <w:rPr>
      <w:rFonts w:ascii="GILBEB+TimesNewRoman,Italic" w:hAnsi="GILBEB+TimesNewRoman,Italic" w:cs="Times New Roman"/>
      <w:color w:val="auto"/>
    </w:rPr>
  </w:style>
  <w:style w:type="paragraph" w:customStyle="1" w:styleId="CM31">
    <w:name w:val="CM31"/>
    <w:basedOn w:val="Default"/>
    <w:next w:val="Default"/>
    <w:rsid w:val="00B46ECE"/>
    <w:pPr>
      <w:spacing w:line="266" w:lineRule="atLeast"/>
    </w:pPr>
    <w:rPr>
      <w:rFonts w:ascii="GILALO+TimesNewRoman" w:hAnsi="GILALO+TimesNewRoman" w:cs="Times New Roman"/>
      <w:color w:val="auto"/>
    </w:rPr>
  </w:style>
  <w:style w:type="paragraph" w:styleId="Sinespaciado">
    <w:name w:val="No Spacing"/>
    <w:link w:val="SinespaciadoCar"/>
    <w:qFormat/>
    <w:rsid w:val="00B46ECE"/>
    <w:rPr>
      <w:rFonts w:ascii="Calibri" w:hAnsi="Calibri"/>
      <w:sz w:val="22"/>
      <w:szCs w:val="22"/>
      <w:lang w:eastAsia="en-US"/>
    </w:rPr>
  </w:style>
  <w:style w:type="character" w:customStyle="1" w:styleId="SinespaciadoCar">
    <w:name w:val="Sin espaciado Car"/>
    <w:link w:val="Sinespaciado"/>
    <w:rsid w:val="00B46ECE"/>
    <w:rPr>
      <w:rFonts w:ascii="Calibri" w:hAnsi="Calibri"/>
      <w:sz w:val="22"/>
      <w:szCs w:val="22"/>
      <w:lang w:eastAsia="en-US"/>
    </w:rPr>
  </w:style>
  <w:style w:type="paragraph" w:customStyle="1" w:styleId="xl88">
    <w:name w:val="xl88"/>
    <w:basedOn w:val="Normal"/>
    <w:rsid w:val="00B46ECE"/>
    <w:pPr>
      <w:spacing w:before="100" w:beforeAutospacing="1" w:after="100" w:afterAutospacing="1"/>
      <w:jc w:val="left"/>
    </w:pPr>
    <w:rPr>
      <w:rFonts w:cs="Arial"/>
      <w:b/>
      <w:bCs/>
      <w:color w:val="333399"/>
      <w:sz w:val="16"/>
      <w:szCs w:val="16"/>
    </w:rPr>
  </w:style>
  <w:style w:type="paragraph" w:customStyle="1" w:styleId="xl89">
    <w:name w:val="xl89"/>
    <w:basedOn w:val="Normal"/>
    <w:rsid w:val="00B46ECE"/>
    <w:pPr>
      <w:pBdr>
        <w:top w:val="single" w:sz="4" w:space="0" w:color="333399"/>
        <w:left w:val="single" w:sz="4" w:space="0" w:color="333399"/>
      </w:pBdr>
      <w:shd w:val="clear" w:color="000000" w:fill="CCCCFF"/>
      <w:spacing w:before="100" w:beforeAutospacing="1" w:after="100" w:afterAutospacing="1"/>
      <w:jc w:val="left"/>
    </w:pPr>
    <w:rPr>
      <w:rFonts w:cs="Arial"/>
      <w:sz w:val="16"/>
      <w:szCs w:val="16"/>
    </w:rPr>
  </w:style>
  <w:style w:type="paragraph" w:customStyle="1" w:styleId="xl90">
    <w:name w:val="xl90"/>
    <w:basedOn w:val="Normal"/>
    <w:rsid w:val="00B46ECE"/>
    <w:pPr>
      <w:pBdr>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91">
    <w:name w:val="xl91"/>
    <w:basedOn w:val="Normal"/>
    <w:rsid w:val="00B46ECE"/>
    <w:pPr>
      <w:pBdr>
        <w:top w:val="single" w:sz="4" w:space="0" w:color="333399"/>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92">
    <w:name w:val="xl92"/>
    <w:basedOn w:val="Normal"/>
    <w:rsid w:val="00B46ECE"/>
    <w:pPr>
      <w:pBdr>
        <w:top w:val="single" w:sz="4" w:space="0" w:color="333399"/>
      </w:pBdr>
      <w:shd w:val="clear" w:color="000000" w:fill="CCCCFF"/>
      <w:spacing w:before="100" w:beforeAutospacing="1" w:after="100" w:afterAutospacing="1"/>
      <w:jc w:val="center"/>
    </w:pPr>
    <w:rPr>
      <w:rFonts w:cs="Arial"/>
      <w:sz w:val="16"/>
      <w:szCs w:val="16"/>
    </w:rPr>
  </w:style>
  <w:style w:type="paragraph" w:customStyle="1" w:styleId="xl93">
    <w:name w:val="xl93"/>
    <w:basedOn w:val="Normal"/>
    <w:rsid w:val="00B46ECE"/>
    <w:pPr>
      <w:pBdr>
        <w:top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4">
    <w:name w:val="xl94"/>
    <w:basedOn w:val="Normal"/>
    <w:rsid w:val="00B46ECE"/>
    <w:pPr>
      <w:shd w:val="clear" w:color="000000" w:fill="CCCCFF"/>
      <w:spacing w:before="100" w:beforeAutospacing="1" w:after="100" w:afterAutospacing="1"/>
      <w:jc w:val="center"/>
    </w:pPr>
    <w:rPr>
      <w:rFonts w:cs="Arial"/>
      <w:sz w:val="16"/>
      <w:szCs w:val="16"/>
    </w:rPr>
  </w:style>
  <w:style w:type="paragraph" w:customStyle="1" w:styleId="xl95">
    <w:name w:val="xl95"/>
    <w:basedOn w:val="Normal"/>
    <w:rsid w:val="00B46ECE"/>
    <w:pPr>
      <w:pBdr>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6">
    <w:name w:val="xl96"/>
    <w:basedOn w:val="Normal"/>
    <w:rsid w:val="00B46ECE"/>
    <w:pPr>
      <w:shd w:val="clear" w:color="000000" w:fill="CCCCFF"/>
      <w:spacing w:before="100" w:beforeAutospacing="1" w:after="100" w:afterAutospacing="1"/>
      <w:jc w:val="center"/>
    </w:pPr>
    <w:rPr>
      <w:rFonts w:cs="Arial"/>
      <w:b/>
      <w:bCs/>
      <w:sz w:val="16"/>
      <w:szCs w:val="16"/>
    </w:rPr>
  </w:style>
  <w:style w:type="paragraph" w:customStyle="1" w:styleId="xl97">
    <w:name w:val="xl97"/>
    <w:basedOn w:val="Normal"/>
    <w:rsid w:val="00B46ECE"/>
    <w:pPr>
      <w:pBdr>
        <w:right w:val="single" w:sz="4" w:space="0" w:color="333399"/>
      </w:pBdr>
      <w:shd w:val="clear" w:color="000000" w:fill="CCCCFF"/>
      <w:spacing w:before="100" w:beforeAutospacing="1" w:after="100" w:afterAutospacing="1"/>
      <w:jc w:val="center"/>
    </w:pPr>
    <w:rPr>
      <w:rFonts w:cs="Arial"/>
      <w:b/>
      <w:bCs/>
      <w:sz w:val="16"/>
      <w:szCs w:val="16"/>
    </w:rPr>
  </w:style>
  <w:style w:type="paragraph" w:customStyle="1" w:styleId="xl98">
    <w:name w:val="xl98"/>
    <w:basedOn w:val="Normal"/>
    <w:rsid w:val="00B46ECE"/>
    <w:pPr>
      <w:pBdr>
        <w:top w:val="single" w:sz="4" w:space="0" w:color="333399"/>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99">
    <w:name w:val="xl99"/>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0">
    <w:name w:val="xl100"/>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1">
    <w:name w:val="xl101"/>
    <w:basedOn w:val="Normal"/>
    <w:rsid w:val="00B46ECE"/>
    <w:pPr>
      <w:pBdr>
        <w:top w:val="single" w:sz="4" w:space="0" w:color="333399"/>
        <w:bottom w:val="single" w:sz="4" w:space="0" w:color="CCCCFF"/>
      </w:pBdr>
      <w:spacing w:before="100" w:beforeAutospacing="1" w:after="100" w:afterAutospacing="1"/>
      <w:jc w:val="left"/>
    </w:pPr>
    <w:rPr>
      <w:rFonts w:cs="Arial"/>
      <w:b/>
      <w:bCs/>
      <w:sz w:val="16"/>
      <w:szCs w:val="16"/>
    </w:rPr>
  </w:style>
  <w:style w:type="paragraph" w:customStyle="1" w:styleId="xl102">
    <w:name w:val="xl102"/>
    <w:basedOn w:val="Normal"/>
    <w:rsid w:val="00B46ECE"/>
    <w:pPr>
      <w:pBdr>
        <w:top w:val="single" w:sz="4" w:space="0" w:color="333399"/>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3">
    <w:name w:val="xl103"/>
    <w:basedOn w:val="Normal"/>
    <w:rsid w:val="00B46ECE"/>
    <w:pPr>
      <w:pBdr>
        <w:top w:val="single" w:sz="4" w:space="0" w:color="CCCCFF"/>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4">
    <w:name w:val="xl10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5">
    <w:name w:val="xl105"/>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6">
    <w:name w:val="xl106"/>
    <w:basedOn w:val="Normal"/>
    <w:rsid w:val="00B46ECE"/>
    <w:pPr>
      <w:pBdr>
        <w:top w:val="single" w:sz="4" w:space="0" w:color="CCCCFF"/>
        <w:bottom w:val="single" w:sz="4" w:space="0" w:color="CCCCFF"/>
      </w:pBdr>
      <w:spacing w:before="100" w:beforeAutospacing="1" w:after="100" w:afterAutospacing="1"/>
      <w:jc w:val="left"/>
    </w:pPr>
    <w:rPr>
      <w:rFonts w:cs="Arial"/>
      <w:b/>
      <w:bCs/>
      <w:sz w:val="16"/>
      <w:szCs w:val="16"/>
    </w:rPr>
  </w:style>
  <w:style w:type="paragraph" w:customStyle="1" w:styleId="xl107">
    <w:name w:val="xl107"/>
    <w:basedOn w:val="Normal"/>
    <w:rsid w:val="00B46ECE"/>
    <w:pPr>
      <w:pBdr>
        <w:top w:val="single" w:sz="4" w:space="0" w:color="CCCCFF"/>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8">
    <w:name w:val="xl108"/>
    <w:basedOn w:val="Normal"/>
    <w:rsid w:val="00B46ECE"/>
    <w:pPr>
      <w:pBdr>
        <w:top w:val="single" w:sz="4" w:space="0" w:color="CCCCFF"/>
        <w:left w:val="single" w:sz="4" w:space="0" w:color="333399"/>
        <w:bottom w:val="single" w:sz="4" w:space="0" w:color="333399"/>
      </w:pBdr>
      <w:spacing w:before="100" w:beforeAutospacing="1" w:after="100" w:afterAutospacing="1"/>
      <w:jc w:val="left"/>
    </w:pPr>
    <w:rPr>
      <w:rFonts w:cs="Arial"/>
      <w:sz w:val="16"/>
      <w:szCs w:val="16"/>
    </w:rPr>
  </w:style>
  <w:style w:type="paragraph" w:customStyle="1" w:styleId="xl109">
    <w:name w:val="xl109"/>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0">
    <w:name w:val="xl110"/>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1">
    <w:name w:val="xl111"/>
    <w:basedOn w:val="Normal"/>
    <w:rsid w:val="00B46ECE"/>
    <w:pPr>
      <w:pBdr>
        <w:top w:val="single" w:sz="4" w:space="0" w:color="CCCCFF"/>
        <w:bottom w:val="single" w:sz="4" w:space="0" w:color="333399"/>
      </w:pBdr>
      <w:spacing w:before="100" w:beforeAutospacing="1" w:after="100" w:afterAutospacing="1"/>
      <w:jc w:val="left"/>
    </w:pPr>
    <w:rPr>
      <w:rFonts w:cs="Arial"/>
      <w:b/>
      <w:bCs/>
      <w:sz w:val="16"/>
      <w:szCs w:val="16"/>
    </w:rPr>
  </w:style>
  <w:style w:type="paragraph" w:customStyle="1" w:styleId="xl112">
    <w:name w:val="xl112"/>
    <w:basedOn w:val="Normal"/>
    <w:rsid w:val="00B46ECE"/>
    <w:pPr>
      <w:pBdr>
        <w:top w:val="single" w:sz="4" w:space="0" w:color="CCCCFF"/>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13">
    <w:name w:val="xl113"/>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14">
    <w:name w:val="xl114"/>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5">
    <w:name w:val="xl115"/>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6">
    <w:name w:val="xl11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7">
    <w:name w:val="xl117"/>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8">
    <w:name w:val="xl118"/>
    <w:basedOn w:val="Normal"/>
    <w:rsid w:val="00B46ECE"/>
    <w:pPr>
      <w:pBdr>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119">
    <w:name w:val="xl119"/>
    <w:basedOn w:val="Normal"/>
    <w:rsid w:val="00B46ECE"/>
    <w:pPr>
      <w:pBdr>
        <w:left w:val="single" w:sz="4" w:space="0" w:color="333399"/>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0">
    <w:name w:val="xl120"/>
    <w:basedOn w:val="Normal"/>
    <w:rsid w:val="00B46ECE"/>
    <w:pPr>
      <w:pBdr>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1">
    <w:name w:val="xl121"/>
    <w:basedOn w:val="Normal"/>
    <w:rsid w:val="00B46ECE"/>
    <w:pPr>
      <w:pBdr>
        <w:bottom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122">
    <w:name w:val="xl122"/>
    <w:basedOn w:val="Normal"/>
    <w:rsid w:val="00B46ECE"/>
    <w:pPr>
      <w:pBdr>
        <w:top w:val="single" w:sz="4" w:space="0" w:color="333399"/>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3">
    <w:name w:val="xl123"/>
    <w:basedOn w:val="Normal"/>
    <w:rsid w:val="00B46ECE"/>
    <w:pPr>
      <w:pBdr>
        <w:top w:val="single" w:sz="4" w:space="0" w:color="333399"/>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4">
    <w:name w:val="xl124"/>
    <w:basedOn w:val="Normal"/>
    <w:rsid w:val="00B46ECE"/>
    <w:pPr>
      <w:pBdr>
        <w:top w:val="single" w:sz="4" w:space="0" w:color="CCCCFF"/>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5">
    <w:name w:val="xl125"/>
    <w:basedOn w:val="Normal"/>
    <w:rsid w:val="00B46ECE"/>
    <w:pPr>
      <w:pBdr>
        <w:top w:val="single" w:sz="4" w:space="0" w:color="CCCCFF"/>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6">
    <w:name w:val="xl126"/>
    <w:basedOn w:val="Normal"/>
    <w:rsid w:val="00B46ECE"/>
    <w:pPr>
      <w:pBdr>
        <w:top w:val="single" w:sz="4" w:space="0" w:color="CCCCFF"/>
        <w:left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27">
    <w:name w:val="xl127"/>
    <w:basedOn w:val="Normal"/>
    <w:rsid w:val="00B46ECE"/>
    <w:pPr>
      <w:pBdr>
        <w:top w:val="single" w:sz="4" w:space="0" w:color="CCCCFF"/>
        <w:bottom w:val="single" w:sz="4" w:space="0" w:color="333399"/>
        <w:right w:val="single" w:sz="4" w:space="0" w:color="CCCCFF"/>
      </w:pBdr>
      <w:spacing w:before="100" w:beforeAutospacing="1" w:after="100" w:afterAutospacing="1"/>
      <w:jc w:val="left"/>
    </w:pPr>
    <w:rPr>
      <w:rFonts w:cs="Arial"/>
      <w:sz w:val="16"/>
      <w:szCs w:val="16"/>
    </w:rPr>
  </w:style>
  <w:style w:type="paragraph" w:customStyle="1" w:styleId="xl128">
    <w:name w:val="xl128"/>
    <w:basedOn w:val="Normal"/>
    <w:rsid w:val="00B46ECE"/>
    <w:pPr>
      <w:pBdr>
        <w:top w:val="single" w:sz="4" w:space="0" w:color="auto"/>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29">
    <w:name w:val="xl129"/>
    <w:basedOn w:val="Normal"/>
    <w:rsid w:val="00B46ECE"/>
    <w:pPr>
      <w:pBdr>
        <w:top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0">
    <w:name w:val="xl130"/>
    <w:basedOn w:val="Normal"/>
    <w:rsid w:val="00B46ECE"/>
    <w:pPr>
      <w:pBdr>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31">
    <w:name w:val="xl131"/>
    <w:basedOn w:val="Normal"/>
    <w:rsid w:val="00B46ECE"/>
    <w:pPr>
      <w:pBdr>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2">
    <w:name w:val="xl132"/>
    <w:basedOn w:val="Normal"/>
    <w:rsid w:val="00B46ECE"/>
    <w:pPr>
      <w:pBdr>
        <w:left w:val="single" w:sz="4" w:space="0" w:color="auto"/>
        <w:bottom w:val="single" w:sz="4" w:space="0" w:color="auto"/>
      </w:pBdr>
      <w:shd w:val="clear" w:color="000000" w:fill="CCCCFF"/>
      <w:spacing w:before="100" w:beforeAutospacing="1" w:after="100" w:afterAutospacing="1"/>
      <w:jc w:val="left"/>
    </w:pPr>
    <w:rPr>
      <w:rFonts w:cs="Arial"/>
      <w:sz w:val="16"/>
      <w:szCs w:val="16"/>
    </w:rPr>
  </w:style>
  <w:style w:type="paragraph" w:customStyle="1" w:styleId="xl133">
    <w:name w:val="xl133"/>
    <w:basedOn w:val="Normal"/>
    <w:rsid w:val="00B46ECE"/>
    <w:pPr>
      <w:pBdr>
        <w:bottom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4">
    <w:name w:val="xl134"/>
    <w:basedOn w:val="Normal"/>
    <w:rsid w:val="00B46ECE"/>
    <w:pPr>
      <w:pBdr>
        <w:top w:val="single" w:sz="4" w:space="0" w:color="99CCFF"/>
        <w:lef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5">
    <w:name w:val="xl135"/>
    <w:basedOn w:val="Normal"/>
    <w:rsid w:val="00B46ECE"/>
    <w:pPr>
      <w:pBdr>
        <w:top w:val="single" w:sz="4" w:space="0" w:color="99CCFF"/>
      </w:pBdr>
      <w:shd w:val="clear" w:color="000000" w:fill="CCCCFF"/>
      <w:spacing w:before="100" w:beforeAutospacing="1" w:after="100" w:afterAutospacing="1"/>
      <w:jc w:val="left"/>
    </w:pPr>
    <w:rPr>
      <w:rFonts w:cs="Arial"/>
      <w:sz w:val="16"/>
      <w:szCs w:val="16"/>
    </w:rPr>
  </w:style>
  <w:style w:type="paragraph" w:customStyle="1" w:styleId="xl136">
    <w:name w:val="xl136"/>
    <w:basedOn w:val="Normal"/>
    <w:rsid w:val="00B46ECE"/>
    <w:pPr>
      <w:pBdr>
        <w:top w:val="single" w:sz="4" w:space="0" w:color="99CCFF"/>
        <w:righ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7">
    <w:name w:val="xl137"/>
    <w:basedOn w:val="Normal"/>
    <w:rsid w:val="00B46ECE"/>
    <w:pPr>
      <w:pBdr>
        <w:left w:val="single" w:sz="4" w:space="0" w:color="99CCFF"/>
      </w:pBdr>
      <w:shd w:val="clear" w:color="000000" w:fill="CCCCFF"/>
      <w:spacing w:before="100" w:beforeAutospacing="1" w:after="100" w:afterAutospacing="1"/>
      <w:jc w:val="left"/>
    </w:pPr>
    <w:rPr>
      <w:rFonts w:cs="Arial"/>
      <w:sz w:val="16"/>
      <w:szCs w:val="16"/>
    </w:rPr>
  </w:style>
  <w:style w:type="paragraph" w:customStyle="1" w:styleId="xl138">
    <w:name w:val="xl138"/>
    <w:basedOn w:val="Normal"/>
    <w:rsid w:val="00B46ECE"/>
    <w:pPr>
      <w:pBdr>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39">
    <w:name w:val="xl139"/>
    <w:basedOn w:val="Normal"/>
    <w:rsid w:val="00B46ECE"/>
    <w:pPr>
      <w:pBdr>
        <w:left w:val="single" w:sz="4" w:space="0" w:color="99CCFF"/>
      </w:pBdr>
      <w:shd w:val="clear" w:color="000000" w:fill="CCCCFF"/>
      <w:spacing w:before="100" w:beforeAutospacing="1" w:after="100" w:afterAutospacing="1"/>
      <w:jc w:val="right"/>
    </w:pPr>
    <w:rPr>
      <w:rFonts w:cs="Arial"/>
      <w:sz w:val="16"/>
      <w:szCs w:val="16"/>
    </w:rPr>
  </w:style>
  <w:style w:type="paragraph" w:customStyle="1" w:styleId="xl140">
    <w:name w:val="xl140"/>
    <w:basedOn w:val="Normal"/>
    <w:rsid w:val="00B46ECE"/>
    <w:pPr>
      <w:pBdr>
        <w:left w:val="single" w:sz="4" w:space="0" w:color="99CCFF"/>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1">
    <w:name w:val="xl141"/>
    <w:basedOn w:val="Normal"/>
    <w:rsid w:val="00B46ECE"/>
    <w:pPr>
      <w:pBdr>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2">
    <w:name w:val="xl142"/>
    <w:basedOn w:val="Normal"/>
    <w:rsid w:val="00B46ECE"/>
    <w:pPr>
      <w:pBdr>
        <w:bottom w:val="single" w:sz="4" w:space="0" w:color="99CCFF"/>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43">
    <w:name w:val="xl143"/>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44">
    <w:name w:val="xl14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45">
    <w:name w:val="xl145"/>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46">
    <w:name w:val="xl14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47">
    <w:name w:val="xl147"/>
    <w:basedOn w:val="Normal"/>
    <w:rsid w:val="00B46ECE"/>
    <w:pPr>
      <w:pBdr>
        <w:top w:val="single" w:sz="4" w:space="0" w:color="CCCCFF"/>
      </w:pBdr>
      <w:spacing w:before="100" w:beforeAutospacing="1" w:after="100" w:afterAutospacing="1"/>
      <w:jc w:val="left"/>
    </w:pPr>
    <w:rPr>
      <w:rFonts w:cs="Arial"/>
      <w:sz w:val="16"/>
      <w:szCs w:val="16"/>
    </w:rPr>
  </w:style>
  <w:style w:type="paragraph" w:customStyle="1" w:styleId="xl148">
    <w:name w:val="xl148"/>
    <w:basedOn w:val="Normal"/>
    <w:rsid w:val="00B46ECE"/>
    <w:pPr>
      <w:pBdr>
        <w:top w:val="single" w:sz="4" w:space="0" w:color="CCCCFF"/>
      </w:pBdr>
      <w:spacing w:before="100" w:beforeAutospacing="1" w:after="100" w:afterAutospacing="1"/>
      <w:jc w:val="left"/>
    </w:pPr>
    <w:rPr>
      <w:rFonts w:cs="Arial"/>
      <w:b/>
      <w:bCs/>
      <w:sz w:val="16"/>
      <w:szCs w:val="16"/>
    </w:rPr>
  </w:style>
  <w:style w:type="paragraph" w:customStyle="1" w:styleId="xl149">
    <w:name w:val="xl149"/>
    <w:basedOn w:val="Normal"/>
    <w:rsid w:val="00B46ECE"/>
    <w:pPr>
      <w:pBdr>
        <w:top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50">
    <w:name w:val="xl150"/>
    <w:basedOn w:val="Normal"/>
    <w:rsid w:val="00B46ECE"/>
    <w:pPr>
      <w:pBdr>
        <w:top w:val="single" w:sz="4" w:space="0" w:color="333399"/>
        <w:bottom w:val="single" w:sz="4" w:space="0" w:color="333399"/>
      </w:pBdr>
      <w:spacing w:before="100" w:beforeAutospacing="1" w:after="100" w:afterAutospacing="1"/>
      <w:jc w:val="left"/>
    </w:pPr>
    <w:rPr>
      <w:rFonts w:cs="Arial"/>
      <w:b/>
      <w:bCs/>
      <w:sz w:val="16"/>
      <w:szCs w:val="16"/>
    </w:rPr>
  </w:style>
  <w:style w:type="paragraph" w:customStyle="1" w:styleId="xl151">
    <w:name w:val="xl151"/>
    <w:basedOn w:val="Normal"/>
    <w:rsid w:val="00B46ECE"/>
    <w:pPr>
      <w:pBdr>
        <w:top w:val="single" w:sz="4" w:space="0" w:color="333399"/>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2">
    <w:name w:val="xl152"/>
    <w:basedOn w:val="Normal"/>
    <w:rsid w:val="00B46ECE"/>
    <w:pPr>
      <w:pBdr>
        <w:top w:val="single" w:sz="4" w:space="0" w:color="333399"/>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3">
    <w:name w:val="xl153"/>
    <w:basedOn w:val="Normal"/>
    <w:rsid w:val="00B46ECE"/>
    <w:pPr>
      <w:pBdr>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4">
    <w:name w:val="xl154"/>
    <w:basedOn w:val="Normal"/>
    <w:rsid w:val="00B46ECE"/>
    <w:pPr>
      <w:pBdr>
        <w:bottom w:val="single" w:sz="4" w:space="0" w:color="333399"/>
      </w:pBdr>
      <w:spacing w:before="100" w:beforeAutospacing="1" w:after="100" w:afterAutospacing="1"/>
      <w:jc w:val="left"/>
    </w:pPr>
    <w:rPr>
      <w:rFonts w:cs="Arial"/>
      <w:b/>
      <w:bCs/>
      <w:sz w:val="16"/>
      <w:szCs w:val="16"/>
    </w:rPr>
  </w:style>
  <w:style w:type="paragraph" w:customStyle="1" w:styleId="xl155">
    <w:name w:val="xl155"/>
    <w:basedOn w:val="Normal"/>
    <w:rsid w:val="00B46ECE"/>
    <w:pPr>
      <w:pBdr>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6">
    <w:name w:val="xl156"/>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57">
    <w:name w:val="xl157"/>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58">
    <w:name w:val="xl158"/>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59">
    <w:name w:val="xl159"/>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60">
    <w:name w:val="xl160"/>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61">
    <w:name w:val="xl161"/>
    <w:basedOn w:val="Normal"/>
    <w:rsid w:val="00B46ECE"/>
    <w:pPr>
      <w:pBdr>
        <w:left w:val="single" w:sz="4" w:space="0" w:color="auto"/>
        <w:bottom w:val="single" w:sz="4" w:space="0" w:color="auto"/>
      </w:pBdr>
      <w:shd w:val="clear" w:color="000000" w:fill="CCCCFF"/>
      <w:spacing w:before="100" w:beforeAutospacing="1" w:after="100" w:afterAutospacing="1"/>
      <w:jc w:val="center"/>
    </w:pPr>
    <w:rPr>
      <w:rFonts w:cs="Arial"/>
      <w:sz w:val="16"/>
      <w:szCs w:val="16"/>
    </w:rPr>
  </w:style>
  <w:style w:type="paragraph" w:customStyle="1" w:styleId="xl162">
    <w:name w:val="xl162"/>
    <w:basedOn w:val="Normal"/>
    <w:rsid w:val="00B46ECE"/>
    <w:pPr>
      <w:pBdr>
        <w:bottom w:val="single" w:sz="4" w:space="0" w:color="auto"/>
        <w:right w:val="single" w:sz="4" w:space="0" w:color="auto"/>
      </w:pBdr>
      <w:shd w:val="clear" w:color="000000" w:fill="CCCCFF"/>
      <w:spacing w:before="100" w:beforeAutospacing="1" w:after="100" w:afterAutospacing="1"/>
      <w:jc w:val="center"/>
    </w:pPr>
    <w:rPr>
      <w:rFonts w:cs="Arial"/>
      <w:sz w:val="16"/>
      <w:szCs w:val="16"/>
    </w:rPr>
  </w:style>
  <w:style w:type="character" w:customStyle="1" w:styleId="ttulo1Car3">
    <w:name w:val="título 1 Car3"/>
    <w:aliases w:val="título 1 Car Car1,título 1 Car Car Car Car"/>
    <w:rsid w:val="00B46ECE"/>
    <w:rPr>
      <w:rFonts w:ascii="Arial" w:hAnsi="Arial" w:cs="Arial"/>
      <w:b/>
      <w:bCs/>
      <w:kern w:val="32"/>
      <w:sz w:val="32"/>
      <w:szCs w:val="32"/>
      <w:lang w:val="es-ES" w:eastAsia="es-ES" w:bidi="ar-SA"/>
    </w:rPr>
  </w:style>
  <w:style w:type="character" w:customStyle="1" w:styleId="CarCar26">
    <w:name w:val="Car Car26"/>
    <w:rsid w:val="00B46ECE"/>
    <w:rPr>
      <w:rFonts w:ascii="Arial" w:hAnsi="Arial" w:cs="Arial"/>
      <w:b/>
      <w:bCs/>
      <w:sz w:val="22"/>
      <w:szCs w:val="26"/>
      <w:lang w:val="es-ES" w:eastAsia="es-ES" w:bidi="ar-SA"/>
    </w:rPr>
  </w:style>
  <w:style w:type="character" w:customStyle="1" w:styleId="CarCar11">
    <w:name w:val="Car Car11"/>
    <w:rsid w:val="00B46ECE"/>
    <w:rPr>
      <w:rFonts w:ascii="Arial" w:hAnsi="Arial" w:cs="Arial"/>
      <w:b/>
      <w:bCs/>
      <w:sz w:val="22"/>
      <w:szCs w:val="26"/>
      <w:lang w:val="es-ES" w:eastAsia="es-ES" w:bidi="ar-SA"/>
    </w:rPr>
  </w:style>
  <w:style w:type="character" w:customStyle="1" w:styleId="CarCar10">
    <w:name w:val="Car Car10"/>
    <w:rsid w:val="00B46ECE"/>
    <w:rPr>
      <w:rFonts w:ascii="Arial" w:hAnsi="Arial"/>
      <w:b/>
      <w:bCs/>
      <w:i/>
      <w:iCs/>
      <w:sz w:val="26"/>
      <w:szCs w:val="26"/>
      <w:lang w:val="es-ES" w:eastAsia="es-ES" w:bidi="ar-SA"/>
    </w:rPr>
  </w:style>
  <w:style w:type="character" w:customStyle="1" w:styleId="CarCar9">
    <w:name w:val="Car Car9"/>
    <w:rsid w:val="00B46ECE"/>
    <w:rPr>
      <w:b/>
      <w:bCs/>
      <w:sz w:val="22"/>
      <w:szCs w:val="22"/>
      <w:lang w:val="es-ES" w:eastAsia="es-ES" w:bidi="ar-SA"/>
    </w:rPr>
  </w:style>
  <w:style w:type="character" w:customStyle="1" w:styleId="CarCar">
    <w:name w:val="Car Car"/>
    <w:aliases w:val="e Car Car1"/>
    <w:rsid w:val="00B46ECE"/>
    <w:rPr>
      <w:sz w:val="24"/>
      <w:szCs w:val="24"/>
      <w:lang w:val="es-ES" w:eastAsia="es-ES" w:bidi="ar-SA"/>
    </w:rPr>
  </w:style>
  <w:style w:type="character" w:customStyle="1" w:styleId="SangradetindependienteCarCar">
    <w:name w:val="Sangría de t. independiente Car Car"/>
    <w:rsid w:val="00B46ECE"/>
    <w:rPr>
      <w:rFonts w:ascii="Arial" w:hAnsi="Arial"/>
      <w:sz w:val="22"/>
      <w:lang w:val="es-ES_tradnl" w:eastAsia="es-ES" w:bidi="ar-SA"/>
    </w:rPr>
  </w:style>
  <w:style w:type="character" w:customStyle="1" w:styleId="CarCar12">
    <w:name w:val="Car Car12"/>
    <w:rsid w:val="00B46ECE"/>
    <w:rPr>
      <w:rFonts w:ascii="Arial" w:hAnsi="Arial"/>
      <w:b/>
      <w:sz w:val="18"/>
      <w:szCs w:val="24"/>
    </w:rPr>
  </w:style>
  <w:style w:type="character" w:customStyle="1" w:styleId="CarCar23">
    <w:name w:val="Car Car23"/>
    <w:rsid w:val="00B46ECE"/>
    <w:rPr>
      <w:rFonts w:ascii="Cambria" w:eastAsia="Times New Roman" w:hAnsi="Cambria" w:cs="Times New Roman"/>
      <w:b/>
      <w:bCs/>
      <w:color w:val="365F91"/>
      <w:sz w:val="28"/>
      <w:szCs w:val="28"/>
      <w:lang w:eastAsia="es-ES"/>
    </w:rPr>
  </w:style>
  <w:style w:type="character" w:customStyle="1" w:styleId="CarCar22">
    <w:name w:val="Car Car22"/>
    <w:rsid w:val="00B46ECE"/>
    <w:rPr>
      <w:rFonts w:ascii="Cambria" w:eastAsia="Times New Roman" w:hAnsi="Cambria" w:cs="Times New Roman"/>
      <w:b/>
      <w:bCs/>
      <w:color w:val="4F81BD"/>
      <w:sz w:val="26"/>
      <w:szCs w:val="26"/>
      <w:lang w:eastAsia="es-ES"/>
    </w:rPr>
  </w:style>
  <w:style w:type="character" w:customStyle="1" w:styleId="CarCar21">
    <w:name w:val="Car Car21"/>
    <w:rsid w:val="00B46ECE"/>
    <w:rPr>
      <w:rFonts w:ascii="Cambria" w:eastAsia="Times New Roman" w:hAnsi="Cambria" w:cs="Times New Roman"/>
      <w:b/>
      <w:bCs/>
      <w:color w:val="4F81BD"/>
      <w:sz w:val="20"/>
      <w:szCs w:val="20"/>
      <w:lang w:eastAsia="es-ES"/>
    </w:rPr>
  </w:style>
  <w:style w:type="character" w:customStyle="1" w:styleId="CarCar20">
    <w:name w:val="Car Car20"/>
    <w:rsid w:val="00B46ECE"/>
    <w:rPr>
      <w:rFonts w:ascii="Arial" w:eastAsia="Times New Roman" w:hAnsi="Arial" w:cs="Times New Roman"/>
      <w:b/>
      <w:sz w:val="16"/>
      <w:szCs w:val="20"/>
      <w:lang w:val="en-GB" w:eastAsia="es-ES"/>
    </w:rPr>
  </w:style>
  <w:style w:type="character" w:customStyle="1" w:styleId="CarCar19">
    <w:name w:val="Car Car19"/>
    <w:rsid w:val="00B46ECE"/>
    <w:rPr>
      <w:rFonts w:ascii="Arial" w:eastAsia="Times New Roman" w:hAnsi="Arial" w:cs="Times New Roman"/>
      <w:b/>
      <w:sz w:val="20"/>
      <w:szCs w:val="20"/>
      <w:lang w:val="es-ES_tradnl" w:eastAsia="es-ES"/>
    </w:rPr>
  </w:style>
  <w:style w:type="character" w:customStyle="1" w:styleId="CarCar18">
    <w:name w:val="Car Car18"/>
    <w:rsid w:val="00B46ECE"/>
    <w:rPr>
      <w:rFonts w:ascii="Arial" w:eastAsia="Times New Roman" w:hAnsi="Arial" w:cs="Times New Roman"/>
      <w:b/>
      <w:sz w:val="18"/>
      <w:szCs w:val="20"/>
      <w:lang w:val="es-ES_tradnl" w:eastAsia="es-ES"/>
    </w:rPr>
  </w:style>
  <w:style w:type="character" w:customStyle="1" w:styleId="CarCar17">
    <w:name w:val="Car Car17"/>
    <w:rsid w:val="00B46ECE"/>
    <w:rPr>
      <w:rFonts w:ascii="Arial" w:eastAsia="Times New Roman" w:hAnsi="Arial" w:cs="Times New Roman"/>
      <w:b/>
      <w:sz w:val="18"/>
      <w:szCs w:val="20"/>
      <w:lang w:val="es-ES_tradnl" w:eastAsia="es-ES"/>
    </w:rPr>
  </w:style>
  <w:style w:type="character" w:customStyle="1" w:styleId="CarCar16">
    <w:name w:val="Car Car16"/>
    <w:rsid w:val="00B46ECE"/>
    <w:rPr>
      <w:rFonts w:ascii="Arial" w:eastAsia="Times New Roman" w:hAnsi="Arial" w:cs="Times New Roman"/>
      <w:b/>
      <w:sz w:val="16"/>
      <w:szCs w:val="20"/>
      <w:lang w:eastAsia="es-ES"/>
    </w:rPr>
  </w:style>
  <w:style w:type="character" w:customStyle="1" w:styleId="CarCar15">
    <w:name w:val="Car Car15"/>
    <w:rsid w:val="00B46ECE"/>
    <w:rPr>
      <w:rFonts w:ascii="Cambria" w:eastAsia="Times New Roman" w:hAnsi="Cambria" w:cs="Times New Roman"/>
      <w:i/>
      <w:iCs/>
      <w:color w:val="404040"/>
      <w:sz w:val="20"/>
      <w:szCs w:val="20"/>
      <w:lang w:eastAsia="es-ES"/>
    </w:rPr>
  </w:style>
  <w:style w:type="character" w:customStyle="1" w:styleId="CarCar14">
    <w:name w:val="Car Car14"/>
    <w:rsid w:val="00B46ECE"/>
    <w:rPr>
      <w:rFonts w:ascii="Times New Roman" w:eastAsia="Times New Roman" w:hAnsi="Times New Roman" w:cs="Times New Roman"/>
      <w:sz w:val="20"/>
      <w:szCs w:val="20"/>
      <w:lang w:eastAsia="es-ES"/>
    </w:rPr>
  </w:style>
  <w:style w:type="character" w:customStyle="1" w:styleId="texto31">
    <w:name w:val="texto31"/>
    <w:rsid w:val="00B46ECE"/>
    <w:rPr>
      <w:rFonts w:ascii="Andale Sans UI" w:hAnsi="Andale Sans UI" w:hint="default"/>
      <w:b w:val="0"/>
      <w:bCs w:val="0"/>
      <w:i w:val="0"/>
      <w:iCs w:val="0"/>
      <w:color w:val="000000"/>
      <w:sz w:val="18"/>
      <w:szCs w:val="18"/>
    </w:rPr>
  </w:style>
  <w:style w:type="character" w:customStyle="1" w:styleId="Titulo12pto0">
    <w:name w:val="Titulo 12 pto"/>
    <w:rsid w:val="00B46ECE"/>
    <w:rPr>
      <w:rFonts w:ascii="Arial" w:hAnsi="Arial"/>
      <w:b/>
      <w:bCs/>
      <w:color w:val="0000FF"/>
      <w:sz w:val="24"/>
      <w:u w:val="single"/>
      <w:lang w:val="es-ES_tradnl"/>
    </w:rPr>
  </w:style>
  <w:style w:type="character" w:customStyle="1" w:styleId="Titulo12pCar">
    <w:name w:val="Titulo 12p Car"/>
    <w:rsid w:val="00B46ECE"/>
    <w:rPr>
      <w:rFonts w:ascii="Arial" w:hAnsi="Arial"/>
      <w:b/>
      <w:snapToGrid w:val="0"/>
      <w:color w:val="0000FF"/>
      <w:sz w:val="24"/>
      <w:szCs w:val="24"/>
      <w:u w:val="single"/>
      <w:lang w:val="es-ES" w:eastAsia="es-ES" w:bidi="he-IL"/>
    </w:rPr>
  </w:style>
  <w:style w:type="character" w:customStyle="1" w:styleId="Car">
    <w:name w:val=". Car"/>
    <w:locked/>
    <w:rsid w:val="00B46ECE"/>
    <w:rPr>
      <w:rFonts w:ascii="Century Gothic" w:hAnsi="Century Gothic"/>
      <w:sz w:val="24"/>
      <w:szCs w:val="24"/>
      <w:lang w:val="es-ES_tradnl" w:bidi="ar-SA"/>
    </w:rPr>
  </w:style>
  <w:style w:type="character" w:customStyle="1" w:styleId="Estilo14pt">
    <w:name w:val="Estilo 14 pt"/>
    <w:rsid w:val="00B46ECE"/>
    <w:rPr>
      <w:sz w:val="24"/>
    </w:rPr>
  </w:style>
  <w:style w:type="character" w:customStyle="1" w:styleId="Ttulo4CTECarCarCarCar">
    <w:name w:val="Título4CTE Car Car Car Car"/>
    <w:rsid w:val="00B46ECE"/>
    <w:rPr>
      <w:rFonts w:ascii="Arial" w:hAnsi="Arial"/>
      <w:b/>
      <w:bCs/>
      <w:lang w:val="es-ES_tradnl" w:eastAsia="es-ES" w:bidi="ar-SA"/>
    </w:rPr>
  </w:style>
  <w:style w:type="character" w:customStyle="1" w:styleId="estilo11">
    <w:name w:val="estilo11"/>
    <w:rsid w:val="00B46ECE"/>
    <w:rPr>
      <w:sz w:val="15"/>
      <w:szCs w:val="15"/>
    </w:rPr>
  </w:style>
  <w:style w:type="character" w:customStyle="1" w:styleId="Ttulo4CTECarCar">
    <w:name w:val="Título4CTE Car Car"/>
    <w:rsid w:val="00B46ECE"/>
    <w:rPr>
      <w:rFonts w:ascii="Arial" w:hAnsi="Arial"/>
      <w:b/>
      <w:bCs/>
      <w:lang w:val="es-ES_tradnl" w:eastAsia="es-ES" w:bidi="ar-SA"/>
    </w:rPr>
  </w:style>
  <w:style w:type="character" w:customStyle="1" w:styleId="Ttulo4CTECarCarCarCarCar">
    <w:name w:val="Título4CTE Car Car Car Car Car"/>
    <w:rsid w:val="00B46ECE"/>
    <w:rPr>
      <w:rFonts w:ascii="Arial" w:hAnsi="Arial"/>
      <w:b/>
      <w:bCs/>
      <w:lang w:val="es-ES_tradnl" w:eastAsia="es-ES" w:bidi="ar-SA"/>
    </w:rPr>
  </w:style>
  <w:style w:type="character" w:customStyle="1" w:styleId="CarCar13">
    <w:name w:val="Car Car13"/>
    <w:semiHidden/>
    <w:rsid w:val="00B46ECE"/>
    <w:rPr>
      <w:rFonts w:ascii="Tahoma" w:eastAsia="Times New Roman" w:hAnsi="Tahoma" w:cs="Times New Roman"/>
      <w:sz w:val="16"/>
      <w:szCs w:val="20"/>
      <w:lang w:eastAsia="es-ES"/>
    </w:rPr>
  </w:style>
  <w:style w:type="character" w:customStyle="1" w:styleId="GuionCarCarCarCarCar">
    <w:name w:val="Guion Car Car Car Car Car"/>
    <w:rsid w:val="00B46ECE"/>
    <w:rPr>
      <w:rFonts w:ascii="Arial" w:hAnsi="Arial" w:cs="Arial"/>
      <w:sz w:val="24"/>
      <w:szCs w:val="24"/>
      <w:lang w:val="es-ES" w:eastAsia="es-ES" w:bidi="ar-SA"/>
    </w:rPr>
  </w:style>
  <w:style w:type="character" w:customStyle="1" w:styleId="CarCarCar10">
    <w:name w:val="Car Car Car10"/>
    <w:rsid w:val="00B46ECE"/>
    <w:rPr>
      <w:b/>
      <w:sz w:val="14"/>
    </w:rPr>
  </w:style>
  <w:style w:type="character" w:customStyle="1" w:styleId="CarCar25">
    <w:name w:val="Car Car25"/>
    <w:rsid w:val="00B46ECE"/>
    <w:rPr>
      <w:sz w:val="24"/>
      <w:szCs w:val="24"/>
    </w:rPr>
  </w:style>
  <w:style w:type="character" w:customStyle="1" w:styleId="Heading1Char">
    <w:name w:val="Heading 1 Char"/>
    <w:aliases w:val="título 1 Char,título 1 Car Char,título 1 Car Car Char"/>
    <w:locked/>
    <w:rsid w:val="00B46ECE"/>
    <w:rPr>
      <w:rFonts w:ascii="Arial" w:hAnsi="Arial" w:cs="Arial"/>
      <w:b/>
      <w:bCs/>
      <w:kern w:val="32"/>
      <w:sz w:val="32"/>
      <w:szCs w:val="32"/>
      <w:lang w:val="es-ES" w:eastAsia="es-ES" w:bidi="ar-SA"/>
    </w:rPr>
  </w:style>
  <w:style w:type="character" w:customStyle="1" w:styleId="Heading3Char">
    <w:name w:val="Heading 3 Char"/>
    <w:locked/>
    <w:rsid w:val="00B46ECE"/>
    <w:rPr>
      <w:rFonts w:ascii="Arial" w:hAnsi="Arial" w:cs="Arial"/>
      <w:b/>
      <w:bCs/>
      <w:sz w:val="26"/>
      <w:szCs w:val="26"/>
      <w:lang w:val="es-ES" w:eastAsia="es-ES" w:bidi="ar-SA"/>
    </w:rPr>
  </w:style>
  <w:style w:type="paragraph" w:customStyle="1" w:styleId="BodyText21">
    <w:name w:val="Body Text 21"/>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character" w:customStyle="1" w:styleId="SubtitleChar">
    <w:name w:val="Subtitle Char"/>
    <w:locked/>
    <w:rsid w:val="00B46ECE"/>
    <w:rPr>
      <w:rFonts w:ascii="Arial" w:hAnsi="Arial"/>
      <w:b/>
      <w:sz w:val="18"/>
      <w:szCs w:val="24"/>
      <w:lang w:val="es-ES" w:eastAsia="es-ES" w:bidi="ar-SA"/>
    </w:rPr>
  </w:style>
  <w:style w:type="paragraph" w:customStyle="1" w:styleId="BodyText31">
    <w:name w:val="Body Text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BodyTextIndent31">
    <w:name w:val="Body Text Indent 31"/>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BodyTextIndent21">
    <w:name w:val="Body Text Indent 21"/>
    <w:basedOn w:val="Normal"/>
    <w:rsid w:val="00B46ECE"/>
    <w:pPr>
      <w:overflowPunct w:val="0"/>
      <w:autoSpaceDE w:val="0"/>
      <w:autoSpaceDN w:val="0"/>
      <w:adjustRightInd w:val="0"/>
      <w:ind w:firstLine="708"/>
      <w:textAlignment w:val="baseline"/>
    </w:pPr>
    <w:rPr>
      <w:sz w:val="22"/>
    </w:rPr>
  </w:style>
  <w:style w:type="paragraph" w:customStyle="1" w:styleId="PlainText1">
    <w:name w:val="Plain Text1"/>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DocumentMap1">
    <w:name w:val="Document Map1"/>
    <w:basedOn w:val="Normal"/>
    <w:rsid w:val="00B46ECE"/>
    <w:pPr>
      <w:shd w:val="clear" w:color="auto" w:fill="000080"/>
      <w:jc w:val="left"/>
    </w:pPr>
    <w:rPr>
      <w:rFonts w:ascii="Tahoma" w:hAnsi="Tahoma"/>
      <w:sz w:val="20"/>
      <w:szCs w:val="20"/>
    </w:rPr>
  </w:style>
  <w:style w:type="character" w:customStyle="1" w:styleId="CarCar91">
    <w:name w:val="Car Car91"/>
    <w:locked/>
    <w:rsid w:val="00B46ECE"/>
    <w:rPr>
      <w:lang w:val="es-ES" w:eastAsia="es-ES"/>
    </w:rPr>
  </w:style>
  <w:style w:type="paragraph" w:customStyle="1" w:styleId="ListParagraph1">
    <w:name w:val="List Paragraph1"/>
    <w:basedOn w:val="Normal"/>
    <w:rsid w:val="00B46ECE"/>
    <w:pPr>
      <w:spacing w:before="120" w:after="120" w:line="360" w:lineRule="auto"/>
      <w:ind w:left="720"/>
      <w:contextualSpacing/>
    </w:pPr>
    <w:rPr>
      <w:sz w:val="22"/>
      <w:szCs w:val="22"/>
    </w:rPr>
  </w:style>
  <w:style w:type="paragraph" w:customStyle="1" w:styleId="Cita1">
    <w:name w:val="Cita1"/>
    <w:basedOn w:val="Textoindependiente"/>
    <w:link w:val="QuoteChar"/>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rPr>
  </w:style>
  <w:style w:type="character" w:customStyle="1" w:styleId="QuoteChar">
    <w:name w:val="Quote Char"/>
    <w:link w:val="Cita1"/>
    <w:locked/>
    <w:rsid w:val="00B46ECE"/>
    <w:rPr>
      <w:i/>
      <w:lang w:val="es-ES_tradnl"/>
    </w:rPr>
  </w:style>
  <w:style w:type="paragraph" w:customStyle="1" w:styleId="Sinespaciado1">
    <w:name w:val="Sin espaciado1"/>
    <w:link w:val="NoSpacingChar"/>
    <w:rsid w:val="00B46ECE"/>
    <w:rPr>
      <w:rFonts w:ascii="Calibri" w:hAnsi="Calibri"/>
      <w:sz w:val="22"/>
      <w:szCs w:val="22"/>
      <w:lang w:eastAsia="en-US"/>
    </w:rPr>
  </w:style>
  <w:style w:type="character" w:customStyle="1" w:styleId="NoSpacingChar">
    <w:name w:val="No Spacing Char"/>
    <w:link w:val="Sinespaciado1"/>
    <w:locked/>
    <w:rsid w:val="00B46ECE"/>
    <w:rPr>
      <w:rFonts w:ascii="Calibri" w:hAnsi="Calibri"/>
      <w:sz w:val="22"/>
      <w:szCs w:val="22"/>
      <w:lang w:eastAsia="en-US"/>
    </w:rPr>
  </w:style>
  <w:style w:type="character" w:customStyle="1" w:styleId="FooterChar">
    <w:name w:val="Footer Char"/>
    <w:locked/>
    <w:rsid w:val="00B46ECE"/>
    <w:rPr>
      <w:rFonts w:cs="Times New Roman"/>
      <w:sz w:val="24"/>
      <w:szCs w:val="24"/>
    </w:rPr>
  </w:style>
  <w:style w:type="character" w:customStyle="1" w:styleId="Ttulo4ProyectoCar">
    <w:name w:val="Título 4 Proyecto Car"/>
    <w:aliases w:val="titulo 4 Car"/>
    <w:locked/>
    <w:rsid w:val="00B46ECE"/>
    <w:rPr>
      <w:rFonts w:ascii="Verdana" w:hAnsi="Verdana"/>
      <w:b/>
      <w:snapToGrid w:val="0"/>
      <w:sz w:val="16"/>
      <w:szCs w:val="16"/>
      <w:lang w:eastAsia="en-US"/>
    </w:rPr>
  </w:style>
  <w:style w:type="paragraph" w:styleId="Encabezadodelista">
    <w:name w:val="toa heading"/>
    <w:basedOn w:val="Normal"/>
    <w:next w:val="Normal"/>
    <w:uiPriority w:val="99"/>
    <w:rsid w:val="00B46ECE"/>
    <w:pPr>
      <w:spacing w:before="120" w:after="200" w:line="360" w:lineRule="auto"/>
    </w:pPr>
    <w:rPr>
      <w:rFonts w:ascii="Cambria" w:hAnsi="Cambria"/>
      <w:b/>
      <w:bCs/>
      <w:sz w:val="24"/>
      <w:lang w:eastAsia="en-US"/>
    </w:rPr>
  </w:style>
  <w:style w:type="paragraph" w:customStyle="1" w:styleId="Granada1">
    <w:name w:val="Granada 1"/>
    <w:basedOn w:val="Ttulo1"/>
    <w:qFormat/>
    <w:rsid w:val="00B46ECE"/>
    <w:pPr>
      <w:widowControl/>
      <w:numPr>
        <w:numId w:val="20"/>
      </w:numPr>
      <w:spacing w:before="240" w:after="60" w:line="360" w:lineRule="auto"/>
    </w:pPr>
    <w:rPr>
      <w:rFonts w:eastAsia="Calibri"/>
      <w:bCs/>
      <w:caps/>
      <w:snapToGrid/>
      <w:kern w:val="32"/>
      <w:sz w:val="22"/>
      <w:szCs w:val="32"/>
      <w:lang w:eastAsia="en-US"/>
    </w:rPr>
  </w:style>
  <w:style w:type="paragraph" w:customStyle="1" w:styleId="Granada2">
    <w:name w:val="Granada 2"/>
    <w:basedOn w:val="Ttulo2"/>
    <w:next w:val="Normal"/>
    <w:qFormat/>
    <w:rsid w:val="00B46ECE"/>
    <w:pPr>
      <w:widowControl/>
      <w:numPr>
        <w:numId w:val="0"/>
      </w:numPr>
      <w:tabs>
        <w:tab w:val="num" w:pos="426"/>
      </w:tabs>
      <w:spacing w:before="240" w:after="60" w:line="360" w:lineRule="auto"/>
      <w:ind w:left="1002" w:hanging="576"/>
    </w:pPr>
    <w:rPr>
      <w:b/>
      <w:bCs/>
      <w:iCs/>
      <w:caps/>
      <w:snapToGrid/>
      <w:color w:val="000000"/>
      <w:sz w:val="22"/>
      <w:szCs w:val="28"/>
      <w:lang w:eastAsia="en-US"/>
    </w:rPr>
  </w:style>
  <w:style w:type="paragraph" w:customStyle="1" w:styleId="Granada3">
    <w:name w:val="Granada 3"/>
    <w:basedOn w:val="Ttulo3"/>
    <w:next w:val="Normal"/>
    <w:uiPriority w:val="99"/>
    <w:qFormat/>
    <w:rsid w:val="00B46ECE"/>
    <w:pPr>
      <w:keepNext w:val="0"/>
      <w:widowControl/>
      <w:numPr>
        <w:numId w:val="0"/>
      </w:numPr>
      <w:tabs>
        <w:tab w:val="num" w:pos="0"/>
      </w:tabs>
      <w:spacing w:before="240" w:after="60" w:line="360" w:lineRule="auto"/>
      <w:ind w:left="720" w:hanging="720"/>
      <w:jc w:val="left"/>
      <w:outlineLvl w:val="0"/>
    </w:pPr>
    <w:rPr>
      <w:b/>
      <w:bCs/>
      <w:snapToGrid/>
      <w:sz w:val="22"/>
      <w:szCs w:val="26"/>
      <w:lang w:eastAsia="en-US"/>
    </w:rPr>
  </w:style>
  <w:style w:type="paragraph" w:customStyle="1" w:styleId="Granada4">
    <w:name w:val="Granada 4"/>
    <w:basedOn w:val="Ttulo4"/>
    <w:next w:val="Normal"/>
    <w:qFormat/>
    <w:rsid w:val="00B46ECE"/>
    <w:pPr>
      <w:keepNext w:val="0"/>
      <w:widowControl/>
      <w:numPr>
        <w:ilvl w:val="0"/>
        <w:numId w:val="0"/>
      </w:numPr>
      <w:tabs>
        <w:tab w:val="clear" w:pos="2268"/>
      </w:tabs>
      <w:spacing w:after="0" w:line="240" w:lineRule="auto"/>
      <w:jc w:val="center"/>
    </w:pPr>
    <w:rPr>
      <w:rFonts w:ascii="Verdana" w:eastAsia="Calibri" w:hAnsi="Verdana"/>
      <w:b/>
      <w:sz w:val="16"/>
      <w:szCs w:val="16"/>
      <w:u w:val="none"/>
      <w:lang w:eastAsia="en-US"/>
    </w:rPr>
  </w:style>
  <w:style w:type="paragraph" w:customStyle="1" w:styleId="Granada5">
    <w:name w:val="Granada 5"/>
    <w:basedOn w:val="Ttulo5"/>
    <w:next w:val="Normal"/>
    <w:qFormat/>
    <w:rsid w:val="00B46ECE"/>
    <w:pPr>
      <w:keepNext w:val="0"/>
      <w:widowControl/>
      <w:numPr>
        <w:numId w:val="0"/>
      </w:numPr>
      <w:tabs>
        <w:tab w:val="num" w:pos="0"/>
      </w:tabs>
      <w:spacing w:before="240" w:after="60" w:line="360" w:lineRule="auto"/>
      <w:contextualSpacing/>
      <w:outlineLvl w:val="0"/>
    </w:pPr>
    <w:rPr>
      <w:b/>
      <w:snapToGrid/>
      <w:sz w:val="22"/>
      <w:szCs w:val="26"/>
      <w:u w:val="none"/>
    </w:rPr>
  </w:style>
  <w:style w:type="paragraph" w:customStyle="1" w:styleId="Granada6">
    <w:name w:val="Granada 6"/>
    <w:basedOn w:val="Ttulo6"/>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4"/>
      <w:szCs w:val="24"/>
      <w:u w:val="single"/>
    </w:rPr>
  </w:style>
  <w:style w:type="paragraph" w:customStyle="1" w:styleId="Granada7">
    <w:name w:val="Granada 7"/>
    <w:basedOn w:val="Ttulo7"/>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2"/>
      <w:szCs w:val="24"/>
      <w:lang w:eastAsia="en-US"/>
    </w:rPr>
  </w:style>
  <w:style w:type="paragraph" w:customStyle="1" w:styleId="Memoria1">
    <w:name w:val="Memoria 1"/>
    <w:basedOn w:val="Granada1"/>
    <w:qFormat/>
    <w:rsid w:val="00B46ECE"/>
    <w:pPr>
      <w:ind w:left="357" w:hanging="357"/>
      <w:jc w:val="left"/>
    </w:pPr>
  </w:style>
  <w:style w:type="paragraph" w:customStyle="1" w:styleId="MEMORIA21">
    <w:name w:val="MEMORIA 2"/>
    <w:basedOn w:val="Granada2"/>
    <w:qFormat/>
    <w:rsid w:val="00B46ECE"/>
  </w:style>
  <w:style w:type="paragraph" w:customStyle="1" w:styleId="MEMORIA31">
    <w:name w:val="MEMORIA 3"/>
    <w:basedOn w:val="Granada3"/>
    <w:qFormat/>
    <w:rsid w:val="00B46ECE"/>
  </w:style>
  <w:style w:type="paragraph" w:customStyle="1" w:styleId="MEMORIA41">
    <w:name w:val="MEMORIA 4"/>
    <w:basedOn w:val="Granada4"/>
    <w:qFormat/>
    <w:rsid w:val="00B46ECE"/>
  </w:style>
  <w:style w:type="paragraph" w:customStyle="1" w:styleId="MEMORIA51">
    <w:name w:val="MEMORIA 5"/>
    <w:basedOn w:val="Granada5"/>
    <w:rsid w:val="00B46ECE"/>
  </w:style>
  <w:style w:type="paragraph" w:customStyle="1" w:styleId="MEMORIA6">
    <w:name w:val="MEMORIA 6"/>
    <w:basedOn w:val="Granada6"/>
    <w:qFormat/>
    <w:rsid w:val="00B46ECE"/>
  </w:style>
  <w:style w:type="paragraph" w:customStyle="1" w:styleId="GATTtexto">
    <w:name w:val="GATT texto"/>
    <w:autoRedefine/>
    <w:rsid w:val="00B46ECE"/>
    <w:pPr>
      <w:widowControl w:val="0"/>
      <w:spacing w:before="120" w:after="120"/>
      <w:ind w:right="397"/>
      <w:jc w:val="both"/>
    </w:pPr>
    <w:rPr>
      <w:rFonts w:ascii="Arial" w:hAnsi="Arial"/>
      <w:sz w:val="22"/>
    </w:rPr>
  </w:style>
  <w:style w:type="paragraph" w:customStyle="1" w:styleId="GATTVIETA1">
    <w:name w:val="GATT VIÑETA1"/>
    <w:autoRedefine/>
    <w:rsid w:val="00B46ECE"/>
    <w:pPr>
      <w:tabs>
        <w:tab w:val="num" w:pos="1644"/>
      </w:tabs>
      <w:spacing w:before="120" w:after="120" w:line="360" w:lineRule="auto"/>
      <w:ind w:left="1644" w:right="397" w:hanging="567"/>
      <w:jc w:val="both"/>
    </w:pPr>
    <w:rPr>
      <w:rFonts w:ascii="Arial" w:hAnsi="Arial"/>
      <w:sz w:val="22"/>
    </w:rPr>
  </w:style>
  <w:style w:type="paragraph" w:customStyle="1" w:styleId="GATTTABLAtexto">
    <w:name w:val="GATT TABLAtexto"/>
    <w:autoRedefine/>
    <w:rsid w:val="00B46ECE"/>
    <w:pPr>
      <w:widowControl w:val="0"/>
      <w:spacing w:before="120" w:after="120" w:line="360" w:lineRule="auto"/>
      <w:jc w:val="center"/>
    </w:pPr>
    <w:rPr>
      <w:rFonts w:ascii="Arial" w:hAnsi="Arial"/>
    </w:rPr>
  </w:style>
  <w:style w:type="character" w:customStyle="1" w:styleId="shorttext">
    <w:name w:val="short_text"/>
    <w:rsid w:val="00B46ECE"/>
    <w:rPr>
      <w:rFonts w:cs="Times New Roman"/>
    </w:rPr>
  </w:style>
  <w:style w:type="character" w:customStyle="1" w:styleId="hps">
    <w:name w:val="hps"/>
    <w:rsid w:val="00B46ECE"/>
    <w:rPr>
      <w:rFonts w:cs="Times New Roman"/>
    </w:rPr>
  </w:style>
  <w:style w:type="character" w:customStyle="1" w:styleId="DocumentMapChar1">
    <w:name w:val="Document Map Char1"/>
    <w:uiPriority w:val="99"/>
    <w:semiHidden/>
    <w:locked/>
    <w:rsid w:val="00B46ECE"/>
    <w:rPr>
      <w:rFonts w:ascii="Times New Roman" w:hAnsi="Times New Roman" w:cs="Times New Roman"/>
      <w:sz w:val="2"/>
      <w:lang w:val="es-ES" w:eastAsia="en-US"/>
    </w:rPr>
  </w:style>
  <w:style w:type="paragraph" w:customStyle="1" w:styleId="DatosTabla">
    <w:name w:val="Datos Tabla"/>
    <w:basedOn w:val="Normal"/>
    <w:rsid w:val="00B46ECE"/>
    <w:pPr>
      <w:widowControl w:val="0"/>
      <w:spacing w:before="120" w:after="120"/>
      <w:jc w:val="center"/>
    </w:pPr>
    <w:rPr>
      <w:sz w:val="24"/>
      <w:szCs w:val="20"/>
      <w:lang w:val="es-ES_tradnl"/>
    </w:rPr>
  </w:style>
  <w:style w:type="paragraph" w:customStyle="1" w:styleId="DatosProyecto">
    <w:name w:val="Datos Proyecto"/>
    <w:basedOn w:val="Normal"/>
    <w:rsid w:val="00B46ECE"/>
    <w:pPr>
      <w:widowControl w:val="0"/>
      <w:spacing w:before="30" w:after="30"/>
      <w:jc w:val="left"/>
    </w:pPr>
    <w:rPr>
      <w:sz w:val="24"/>
      <w:szCs w:val="20"/>
      <w:lang w:val="es-ES_tradnl"/>
    </w:rPr>
  </w:style>
  <w:style w:type="paragraph" w:customStyle="1" w:styleId="CM17">
    <w:name w:val="CM17"/>
    <w:basedOn w:val="Default"/>
    <w:next w:val="Default"/>
    <w:rsid w:val="00B46ECE"/>
    <w:pPr>
      <w:widowControl w:val="0"/>
      <w:spacing w:after="250"/>
    </w:pPr>
    <w:rPr>
      <w:rFonts w:ascii="Times New Roman" w:hAnsi="Times New Roman" w:cs="Times New Roman"/>
      <w:color w:val="auto"/>
    </w:rPr>
  </w:style>
  <w:style w:type="paragraph" w:customStyle="1" w:styleId="CM18">
    <w:name w:val="CM18"/>
    <w:basedOn w:val="Default"/>
    <w:next w:val="Default"/>
    <w:rsid w:val="00B46ECE"/>
    <w:pPr>
      <w:widowControl w:val="0"/>
      <w:spacing w:after="135"/>
    </w:pPr>
    <w:rPr>
      <w:rFonts w:ascii="Times New Roman" w:hAnsi="Times New Roman" w:cs="Times New Roman"/>
      <w:color w:val="auto"/>
    </w:rPr>
  </w:style>
  <w:style w:type="paragraph" w:customStyle="1" w:styleId="CM2">
    <w:name w:val="CM2"/>
    <w:basedOn w:val="Default"/>
    <w:next w:val="Default"/>
    <w:rsid w:val="00B46ECE"/>
    <w:pPr>
      <w:widowControl w:val="0"/>
      <w:spacing w:line="256" w:lineRule="atLeast"/>
    </w:pPr>
    <w:rPr>
      <w:rFonts w:ascii="Times New Roman" w:hAnsi="Times New Roman" w:cs="Times New Roman"/>
      <w:color w:val="auto"/>
    </w:rPr>
  </w:style>
  <w:style w:type="paragraph" w:customStyle="1" w:styleId="CM3">
    <w:name w:val="CM3"/>
    <w:basedOn w:val="Default"/>
    <w:next w:val="Default"/>
    <w:rsid w:val="00B46ECE"/>
    <w:pPr>
      <w:widowControl w:val="0"/>
      <w:spacing w:line="256" w:lineRule="atLeast"/>
    </w:pPr>
    <w:rPr>
      <w:rFonts w:ascii="Times New Roman" w:hAnsi="Times New Roman" w:cs="Times New Roman"/>
      <w:color w:val="auto"/>
    </w:rPr>
  </w:style>
  <w:style w:type="paragraph" w:customStyle="1" w:styleId="CM4">
    <w:name w:val="CM4"/>
    <w:basedOn w:val="Default"/>
    <w:next w:val="Default"/>
    <w:rsid w:val="00B46ECE"/>
    <w:pPr>
      <w:widowControl w:val="0"/>
      <w:spacing w:line="256" w:lineRule="atLeast"/>
    </w:pPr>
    <w:rPr>
      <w:rFonts w:ascii="Times New Roman" w:hAnsi="Times New Roman" w:cs="Times New Roman"/>
      <w:color w:val="auto"/>
    </w:rPr>
  </w:style>
  <w:style w:type="paragraph" w:customStyle="1" w:styleId="1TITULO1">
    <w:name w:val="1. TITULO 1"/>
    <w:basedOn w:val="Normal"/>
    <w:rsid w:val="00B46ECE"/>
    <w:pPr>
      <w:numPr>
        <w:ilvl w:val="2"/>
        <w:numId w:val="21"/>
      </w:numPr>
      <w:tabs>
        <w:tab w:val="clear" w:pos="1224"/>
        <w:tab w:val="num" w:pos="1211"/>
      </w:tabs>
      <w:spacing w:before="240" w:after="240" w:line="360" w:lineRule="auto"/>
      <w:ind w:left="1191" w:hanging="340"/>
      <w:jc w:val="left"/>
    </w:pPr>
    <w:rPr>
      <w:rFonts w:cs="Arial"/>
      <w:b/>
      <w:bCs/>
      <w:sz w:val="22"/>
      <w:szCs w:val="22"/>
    </w:rPr>
  </w:style>
  <w:style w:type="paragraph" w:customStyle="1" w:styleId="EstiloTtulo210ptIzquierda0cmPrimeralnea0cmAnt">
    <w:name w:val="Estilo Título 2 + 10 pt Izquierda:  0 cm Primera línea:  0 cm Ant..."/>
    <w:basedOn w:val="Ttulo2"/>
    <w:rsid w:val="00B46ECE"/>
    <w:pPr>
      <w:widowControl/>
      <w:numPr>
        <w:ilvl w:val="0"/>
        <w:numId w:val="0"/>
      </w:numPr>
      <w:tabs>
        <w:tab w:val="center" w:pos="4382"/>
      </w:tabs>
      <w:suppressAutoHyphens/>
      <w:spacing w:before="240" w:after="240" w:line="360" w:lineRule="auto"/>
      <w:ind w:left="1080" w:hanging="720"/>
    </w:pPr>
    <w:rPr>
      <w:b/>
      <w:bCs/>
      <w:snapToGrid/>
      <w:spacing w:val="-3"/>
      <w:szCs w:val="20"/>
      <w:lang w:val="es-ES_tradnl"/>
    </w:rPr>
  </w:style>
  <w:style w:type="paragraph" w:customStyle="1" w:styleId="EstiloTitulo4">
    <w:name w:val="Estilo Titulo 4"/>
    <w:basedOn w:val="Encabezado"/>
    <w:rsid w:val="00B46ECE"/>
    <w:pPr>
      <w:numPr>
        <w:ilvl w:val="1"/>
        <w:numId w:val="21"/>
      </w:numPr>
      <w:tabs>
        <w:tab w:val="clear" w:pos="4252"/>
        <w:tab w:val="clear" w:pos="8504"/>
      </w:tabs>
    </w:pPr>
    <w:rPr>
      <w:rFonts w:cs="Arial"/>
      <w:b/>
      <w:bCs/>
      <w:sz w:val="20"/>
      <w:szCs w:val="20"/>
      <w:lang w:val="es-ES_tradnl"/>
    </w:rPr>
  </w:style>
  <w:style w:type="paragraph" w:customStyle="1" w:styleId="Textoproyecto">
    <w:name w:val="Texto proyecto"/>
    <w:basedOn w:val="Normal"/>
    <w:rsid w:val="00B46ECE"/>
    <w:pPr>
      <w:spacing w:line="360" w:lineRule="auto"/>
      <w:ind w:firstLine="709"/>
    </w:pPr>
    <w:rPr>
      <w:rFonts w:ascii="Tahoma" w:hAnsi="Tahoma"/>
      <w:sz w:val="22"/>
      <w:szCs w:val="20"/>
    </w:rPr>
  </w:style>
  <w:style w:type="paragraph" w:customStyle="1" w:styleId="OPTIMUSTEXTO">
    <w:name w:val="OPTIMUS_TEXTO"/>
    <w:rsid w:val="00B46ECE"/>
    <w:pPr>
      <w:spacing w:line="360" w:lineRule="auto"/>
      <w:jc w:val="both"/>
    </w:pPr>
    <w:rPr>
      <w:rFonts w:ascii="Arial" w:hAnsi="Arial"/>
      <w:sz w:val="24"/>
      <w:szCs w:val="24"/>
    </w:rPr>
  </w:style>
  <w:style w:type="character" w:customStyle="1" w:styleId="apple-converted-space">
    <w:name w:val="apple-converted-space"/>
    <w:basedOn w:val="Fuentedeprrafopredeter"/>
    <w:rsid w:val="00B46ECE"/>
  </w:style>
  <w:style w:type="paragraph" w:customStyle="1" w:styleId="PGITEXTOPARRAFOS">
    <w:name w:val="PGI TEXTO PARRAFOS"/>
    <w:basedOn w:val="Normal"/>
    <w:rsid w:val="00B46ECE"/>
    <w:pPr>
      <w:keepNext/>
      <w:spacing w:before="120" w:after="120" w:line="300" w:lineRule="exact"/>
    </w:pPr>
    <w:rPr>
      <w:sz w:val="22"/>
      <w:szCs w:val="22"/>
    </w:rPr>
  </w:style>
  <w:style w:type="paragraph" w:customStyle="1" w:styleId="CABEZAPAGfechavalor">
    <w:name w:val="CABEZA_PAG_fecha_valor"/>
    <w:basedOn w:val="Normal"/>
    <w:uiPriority w:val="9"/>
    <w:qFormat/>
    <w:rsid w:val="001C40B2"/>
    <w:pPr>
      <w:jc w:val="left"/>
    </w:pPr>
    <w:rPr>
      <w:rFonts w:ascii="Verdana" w:eastAsiaTheme="minorEastAsia" w:hAnsi="Verdana" w:cs="Verdana"/>
      <w:sz w:val="16"/>
      <w:lang w:val="es-ES_tradnl" w:eastAsia="es-ES_tradnl"/>
    </w:rPr>
  </w:style>
  <w:style w:type="paragraph" w:customStyle="1" w:styleId="EstiloTtulo110ptNegroJustificadoIzquierda0cmSangr">
    <w:name w:val="Estilo Título 1 + 10 pt Negro Justificado Izquierda:  0 cm Sangr..."/>
    <w:basedOn w:val="Ttulo1"/>
    <w:autoRedefine/>
    <w:rsid w:val="00C371BC"/>
    <w:pPr>
      <w:widowControl/>
      <w:numPr>
        <w:numId w:val="0"/>
      </w:numPr>
      <w:pBdr>
        <w:bottom w:val="single" w:sz="4" w:space="1" w:color="auto"/>
      </w:pBdr>
      <w:tabs>
        <w:tab w:val="left" w:pos="180"/>
        <w:tab w:val="num" w:pos="432"/>
        <w:tab w:val="left" w:pos="540"/>
      </w:tabs>
      <w:spacing w:before="360" w:after="240" w:line="300" w:lineRule="exact"/>
      <w:ind w:left="432" w:hanging="432"/>
    </w:pPr>
    <w:rPr>
      <w:bCs/>
      <w:caps/>
      <w:snapToGrid/>
      <w:color w:val="000000"/>
      <w:kern w:val="0"/>
      <w:szCs w:val="20"/>
      <w:lang w:val="en-GB"/>
    </w:rPr>
  </w:style>
  <w:style w:type="paragraph" w:customStyle="1" w:styleId="EstiloTtulo3">
    <w:name w:val="Estilo Título 3"/>
    <w:aliases w:val="título 3 + Rojo Antes:  0 pto"/>
    <w:basedOn w:val="Ttulo3"/>
    <w:autoRedefine/>
    <w:rsid w:val="00C371BC"/>
    <w:pPr>
      <w:widowControl/>
      <w:pBdr>
        <w:bottom w:val="single" w:sz="4" w:space="1" w:color="auto"/>
      </w:pBdr>
      <w:tabs>
        <w:tab w:val="clear" w:pos="907"/>
        <w:tab w:val="num" w:pos="720"/>
      </w:tabs>
      <w:spacing w:before="120" w:after="120" w:line="240" w:lineRule="auto"/>
      <w:ind w:left="720" w:hanging="720"/>
    </w:pPr>
    <w:rPr>
      <w:caps/>
      <w:snapToGrid/>
      <w:color w:val="FF0000"/>
      <w:sz w:val="18"/>
      <w:szCs w:val="20"/>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index heading" w:uiPriority="0"/>
    <w:lsdException w:name="caption" w:semiHidden="0" w:uiPriority="0" w:unhideWhenUsed="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Cite"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aliases w:val="título 1,título 1 Car"/>
    <w:basedOn w:val="Normal"/>
    <w:next w:val="Normal"/>
    <w:link w:val="Ttulo1Car1"/>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aliases w:val="h2,TEP 2,Título 2 modificado Car,TEP 2 Car Car Car,TEP 2 Car Car,TEP 2 Car Car Car Car Car,Título 2 modificado Car Car Car,TEP 2 Car Car Car Car Car Car Car"/>
    <w:basedOn w:val="Normal"/>
    <w:next w:val="Normal2"/>
    <w:link w:val="Ttulo2Car1"/>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aliases w:val="título 3"/>
    <w:basedOn w:val="Normal"/>
    <w:next w:val="Normal"/>
    <w:link w:val="Ttulo3Car1"/>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aliases w:val="Car Car Car Car, Car Car Car Car,Título 4 Proyecto,titulo 4"/>
    <w:basedOn w:val="Normal"/>
    <w:next w:val="Normal"/>
    <w:link w:val="Ttulo4Car2"/>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link w:val="Ttulo5Car1"/>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aliases w:val="ANETO 1.1.1.1"/>
    <w:basedOn w:val="Normal"/>
    <w:next w:val="Normal"/>
    <w:link w:val="Ttulo6Car1"/>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link w:val="Ttulo7Car1"/>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link w:val="Ttulo8Car1"/>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link w:val="Ttulo9Car1"/>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aliases w:val="titulo1"/>
    <w:basedOn w:val="Normal"/>
    <w:next w:val="Normal"/>
    <w:autoRedefine/>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e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Car Car3,e Car, Car Car,Encabezado Car2 Car,Encabezado Car Car1 Car,Encabezado Car1 Car Car Car,Encabezado Car Car Car Car Car,Encabezado Car1 Car Car Car Car Car,Encabezado Car Car Car Car Car Car Car,e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link w:val="TextocomentarioCar1"/>
    <w:rsid w:val="00B65545"/>
    <w:rPr>
      <w:sz w:val="20"/>
      <w:szCs w:val="20"/>
    </w:rPr>
  </w:style>
  <w:style w:type="paragraph" w:styleId="Asuntodelcomentario">
    <w:name w:val="annotation subject"/>
    <w:basedOn w:val="Textocomentario"/>
    <w:next w:val="Textocomentario"/>
    <w:link w:val="AsuntodelcomentarioCar"/>
    <w:rsid w:val="00B65545"/>
    <w:rPr>
      <w:b/>
      <w:bCs/>
    </w:rPr>
  </w:style>
  <w:style w:type="paragraph" w:styleId="Textodeglobo">
    <w:name w:val="Balloon Text"/>
    <w:basedOn w:val="Normal"/>
    <w:link w:val="TextodegloboCar"/>
    <w:uiPriority w:val="99"/>
    <w:rsid w:val="00B65545"/>
    <w:rPr>
      <w:rFonts w:ascii="Tahoma" w:hAnsi="Tahoma" w:cs="Tahoma"/>
      <w:sz w:val="16"/>
      <w:szCs w:val="16"/>
    </w:rPr>
  </w:style>
  <w:style w:type="character" w:customStyle="1" w:styleId="TextodegloboCar">
    <w:name w:val="Texto de globo Car"/>
    <w:basedOn w:val="Fuentedeprrafopredeter"/>
    <w:link w:val="Textodeglobo"/>
    <w:uiPriority w:val="99"/>
    <w:rsid w:val="00C87599"/>
    <w:rPr>
      <w:rFonts w:ascii="Tahoma" w:hAnsi="Tahoma" w:cs="Tahoma"/>
      <w:sz w:val="16"/>
      <w:szCs w:val="16"/>
    </w:rPr>
  </w:style>
  <w:style w:type="paragraph" w:styleId="Textoindependiente2">
    <w:name w:val="Body Text 2"/>
    <w:aliases w:val="Subrayado"/>
    <w:basedOn w:val="Normal"/>
    <w:link w:val="Textoindependiente2Car1"/>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rsid w:val="00B65545"/>
    <w:pPr>
      <w:spacing w:after="120"/>
    </w:pPr>
  </w:style>
  <w:style w:type="paragraph" w:styleId="TDC2">
    <w:name w:val="toc 2"/>
    <w:aliases w:val="titilo2"/>
    <w:basedOn w:val="Normal"/>
    <w:next w:val="Normal"/>
    <w:autoRedefine/>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1"/>
    <w:qFormat/>
    <w:rsid w:val="00B65545"/>
    <w:pPr>
      <w:jc w:val="center"/>
    </w:pPr>
    <w:rPr>
      <w:rFonts w:ascii="Times New Roman" w:hAnsi="Times New Roman"/>
      <w:b/>
      <w:bCs/>
      <w:sz w:val="24"/>
    </w:rPr>
  </w:style>
  <w:style w:type="paragraph" w:styleId="Textoindependiente3">
    <w:name w:val="Body Text 3"/>
    <w:basedOn w:val="Normal"/>
    <w:link w:val="Textoindependiente3Car"/>
    <w:rsid w:val="00B65545"/>
    <w:pPr>
      <w:spacing w:after="120"/>
      <w:jc w:val="left"/>
    </w:pPr>
    <w:rPr>
      <w:rFonts w:ascii="Times New Roman" w:hAnsi="Times New Roman"/>
      <w:sz w:val="16"/>
      <w:szCs w:val="16"/>
    </w:rPr>
  </w:style>
  <w:style w:type="paragraph" w:styleId="Sangra3detindependiente">
    <w:name w:val="Body Text Indent 3"/>
    <w:basedOn w:val="Normal"/>
    <w:link w:val="Sangra3detindependienteCar"/>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aliases w:val="Encabezado Car1,e Car1, Car Car27,Encabezado Car2 Car1,Encabezado Car Car1 Car1,Encabezado Car1 Car Car Car1,Encabezado Car Car Car Car Car1,Encabezado Car1 Car Car Car Car Car1,Encabezado Car Car Car Car Car 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character" w:customStyle="1" w:styleId="SubttuloCar">
    <w:name w:val="Subtítulo Car"/>
    <w:link w:val="Subttulo"/>
    <w:rsid w:val="00307160"/>
    <w:rPr>
      <w:rFonts w:ascii="Arial" w:hAnsi="Arial" w:cs="Arial"/>
      <w:b/>
      <w:bCs/>
      <w:sz w:val="18"/>
      <w:szCs w:val="18"/>
    </w:rPr>
  </w:style>
  <w:style w:type="paragraph" w:customStyle="1" w:styleId="LAMET01">
    <w:name w:val="LAMET_01"/>
    <w:basedOn w:val="Normal"/>
    <w:qFormat/>
    <w:rsid w:val="00E321CB"/>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E321CB"/>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E321CB"/>
    <w:pPr>
      <w:ind w:right="0"/>
    </w:pPr>
    <w:rPr>
      <w:caps w:val="0"/>
      <w:sz w:val="18"/>
      <w:szCs w:val="18"/>
    </w:rPr>
  </w:style>
  <w:style w:type="numbering" w:customStyle="1" w:styleId="Sinlista1">
    <w:name w:val="Sin lista1"/>
    <w:next w:val="Sinlista"/>
    <w:uiPriority w:val="99"/>
    <w:semiHidden/>
    <w:unhideWhenUsed/>
    <w:rsid w:val="00B46ECE"/>
  </w:style>
  <w:style w:type="paragraph" w:styleId="Sangradetextonormal">
    <w:name w:val="Body Text Indent"/>
    <w:basedOn w:val="Normal"/>
    <w:link w:val="SangradetextonormalCar"/>
    <w:unhideWhenUsed/>
    <w:rsid w:val="00B46ECE"/>
    <w:pPr>
      <w:spacing w:after="120"/>
      <w:ind w:left="283"/>
    </w:pPr>
  </w:style>
  <w:style w:type="character" w:customStyle="1" w:styleId="SangradetextonormalCar">
    <w:name w:val="Sangría de texto normal Car"/>
    <w:basedOn w:val="Fuentedeprrafopredeter"/>
    <w:link w:val="Sangradetextonormal"/>
    <w:rsid w:val="00B46ECE"/>
    <w:rPr>
      <w:rFonts w:ascii="Arial" w:hAnsi="Arial"/>
      <w:sz w:val="18"/>
      <w:szCs w:val="24"/>
    </w:rPr>
  </w:style>
  <w:style w:type="character" w:customStyle="1" w:styleId="WW8Num4z0">
    <w:name w:val="WW8Num4z0"/>
    <w:rsid w:val="00B46ECE"/>
    <w:rPr>
      <w:rFonts w:ascii="Arial" w:hAnsi="Arial" w:cs="Arial"/>
      <w:sz w:val="20"/>
    </w:rPr>
  </w:style>
  <w:style w:type="character" w:customStyle="1" w:styleId="WW8Num4z3">
    <w:name w:val="WW8Num4z3"/>
    <w:rsid w:val="00B46ECE"/>
    <w:rPr>
      <w:rFonts w:ascii="OpenSymbol" w:hAnsi="OpenSymbol" w:cs="OpenSymbol"/>
    </w:rPr>
  </w:style>
  <w:style w:type="character" w:customStyle="1" w:styleId="WW8Num4z4">
    <w:name w:val="WW8Num4z4"/>
    <w:rsid w:val="00B46ECE"/>
    <w:rPr>
      <w:rFonts w:ascii="Times New Roman" w:hAnsi="Times New Roman" w:cs="Times New Roman"/>
    </w:rPr>
  </w:style>
  <w:style w:type="character" w:customStyle="1" w:styleId="WW8Num7z0">
    <w:name w:val="WW8Num7z0"/>
    <w:rsid w:val="00B46ECE"/>
    <w:rPr>
      <w:rFonts w:ascii="Arial" w:hAnsi="Arial" w:cs="Arial"/>
      <w:sz w:val="20"/>
    </w:rPr>
  </w:style>
  <w:style w:type="character" w:customStyle="1" w:styleId="WW8Num7z3">
    <w:name w:val="WW8Num7z3"/>
    <w:rsid w:val="00B46ECE"/>
    <w:rPr>
      <w:rFonts w:ascii="OpenSymbol" w:hAnsi="OpenSymbol" w:cs="OpenSymbol"/>
    </w:rPr>
  </w:style>
  <w:style w:type="character" w:customStyle="1" w:styleId="WW8Num7z4">
    <w:name w:val="WW8Num7z4"/>
    <w:rsid w:val="00B46ECE"/>
    <w:rPr>
      <w:rFonts w:ascii="Times New Roman" w:hAnsi="Times New Roman" w:cs="Times New Roman"/>
    </w:rPr>
  </w:style>
  <w:style w:type="character" w:customStyle="1" w:styleId="WW8Num10z0">
    <w:name w:val="WW8Num10z0"/>
    <w:rsid w:val="00B46ECE"/>
    <w:rPr>
      <w:rFonts w:ascii="Arial" w:hAnsi="Arial" w:cs="Arial"/>
    </w:rPr>
  </w:style>
  <w:style w:type="character" w:customStyle="1" w:styleId="Fuentedeprrafopredeter2">
    <w:name w:val="Fuente de párrafo predeter.2"/>
    <w:rsid w:val="00B46ECE"/>
  </w:style>
  <w:style w:type="character" w:customStyle="1" w:styleId="WW8Num1z0">
    <w:name w:val="WW8Num1z0"/>
    <w:rsid w:val="00B46ECE"/>
    <w:rPr>
      <w:rFonts w:ascii="Times New Roman" w:eastAsia="Times New Roman" w:hAnsi="Times New Roman" w:cs="Times New Roman"/>
    </w:rPr>
  </w:style>
  <w:style w:type="character" w:customStyle="1" w:styleId="WW8Num1z1">
    <w:name w:val="WW8Num1z1"/>
    <w:rsid w:val="00B46ECE"/>
    <w:rPr>
      <w:rFonts w:ascii="Courier New" w:hAnsi="Courier New" w:cs="Courier New"/>
    </w:rPr>
  </w:style>
  <w:style w:type="character" w:customStyle="1" w:styleId="WW8Num1z2">
    <w:name w:val="WW8Num1z2"/>
    <w:rsid w:val="00B46ECE"/>
    <w:rPr>
      <w:rFonts w:ascii="Wingdings" w:hAnsi="Wingdings" w:cs="Wingdings"/>
    </w:rPr>
  </w:style>
  <w:style w:type="character" w:customStyle="1" w:styleId="WW8Num1z3">
    <w:name w:val="WW8Num1z3"/>
    <w:rsid w:val="00B46ECE"/>
    <w:rPr>
      <w:rFonts w:ascii="Symbol" w:hAnsi="Symbol" w:cs="Symbol"/>
    </w:rPr>
  </w:style>
  <w:style w:type="character" w:customStyle="1" w:styleId="WW8Num7z1">
    <w:name w:val="WW8Num7z1"/>
    <w:rsid w:val="00B46ECE"/>
    <w:rPr>
      <w:rFonts w:ascii="Times New Roman" w:eastAsia="Times New Roman" w:hAnsi="Times New Roman" w:cs="Times New Roman"/>
    </w:rPr>
  </w:style>
  <w:style w:type="character" w:customStyle="1" w:styleId="WW8Num8z0">
    <w:name w:val="WW8Num8z0"/>
    <w:rsid w:val="00B46ECE"/>
    <w:rPr>
      <w:rFonts w:ascii="Arial" w:hAnsi="Arial" w:cs="Arial"/>
      <w:sz w:val="20"/>
    </w:rPr>
  </w:style>
  <w:style w:type="character" w:customStyle="1" w:styleId="WW8Num8z4">
    <w:name w:val="WW8Num8z4"/>
    <w:rsid w:val="00B46ECE"/>
    <w:rPr>
      <w:rFonts w:ascii="Times New Roman" w:hAnsi="Times New Roman" w:cs="Times New Roman"/>
    </w:rPr>
  </w:style>
  <w:style w:type="character" w:customStyle="1" w:styleId="WW8Num12z0">
    <w:name w:val="WW8Num12z0"/>
    <w:rsid w:val="00B46ECE"/>
    <w:rPr>
      <w:rFonts w:ascii="Arial" w:hAnsi="Arial" w:cs="Arial"/>
      <w:sz w:val="20"/>
    </w:rPr>
  </w:style>
  <w:style w:type="character" w:customStyle="1" w:styleId="WW8Num12z4">
    <w:name w:val="WW8Num12z4"/>
    <w:rsid w:val="00B46ECE"/>
    <w:rPr>
      <w:rFonts w:ascii="Times New Roman" w:hAnsi="Times New Roman" w:cs="Times New Roman"/>
    </w:rPr>
  </w:style>
  <w:style w:type="character" w:customStyle="1" w:styleId="WW8Num17z0">
    <w:name w:val="WW8Num17z0"/>
    <w:rsid w:val="00B46ECE"/>
    <w:rPr>
      <w:rFonts w:ascii="Arial" w:eastAsia="Times New Roman" w:hAnsi="Arial" w:cs="Arial"/>
    </w:rPr>
  </w:style>
  <w:style w:type="character" w:customStyle="1" w:styleId="WW8Num17z1">
    <w:name w:val="WW8Num17z1"/>
    <w:rsid w:val="00B46ECE"/>
    <w:rPr>
      <w:rFonts w:ascii="Courier New" w:hAnsi="Courier New" w:cs="Courier New"/>
    </w:rPr>
  </w:style>
  <w:style w:type="character" w:customStyle="1" w:styleId="WW8Num17z2">
    <w:name w:val="WW8Num17z2"/>
    <w:rsid w:val="00B46ECE"/>
    <w:rPr>
      <w:rFonts w:ascii="Wingdings" w:hAnsi="Wingdings" w:cs="Wingdings"/>
    </w:rPr>
  </w:style>
  <w:style w:type="character" w:customStyle="1" w:styleId="WW8Num17z3">
    <w:name w:val="WW8Num17z3"/>
    <w:rsid w:val="00B46ECE"/>
    <w:rPr>
      <w:rFonts w:ascii="Symbol" w:hAnsi="Symbol" w:cs="Symbol"/>
    </w:rPr>
  </w:style>
  <w:style w:type="character" w:customStyle="1" w:styleId="Fuentedeprrafopredeter1">
    <w:name w:val="Fuente de párrafo predeter.1"/>
    <w:rsid w:val="00B46ECE"/>
  </w:style>
  <w:style w:type="paragraph" w:customStyle="1" w:styleId="Encabezado2">
    <w:name w:val="Encabezado2"/>
    <w:basedOn w:val="Normal"/>
    <w:next w:val="Textoindependiente"/>
    <w:rsid w:val="00B46ECE"/>
    <w:pPr>
      <w:keepNext/>
      <w:suppressAutoHyphens/>
      <w:spacing w:before="240" w:after="120"/>
    </w:pPr>
    <w:rPr>
      <w:rFonts w:eastAsia="Microsoft YaHei" w:cs="Mangal"/>
      <w:sz w:val="28"/>
      <w:szCs w:val="28"/>
      <w:lang w:eastAsia="ar-SA"/>
    </w:rPr>
  </w:style>
  <w:style w:type="paragraph" w:styleId="Lista">
    <w:name w:val="List"/>
    <w:basedOn w:val="Textoindependiente"/>
    <w:rsid w:val="00B46ECE"/>
    <w:pPr>
      <w:suppressAutoHyphens/>
      <w:spacing w:after="0"/>
    </w:pPr>
    <w:rPr>
      <w:rFonts w:cs="Mangal"/>
      <w:color w:val="000000"/>
      <w:sz w:val="20"/>
      <w:szCs w:val="20"/>
      <w:lang w:eastAsia="ar-SA"/>
    </w:rPr>
  </w:style>
  <w:style w:type="paragraph" w:customStyle="1" w:styleId="Etiqueta">
    <w:name w:val="Etiqueta"/>
    <w:basedOn w:val="Normal"/>
    <w:rsid w:val="00B46ECE"/>
    <w:pPr>
      <w:suppressLineNumbers/>
      <w:suppressAutoHyphens/>
      <w:spacing w:before="120" w:after="120"/>
    </w:pPr>
    <w:rPr>
      <w:rFonts w:cs="Mangal"/>
      <w:i/>
      <w:iCs/>
      <w:sz w:val="24"/>
      <w:lang w:eastAsia="ar-SA"/>
    </w:rPr>
  </w:style>
  <w:style w:type="paragraph" w:customStyle="1" w:styleId="ndice">
    <w:name w:val="Índice"/>
    <w:basedOn w:val="Normal"/>
    <w:rsid w:val="00B46ECE"/>
    <w:pPr>
      <w:suppressLineNumbers/>
      <w:suppressAutoHyphens/>
    </w:pPr>
    <w:rPr>
      <w:rFonts w:cs="Mangal"/>
      <w:lang w:eastAsia="ar-SA"/>
    </w:rPr>
  </w:style>
  <w:style w:type="paragraph" w:customStyle="1" w:styleId="Encabezado1">
    <w:name w:val="Encabezado1"/>
    <w:basedOn w:val="Normal"/>
    <w:next w:val="Textoindependiente"/>
    <w:rsid w:val="00B46ECE"/>
    <w:pPr>
      <w:keepNext/>
      <w:suppressAutoHyphens/>
      <w:spacing w:before="240" w:after="120"/>
    </w:pPr>
    <w:rPr>
      <w:rFonts w:eastAsia="Microsoft YaHei" w:cs="Mangal"/>
      <w:sz w:val="28"/>
      <w:szCs w:val="28"/>
      <w:lang w:eastAsia="ar-SA"/>
    </w:rPr>
  </w:style>
  <w:style w:type="paragraph" w:customStyle="1" w:styleId="Estilopiefiguratablafrmula10pt">
    <w:name w:val="Estilo pie figura/tabla/fórmula + 10 pt"/>
    <w:basedOn w:val="Normal"/>
    <w:rsid w:val="00B46ECE"/>
    <w:pPr>
      <w:tabs>
        <w:tab w:val="left" w:pos="1122"/>
        <w:tab w:val="left" w:pos="1309"/>
      </w:tabs>
      <w:suppressAutoHyphens/>
      <w:jc w:val="center"/>
    </w:pPr>
    <w:rPr>
      <w:rFonts w:cs="Arial"/>
      <w:b/>
      <w:szCs w:val="20"/>
      <w:lang w:eastAsia="ar-SA"/>
    </w:rPr>
  </w:style>
  <w:style w:type="paragraph" w:customStyle="1" w:styleId="CTENormal">
    <w:name w:val="CTE Normal"/>
    <w:basedOn w:val="Normal"/>
    <w:rsid w:val="00B46ECE"/>
    <w:pPr>
      <w:tabs>
        <w:tab w:val="num" w:pos="720"/>
      </w:tabs>
      <w:suppressAutoHyphens/>
      <w:spacing w:before="60" w:after="60"/>
      <w:ind w:left="720" w:hanging="360"/>
    </w:pPr>
    <w:rPr>
      <w:rFonts w:cs="Arial"/>
      <w:sz w:val="20"/>
      <w:szCs w:val="20"/>
      <w:lang w:eastAsia="ar-SA"/>
    </w:rPr>
  </w:style>
  <w:style w:type="paragraph" w:customStyle="1" w:styleId="NumeracinCTE">
    <w:name w:val="NumeraciónCTE"/>
    <w:basedOn w:val="Normal"/>
    <w:rsid w:val="00B46ECE"/>
    <w:pPr>
      <w:numPr>
        <w:numId w:val="2"/>
      </w:numPr>
      <w:suppressAutoHyphens/>
      <w:spacing w:after="60"/>
    </w:pPr>
    <w:rPr>
      <w:rFonts w:cs="Arial"/>
      <w:sz w:val="20"/>
      <w:szCs w:val="20"/>
      <w:lang w:val="es-ES_tradnl" w:eastAsia="ar-SA"/>
    </w:rPr>
  </w:style>
  <w:style w:type="paragraph" w:customStyle="1" w:styleId="Sangra3detindependiente1">
    <w:name w:val="Sangría 3 de t. independiente1"/>
    <w:basedOn w:val="Normal"/>
    <w:rsid w:val="00B46ECE"/>
    <w:pPr>
      <w:widowControl w:val="0"/>
      <w:suppressAutoHyphens/>
      <w:ind w:left="567"/>
    </w:pPr>
    <w:rPr>
      <w:rFonts w:cs="Arial"/>
      <w:sz w:val="22"/>
      <w:szCs w:val="20"/>
      <w:lang w:val="es-ES_tradnl" w:eastAsia="ar-SA"/>
    </w:rPr>
  </w:style>
  <w:style w:type="paragraph" w:customStyle="1" w:styleId="Textoindependiente21">
    <w:name w:val="Texto independiente 21"/>
    <w:basedOn w:val="Normal"/>
    <w:rsid w:val="00B46ECE"/>
    <w:pPr>
      <w:suppressAutoHyphens/>
      <w:spacing w:after="120" w:line="480" w:lineRule="auto"/>
    </w:pPr>
    <w:rPr>
      <w:rFonts w:cs="Arial"/>
      <w:lang w:eastAsia="ar-SA"/>
    </w:rPr>
  </w:style>
  <w:style w:type="paragraph" w:customStyle="1" w:styleId="EstiloTextoindependiente2Negrita">
    <w:name w:val="Estilo Texto independiente 2 + Negrita"/>
    <w:basedOn w:val="Textoindependiente21"/>
    <w:rsid w:val="00B46ECE"/>
    <w:pPr>
      <w:spacing w:after="0"/>
    </w:pPr>
    <w:rPr>
      <w:b/>
      <w:bCs/>
    </w:rPr>
  </w:style>
  <w:style w:type="paragraph" w:customStyle="1" w:styleId="subartculoCTE">
    <w:name w:val="subartículoCTE"/>
    <w:basedOn w:val="Normal"/>
    <w:next w:val="Normal"/>
    <w:rsid w:val="00B46ECE"/>
    <w:pPr>
      <w:keepNext/>
      <w:suppressAutoHyphens/>
    </w:pPr>
    <w:rPr>
      <w:rFonts w:cs="Arial"/>
      <w:sz w:val="16"/>
      <w:szCs w:val="20"/>
      <w:lang w:val="es-ES_tradnl" w:eastAsia="ar-SA"/>
    </w:rPr>
  </w:style>
  <w:style w:type="paragraph" w:customStyle="1" w:styleId="Contenidodelatabla">
    <w:name w:val="Contenido de la tabla"/>
    <w:basedOn w:val="Normal"/>
    <w:rsid w:val="00B46ECE"/>
    <w:pPr>
      <w:suppressLineNumbers/>
      <w:suppressAutoHyphens/>
    </w:pPr>
    <w:rPr>
      <w:rFonts w:cs="Arial"/>
      <w:lang w:eastAsia="ar-SA"/>
    </w:rPr>
  </w:style>
  <w:style w:type="paragraph" w:customStyle="1" w:styleId="Encabezadodelatabla">
    <w:name w:val="Encabezado de la tabla"/>
    <w:basedOn w:val="Contenidodelatabla"/>
    <w:rsid w:val="00B46ECE"/>
    <w:pPr>
      <w:jc w:val="center"/>
    </w:pPr>
    <w:rPr>
      <w:b/>
      <w:bCs/>
    </w:rPr>
  </w:style>
  <w:style w:type="numbering" w:customStyle="1" w:styleId="Sinlista2">
    <w:name w:val="Sin lista2"/>
    <w:next w:val="Sinlista"/>
    <w:semiHidden/>
    <w:rsid w:val="00B46ECE"/>
  </w:style>
  <w:style w:type="character" w:customStyle="1" w:styleId="Ttulo1Car1">
    <w:name w:val="Título 1 Car1"/>
    <w:aliases w:val="título 1 Car4,título 1 Car Car2"/>
    <w:link w:val="Ttulo1"/>
    <w:locked/>
    <w:rsid w:val="00B46ECE"/>
    <w:rPr>
      <w:rFonts w:ascii="Arial" w:hAnsi="Arial"/>
      <w:b/>
      <w:snapToGrid w:val="0"/>
      <w:kern w:val="28"/>
      <w:szCs w:val="22"/>
    </w:rPr>
  </w:style>
  <w:style w:type="character" w:customStyle="1" w:styleId="Ttulo2Car1">
    <w:name w:val="Título 2 Car1"/>
    <w:aliases w:val="h2 Car2,TEP 2 Car2,Título 2 modificado Car Car2,TEP 2 Car Car Car Car2,TEP 2 Car Car Car3,TEP 2 Car Car Car Car Car Car2,Título 2 modificado Car Car Car Car2,TEP 2 Car Car Car Car Car Car Car Car1"/>
    <w:link w:val="Ttulo2"/>
    <w:locked/>
    <w:rsid w:val="00B46ECE"/>
    <w:rPr>
      <w:rFonts w:ascii="Arial" w:hAnsi="Arial"/>
      <w:snapToGrid w:val="0"/>
      <w:szCs w:val="22"/>
    </w:rPr>
  </w:style>
  <w:style w:type="character" w:customStyle="1" w:styleId="Ttulo3Car1">
    <w:name w:val="Título 3 Car1"/>
    <w:aliases w:val="título 3 Car"/>
    <w:link w:val="Ttulo3"/>
    <w:locked/>
    <w:rsid w:val="00B46ECE"/>
    <w:rPr>
      <w:rFonts w:ascii="Arial" w:hAnsi="Arial"/>
      <w:snapToGrid w:val="0"/>
      <w:szCs w:val="22"/>
      <w:u w:val="single"/>
    </w:rPr>
  </w:style>
  <w:style w:type="character" w:customStyle="1" w:styleId="Ttulo4Car2">
    <w:name w:val="Título 4 Car2"/>
    <w:aliases w:val="Car Car Car Car Car1, Car Car Car Car Car,Título 4 Proyecto Car1,titulo 4 Car1"/>
    <w:link w:val="Ttulo4"/>
    <w:locked/>
    <w:rsid w:val="00B46ECE"/>
    <w:rPr>
      <w:rFonts w:ascii="Arial" w:hAnsi="Arial"/>
      <w:snapToGrid w:val="0"/>
      <w:szCs w:val="22"/>
      <w:u w:val="single"/>
    </w:rPr>
  </w:style>
  <w:style w:type="character" w:customStyle="1" w:styleId="Ttulo5Car1">
    <w:name w:val="Título 5 Car1"/>
    <w:link w:val="Ttulo5"/>
    <w:locked/>
    <w:rsid w:val="00B46ECE"/>
    <w:rPr>
      <w:rFonts w:ascii="Arial" w:hAnsi="Arial"/>
      <w:snapToGrid w:val="0"/>
      <w:szCs w:val="22"/>
      <w:u w:val="single"/>
    </w:rPr>
  </w:style>
  <w:style w:type="character" w:customStyle="1" w:styleId="Ttulo6Car1">
    <w:name w:val="Título 6 Car1"/>
    <w:aliases w:val="ANETO 1.1.1.1 Car1"/>
    <w:link w:val="Ttulo6"/>
    <w:locked/>
    <w:rsid w:val="00B46ECE"/>
    <w:rPr>
      <w:rFonts w:ascii="Arial" w:hAnsi="Arial"/>
      <w:b/>
      <w:snapToGrid w:val="0"/>
      <w:szCs w:val="22"/>
    </w:rPr>
  </w:style>
  <w:style w:type="character" w:customStyle="1" w:styleId="Ttulo7Car1">
    <w:name w:val="Título 7 Car1"/>
    <w:link w:val="Ttulo7"/>
    <w:locked/>
    <w:rsid w:val="00B46ECE"/>
    <w:rPr>
      <w:rFonts w:ascii="Arial" w:hAnsi="Arial"/>
      <w:b/>
      <w:snapToGrid w:val="0"/>
      <w:szCs w:val="22"/>
    </w:rPr>
  </w:style>
  <w:style w:type="character" w:customStyle="1" w:styleId="Ttulo8Car1">
    <w:name w:val="Título 8 Car1"/>
    <w:link w:val="Ttulo8"/>
    <w:locked/>
    <w:rsid w:val="00B46ECE"/>
    <w:rPr>
      <w:rFonts w:ascii="Arial" w:hAnsi="Arial"/>
      <w:b/>
      <w:snapToGrid w:val="0"/>
      <w:szCs w:val="22"/>
    </w:rPr>
  </w:style>
  <w:style w:type="character" w:customStyle="1" w:styleId="Ttulo9Car1">
    <w:name w:val="Título 9 Car1"/>
    <w:link w:val="Ttulo9"/>
    <w:locked/>
    <w:rsid w:val="00B46ECE"/>
    <w:rPr>
      <w:rFonts w:ascii="Arial" w:hAnsi="Arial"/>
      <w:b/>
      <w:snapToGrid w:val="0"/>
      <w:sz w:val="24"/>
      <w:szCs w:val="22"/>
    </w:rPr>
  </w:style>
  <w:style w:type="paragraph" w:styleId="Textosinformato">
    <w:name w:val="Plain Text"/>
    <w:basedOn w:val="Normal"/>
    <w:link w:val="TextosinformatoCar"/>
    <w:rsid w:val="00B46ECE"/>
    <w:pPr>
      <w:jc w:val="left"/>
    </w:pPr>
    <w:rPr>
      <w:rFonts w:ascii="Courier New" w:hAnsi="Courier New"/>
      <w:sz w:val="20"/>
      <w:szCs w:val="20"/>
      <w:lang w:val="x-none" w:eastAsia="x-none"/>
    </w:rPr>
  </w:style>
  <w:style w:type="character" w:customStyle="1" w:styleId="TextosinformatoCar">
    <w:name w:val="Texto sin formato Car"/>
    <w:basedOn w:val="Fuentedeprrafopredeter"/>
    <w:link w:val="Textosinformato"/>
    <w:rsid w:val="00B46ECE"/>
    <w:rPr>
      <w:rFonts w:ascii="Courier New" w:hAnsi="Courier New"/>
      <w:lang w:val="x-none" w:eastAsia="x-none"/>
    </w:rPr>
  </w:style>
  <w:style w:type="character" w:customStyle="1" w:styleId="PiedepginaCar1">
    <w:name w:val="Pie de página Car1"/>
    <w:uiPriority w:val="99"/>
    <w:locked/>
    <w:rsid w:val="00B46ECE"/>
    <w:rPr>
      <w:rFonts w:ascii="Courier New" w:hAnsi="Courier New"/>
      <w:sz w:val="22"/>
    </w:rPr>
  </w:style>
  <w:style w:type="character" w:customStyle="1" w:styleId="TextoindependienteCar">
    <w:name w:val="Texto independiente Car"/>
    <w:basedOn w:val="Fuentedeprrafopredeter"/>
    <w:link w:val="Textoindependiente"/>
    <w:rsid w:val="00B46ECE"/>
    <w:rPr>
      <w:rFonts w:ascii="Arial" w:hAnsi="Arial"/>
      <w:sz w:val="18"/>
      <w:szCs w:val="24"/>
    </w:rPr>
  </w:style>
  <w:style w:type="character" w:customStyle="1" w:styleId="Ttulo4Car">
    <w:name w:val="Título 4 Car"/>
    <w:semiHidden/>
    <w:rsid w:val="00B46ECE"/>
    <w:rPr>
      <w:rFonts w:ascii="Calibri" w:eastAsia="Times New Roman" w:hAnsi="Calibri" w:cs="Times New Roman"/>
      <w:b/>
      <w:bCs/>
      <w:sz w:val="28"/>
      <w:szCs w:val="28"/>
    </w:rPr>
  </w:style>
  <w:style w:type="character" w:customStyle="1" w:styleId="Ttulo8Car">
    <w:name w:val="Título 8 Car"/>
    <w:aliases w:val=" Car Car5,Car Car5"/>
    <w:rsid w:val="00B46ECE"/>
    <w:rPr>
      <w:rFonts w:ascii="Calibri" w:eastAsia="Times New Roman" w:hAnsi="Calibri" w:cs="Times New Roman"/>
      <w:i/>
      <w:iCs/>
      <w:sz w:val="24"/>
      <w:szCs w:val="24"/>
    </w:rPr>
  </w:style>
  <w:style w:type="character" w:customStyle="1" w:styleId="Ttulo1Car">
    <w:name w:val="Título 1 Car"/>
    <w:aliases w:val="título 1 Car2,título 1 Car Car,título 1 Car Car Car1,título 1 Car Car Car2"/>
    <w:rsid w:val="00B46ECE"/>
    <w:rPr>
      <w:rFonts w:ascii="Cambria" w:eastAsia="Times New Roman" w:hAnsi="Cambria" w:cs="Times New Roman"/>
      <w:b/>
      <w:bCs/>
      <w:kern w:val="32"/>
      <w:sz w:val="32"/>
      <w:szCs w:val="32"/>
    </w:rPr>
  </w:style>
  <w:style w:type="character" w:customStyle="1" w:styleId="Ttulo2Car">
    <w:name w:val="Título 2 Car"/>
    <w:aliases w:val="h2 Car1,TEP 2 Car1,Título 2 modificado Car Car1,TEP 2 Car Car Car Car1,TEP 2 Car Car Car2,TEP 2 Car Car Car Car Car Car1,Título 2 modificado Car Car Car Car1,TEP 2 Car Car Car Car Car Car Car Car,TEP 2 Car Car Car Car Car Car Car Car Car1"/>
    <w:rsid w:val="00B46ECE"/>
    <w:rPr>
      <w:rFonts w:ascii="Cambria" w:eastAsia="Times New Roman" w:hAnsi="Cambria" w:cs="Times New Roman"/>
      <w:b/>
      <w:bCs/>
      <w:i/>
      <w:iCs/>
      <w:sz w:val="28"/>
      <w:szCs w:val="28"/>
    </w:rPr>
  </w:style>
  <w:style w:type="character" w:customStyle="1" w:styleId="Ttulo3Car">
    <w:name w:val="Título 3 Car"/>
    <w:rsid w:val="00B46ECE"/>
    <w:rPr>
      <w:rFonts w:ascii="Cambria" w:eastAsia="Times New Roman" w:hAnsi="Cambria" w:cs="Times New Roman"/>
      <w:b/>
      <w:bCs/>
      <w:sz w:val="26"/>
      <w:szCs w:val="26"/>
    </w:rPr>
  </w:style>
  <w:style w:type="character" w:customStyle="1" w:styleId="Ttulo5Car">
    <w:name w:val="Título 5 Car"/>
    <w:aliases w:val=" Car Car8,Car Car8"/>
    <w:rsid w:val="00B46ECE"/>
    <w:rPr>
      <w:rFonts w:ascii="Calibri" w:eastAsia="Times New Roman" w:hAnsi="Calibri" w:cs="Times New Roman"/>
      <w:b/>
      <w:bCs/>
      <w:i/>
      <w:iCs/>
      <w:sz w:val="26"/>
      <w:szCs w:val="26"/>
    </w:rPr>
  </w:style>
  <w:style w:type="character" w:customStyle="1" w:styleId="Ttulo6Car">
    <w:name w:val="Título 6 Car"/>
    <w:aliases w:val=" Car Car7,Car Car7,ANETO 1.1.1.1 Car"/>
    <w:rsid w:val="00B46ECE"/>
    <w:rPr>
      <w:rFonts w:ascii="Calibri" w:eastAsia="Times New Roman" w:hAnsi="Calibri" w:cs="Times New Roman"/>
      <w:b/>
      <w:bCs/>
      <w:sz w:val="22"/>
      <w:szCs w:val="22"/>
    </w:rPr>
  </w:style>
  <w:style w:type="character" w:customStyle="1" w:styleId="Ttulo7Car">
    <w:name w:val="Título 7 Car"/>
    <w:aliases w:val=" Car Car6,Car Car6"/>
    <w:rsid w:val="00B46ECE"/>
    <w:rPr>
      <w:rFonts w:ascii="Calibri" w:eastAsia="Times New Roman" w:hAnsi="Calibri" w:cs="Times New Roman"/>
      <w:sz w:val="24"/>
      <w:szCs w:val="24"/>
    </w:rPr>
  </w:style>
  <w:style w:type="character" w:customStyle="1" w:styleId="Ttulo9Car">
    <w:name w:val="Título 9 Car"/>
    <w:aliases w:val=" Car Car4,Car Car4"/>
    <w:rsid w:val="00B46ECE"/>
    <w:rPr>
      <w:rFonts w:ascii="Cambria" w:eastAsia="Times New Roman" w:hAnsi="Cambria" w:cs="Times New Roman"/>
      <w:sz w:val="22"/>
      <w:szCs w:val="22"/>
    </w:rPr>
  </w:style>
  <w:style w:type="character" w:customStyle="1" w:styleId="Ttulo4Car1">
    <w:name w:val="Título 4 Car1"/>
    <w:aliases w:val="Título 4 Car Car1,Car Car Car Car Car, Car Car Car Car Car Car1,Car Car Car Car Car Car1"/>
    <w:rsid w:val="00B46ECE"/>
    <w:rPr>
      <w:rFonts w:cs="Times New Roman"/>
      <w:b/>
      <w:lang w:val="es-ES" w:eastAsia="es-ES" w:bidi="ar-SA"/>
    </w:rPr>
  </w:style>
  <w:style w:type="character" w:styleId="Hipervnculo">
    <w:name w:val="Hyperlink"/>
    <w:rsid w:val="00B46ECE"/>
    <w:rPr>
      <w:rFonts w:cs="Times New Roman"/>
      <w:color w:val="0000FF"/>
      <w:u w:val="single"/>
    </w:rPr>
  </w:style>
  <w:style w:type="paragraph" w:customStyle="1" w:styleId="Titulo4">
    <w:name w:val="Titulo 4"/>
    <w:basedOn w:val="Ttulo3"/>
    <w:rsid w:val="00B46ECE"/>
    <w:pPr>
      <w:widowControl/>
      <w:numPr>
        <w:ilvl w:val="0"/>
        <w:numId w:val="0"/>
      </w:numPr>
      <w:spacing w:before="240" w:after="60" w:line="240" w:lineRule="auto"/>
      <w:jc w:val="left"/>
    </w:pPr>
    <w:rPr>
      <w:rFonts w:ascii="Cambria" w:hAnsi="Cambria"/>
      <w:b/>
      <w:bCs/>
      <w:i/>
      <w:snapToGrid/>
      <w:szCs w:val="26"/>
      <w:u w:val="none"/>
      <w:lang w:val="x-none" w:eastAsia="x-none"/>
    </w:rPr>
  </w:style>
  <w:style w:type="paragraph" w:styleId="TDC3">
    <w:name w:val="toc 3"/>
    <w:basedOn w:val="Normal"/>
    <w:next w:val="Normal"/>
    <w:autoRedefine/>
    <w:rsid w:val="00B46ECE"/>
    <w:pPr>
      <w:ind w:left="480"/>
      <w:jc w:val="left"/>
    </w:pPr>
    <w:rPr>
      <w:rFonts w:ascii="Times New Roman" w:hAnsi="Times New Roman"/>
      <w:sz w:val="24"/>
    </w:rPr>
  </w:style>
  <w:style w:type="paragraph" w:styleId="TDC4">
    <w:name w:val="toc 4"/>
    <w:basedOn w:val="Normal"/>
    <w:next w:val="Normal"/>
    <w:autoRedefine/>
    <w:rsid w:val="00B46ECE"/>
    <w:pPr>
      <w:ind w:left="720"/>
      <w:jc w:val="left"/>
    </w:pPr>
    <w:rPr>
      <w:rFonts w:ascii="Times New Roman" w:hAnsi="Times New Roman"/>
      <w:sz w:val="24"/>
    </w:rPr>
  </w:style>
  <w:style w:type="paragraph" w:styleId="TDC5">
    <w:name w:val="toc 5"/>
    <w:basedOn w:val="Normal"/>
    <w:next w:val="Normal"/>
    <w:autoRedefine/>
    <w:rsid w:val="00B46ECE"/>
    <w:pPr>
      <w:ind w:left="960"/>
      <w:jc w:val="left"/>
    </w:pPr>
    <w:rPr>
      <w:rFonts w:ascii="Times New Roman" w:hAnsi="Times New Roman"/>
      <w:sz w:val="24"/>
    </w:rPr>
  </w:style>
  <w:style w:type="paragraph" w:styleId="TDC6">
    <w:name w:val="toc 6"/>
    <w:basedOn w:val="Normal"/>
    <w:next w:val="Normal"/>
    <w:autoRedefine/>
    <w:rsid w:val="00B46ECE"/>
    <w:pPr>
      <w:ind w:left="1200"/>
      <w:jc w:val="left"/>
    </w:pPr>
    <w:rPr>
      <w:rFonts w:ascii="Times New Roman" w:hAnsi="Times New Roman"/>
      <w:sz w:val="24"/>
    </w:rPr>
  </w:style>
  <w:style w:type="paragraph" w:styleId="TDC7">
    <w:name w:val="toc 7"/>
    <w:basedOn w:val="Normal"/>
    <w:next w:val="Normal"/>
    <w:autoRedefine/>
    <w:rsid w:val="00B46ECE"/>
    <w:pPr>
      <w:ind w:left="1440"/>
      <w:jc w:val="left"/>
    </w:pPr>
    <w:rPr>
      <w:rFonts w:ascii="Times New Roman" w:hAnsi="Times New Roman"/>
      <w:sz w:val="24"/>
    </w:rPr>
  </w:style>
  <w:style w:type="paragraph" w:styleId="TDC8">
    <w:name w:val="toc 8"/>
    <w:basedOn w:val="Normal"/>
    <w:next w:val="Normal"/>
    <w:autoRedefine/>
    <w:rsid w:val="00B46ECE"/>
    <w:pPr>
      <w:ind w:left="1680"/>
      <w:jc w:val="left"/>
    </w:pPr>
    <w:rPr>
      <w:rFonts w:ascii="Times New Roman" w:hAnsi="Times New Roman"/>
      <w:sz w:val="24"/>
    </w:rPr>
  </w:style>
  <w:style w:type="paragraph" w:styleId="TDC9">
    <w:name w:val="toc 9"/>
    <w:basedOn w:val="Normal"/>
    <w:next w:val="Normal"/>
    <w:autoRedefine/>
    <w:rsid w:val="00B46ECE"/>
    <w:pPr>
      <w:ind w:left="1920"/>
      <w:jc w:val="left"/>
    </w:pPr>
    <w:rPr>
      <w:rFonts w:ascii="Times New Roman" w:hAnsi="Times New Roman"/>
      <w:sz w:val="24"/>
    </w:rPr>
  </w:style>
  <w:style w:type="character" w:customStyle="1" w:styleId="TextoindependienteCar1">
    <w:name w:val="Texto independiente Car1"/>
    <w:locked/>
    <w:rsid w:val="00B46ECE"/>
    <w:rPr>
      <w:rFonts w:cs="Times New Roman"/>
      <w:sz w:val="24"/>
      <w:szCs w:val="24"/>
    </w:rPr>
  </w:style>
  <w:style w:type="paragraph" w:customStyle="1" w:styleId="Guion">
    <w:name w:val="Guion"/>
    <w:basedOn w:val="Normal"/>
    <w:autoRedefine/>
    <w:rsid w:val="00B46ECE"/>
    <w:pPr>
      <w:tabs>
        <w:tab w:val="num" w:pos="360"/>
      </w:tabs>
      <w:spacing w:before="120" w:after="120"/>
      <w:ind w:left="360" w:hanging="360"/>
    </w:pPr>
    <w:rPr>
      <w:rFonts w:cs="Arial"/>
      <w:sz w:val="20"/>
      <w:szCs w:val="20"/>
    </w:rPr>
  </w:style>
  <w:style w:type="character" w:customStyle="1" w:styleId="GuionCar">
    <w:name w:val="Guion Car"/>
    <w:rsid w:val="00B46ECE"/>
    <w:rPr>
      <w:rFonts w:ascii="Arial" w:hAnsi="Arial" w:cs="Arial"/>
    </w:rPr>
  </w:style>
  <w:style w:type="paragraph" w:customStyle="1" w:styleId="JCNORMALCar">
    <w:name w:val="JC NORMAL Car"/>
    <w:autoRedefine/>
    <w:rsid w:val="00B46ECE"/>
    <w:pPr>
      <w:widowControl w:val="0"/>
      <w:tabs>
        <w:tab w:val="num" w:pos="-709"/>
      </w:tabs>
      <w:adjustRightInd w:val="0"/>
      <w:spacing w:after="240"/>
      <w:ind w:firstLine="6"/>
      <w:jc w:val="both"/>
      <w:textAlignment w:val="baseline"/>
    </w:pPr>
    <w:rPr>
      <w:rFonts w:ascii="Arial" w:hAnsi="Arial" w:cs="Arial"/>
      <w:bCs/>
    </w:rPr>
  </w:style>
  <w:style w:type="paragraph" w:customStyle="1" w:styleId="JCGUION">
    <w:name w:val="JC GUION"/>
    <w:basedOn w:val="Normal"/>
    <w:autoRedefine/>
    <w:rsid w:val="00B46ECE"/>
    <w:pPr>
      <w:spacing w:before="120" w:after="120"/>
      <w:ind w:left="1440" w:hanging="360"/>
    </w:pPr>
    <w:rPr>
      <w:rFonts w:cs="Arial"/>
      <w:sz w:val="20"/>
      <w:szCs w:val="20"/>
    </w:rPr>
  </w:style>
  <w:style w:type="paragraph" w:customStyle="1" w:styleId="JCTABLA">
    <w:name w:val="JC TABLA"/>
    <w:autoRedefine/>
    <w:rsid w:val="00B46ECE"/>
    <w:pPr>
      <w:widowControl w:val="0"/>
      <w:adjustRightInd w:val="0"/>
      <w:spacing w:before="60" w:after="60" w:line="240" w:lineRule="atLeast"/>
      <w:jc w:val="center"/>
      <w:textAlignment w:val="baseline"/>
    </w:pPr>
    <w:rPr>
      <w:rFonts w:ascii="Arial" w:hAnsi="Arial" w:cs="Arial"/>
      <w:b/>
      <w:sz w:val="18"/>
      <w:szCs w:val="18"/>
      <w:lang w:val="es-ES_tradnl"/>
    </w:rPr>
  </w:style>
  <w:style w:type="paragraph" w:customStyle="1" w:styleId="Prrafodelista1">
    <w:name w:val="Párrafo de lista1"/>
    <w:aliases w:val="PORTADA MEMORIA"/>
    <w:basedOn w:val="Normal"/>
    <w:uiPriority w:val="99"/>
    <w:rsid w:val="00B46ECE"/>
    <w:pPr>
      <w:ind w:left="708"/>
      <w:jc w:val="left"/>
    </w:pPr>
    <w:rPr>
      <w:rFonts w:ascii="Times New Roman" w:hAnsi="Times New Roman"/>
      <w:sz w:val="24"/>
    </w:rPr>
  </w:style>
  <w:style w:type="paragraph" w:customStyle="1" w:styleId="TEPGUION">
    <w:name w:val="TEP GUION"/>
    <w:basedOn w:val="Normal"/>
    <w:autoRedefine/>
    <w:rsid w:val="00B46ECE"/>
    <w:pPr>
      <w:spacing w:before="120" w:after="120"/>
      <w:ind w:left="720" w:hanging="360"/>
    </w:pPr>
    <w:rPr>
      <w:sz w:val="22"/>
      <w:lang w:val="es-ES_tradnl"/>
    </w:rPr>
  </w:style>
  <w:style w:type="character" w:customStyle="1" w:styleId="TtuloCar1">
    <w:name w:val="Título Car1"/>
    <w:link w:val="Ttulo"/>
    <w:locked/>
    <w:rsid w:val="00B46ECE"/>
    <w:rPr>
      <w:b/>
      <w:bCs/>
      <w:sz w:val="24"/>
      <w:szCs w:val="24"/>
    </w:rPr>
  </w:style>
  <w:style w:type="character" w:customStyle="1" w:styleId="TtuloCar">
    <w:name w:val="Título Car"/>
    <w:aliases w:val=" Car Car2,Car Car2"/>
    <w:rsid w:val="00B46ECE"/>
    <w:rPr>
      <w:rFonts w:ascii="Cambria" w:eastAsia="Times New Roman" w:hAnsi="Cambria" w:cs="Times New Roman"/>
      <w:b/>
      <w:bCs/>
      <w:kern w:val="28"/>
      <w:sz w:val="32"/>
      <w:szCs w:val="32"/>
    </w:rPr>
  </w:style>
  <w:style w:type="paragraph" w:customStyle="1" w:styleId="peque">
    <w:name w:val="peque"/>
    <w:basedOn w:val="Normal"/>
    <w:rsid w:val="00B46ECE"/>
    <w:pPr>
      <w:spacing w:before="100" w:beforeAutospacing="1" w:after="100" w:afterAutospacing="1"/>
      <w:jc w:val="left"/>
    </w:pPr>
    <w:rPr>
      <w:rFonts w:eastAsia="Arial Unicode MS" w:cs="Arial"/>
      <w:sz w:val="24"/>
    </w:rPr>
  </w:style>
  <w:style w:type="paragraph" w:customStyle="1" w:styleId="Default">
    <w:name w:val="Default"/>
    <w:rsid w:val="00B46ECE"/>
    <w:pPr>
      <w:autoSpaceDE w:val="0"/>
      <w:autoSpaceDN w:val="0"/>
      <w:adjustRightInd w:val="0"/>
    </w:pPr>
    <w:rPr>
      <w:rFonts w:ascii="GPEFIP+Arial,Bold" w:hAnsi="GPEFIP+Arial,Bold" w:cs="GPEFIP+Arial,Bold"/>
      <w:color w:val="000000"/>
      <w:sz w:val="24"/>
      <w:szCs w:val="24"/>
    </w:rPr>
  </w:style>
  <w:style w:type="character" w:customStyle="1" w:styleId="TextodegloboCar1">
    <w:name w:val="Texto de globo Car1"/>
    <w:semiHidden/>
    <w:locked/>
    <w:rsid w:val="00B46ECE"/>
    <w:rPr>
      <w:rFonts w:cs="Times New Roman"/>
      <w:sz w:val="2"/>
    </w:rPr>
  </w:style>
  <w:style w:type="paragraph" w:styleId="NormalWeb">
    <w:name w:val="Normal (Web)"/>
    <w:basedOn w:val="Normal"/>
    <w:rsid w:val="00B46ECE"/>
    <w:pPr>
      <w:spacing w:before="100" w:beforeAutospacing="1" w:after="100" w:afterAutospacing="1"/>
      <w:jc w:val="left"/>
    </w:pPr>
    <w:rPr>
      <w:rFonts w:ascii="Times New Roman" w:hAnsi="Times New Roman"/>
      <w:sz w:val="24"/>
    </w:rPr>
  </w:style>
  <w:style w:type="paragraph" w:customStyle="1" w:styleId="JCNORMAL">
    <w:name w:val="JC NORMAL"/>
    <w:autoRedefine/>
    <w:rsid w:val="00B46ECE"/>
    <w:pPr>
      <w:tabs>
        <w:tab w:val="num" w:pos="-709"/>
      </w:tabs>
      <w:spacing w:after="360"/>
      <w:jc w:val="both"/>
    </w:pPr>
    <w:rPr>
      <w:rFonts w:ascii="Arial" w:hAnsi="Arial" w:cs="Arial"/>
      <w:bCs/>
      <w:color w:val="000000"/>
    </w:rPr>
  </w:style>
  <w:style w:type="character" w:styleId="nfasis">
    <w:name w:val="Emphasis"/>
    <w:uiPriority w:val="20"/>
    <w:qFormat/>
    <w:rsid w:val="00B46ECE"/>
    <w:rPr>
      <w:rFonts w:cs="Times New Roman"/>
      <w:b/>
      <w:bCs/>
    </w:rPr>
  </w:style>
  <w:style w:type="character" w:customStyle="1" w:styleId="ft">
    <w:name w:val="ft"/>
    <w:rsid w:val="00B46ECE"/>
    <w:rPr>
      <w:rFonts w:cs="Times New Roman"/>
    </w:rPr>
  </w:style>
  <w:style w:type="character" w:customStyle="1" w:styleId="GuionCarCar">
    <w:name w:val="Guion Car Car"/>
    <w:rsid w:val="00B46ECE"/>
    <w:rPr>
      <w:rFonts w:ascii="Arial" w:hAnsi="Arial" w:cs="Arial"/>
    </w:rPr>
  </w:style>
  <w:style w:type="paragraph" w:styleId="Mapadeldocumento">
    <w:name w:val="Document Map"/>
    <w:basedOn w:val="Normal"/>
    <w:link w:val="MapadeldocumentoCar"/>
    <w:rsid w:val="00B46ECE"/>
    <w:pPr>
      <w:jc w:val="left"/>
    </w:pPr>
    <w:rPr>
      <w:rFonts w:ascii="Times New Roman" w:hAnsi="Times New Roman"/>
      <w:sz w:val="2"/>
      <w:szCs w:val="20"/>
      <w:lang w:val="x-none" w:eastAsia="x-none"/>
    </w:rPr>
  </w:style>
  <w:style w:type="character" w:customStyle="1" w:styleId="MapadeldocumentoCar">
    <w:name w:val="Mapa del documento Car"/>
    <w:basedOn w:val="Fuentedeprrafopredeter"/>
    <w:link w:val="Mapadeldocumento"/>
    <w:rsid w:val="00B46ECE"/>
    <w:rPr>
      <w:sz w:val="2"/>
      <w:lang w:val="x-none" w:eastAsia="x-none"/>
    </w:rPr>
  </w:style>
  <w:style w:type="character" w:customStyle="1" w:styleId="h2Car">
    <w:name w:val="h2 Car"/>
    <w:aliases w:val="TEP 2 Car,Título 2 modificado Car Car,TEP 2 Car Car Car Car,TEP 2 Car Car Car1,TEP 2 Car Car Car Car Car Car,Título 2 modificado Car Car Car Car,TEP 2 Car Car Car Car Car Car Car Car Car,TEP 2 Car Car Car Car Car Car Car Car Car Car"/>
    <w:rsid w:val="00B46ECE"/>
    <w:rPr>
      <w:rFonts w:cs="Times New Roman"/>
      <w:b/>
      <w:sz w:val="16"/>
    </w:rPr>
  </w:style>
  <w:style w:type="character" w:customStyle="1" w:styleId="ttulo1Car10">
    <w:name w:val="título 1 Car1"/>
    <w:aliases w:val="título 1 Car Car Car"/>
    <w:rsid w:val="00B46ECE"/>
    <w:rPr>
      <w:rFonts w:ascii="Arial" w:hAnsi="Arial" w:cs="Arial"/>
      <w:b/>
      <w:bCs/>
      <w:caps/>
      <w:kern w:val="32"/>
      <w:sz w:val="24"/>
      <w:szCs w:val="24"/>
      <w:shd w:val="clear" w:color="auto" w:fill="C0C0C0"/>
    </w:rPr>
  </w:style>
  <w:style w:type="character" w:customStyle="1" w:styleId="Textoindependiente2Car1">
    <w:name w:val="Texto independiente 2 Car1"/>
    <w:aliases w:val="Subrayado Car"/>
    <w:link w:val="Textoindependiente2"/>
    <w:locked/>
    <w:rsid w:val="00B46ECE"/>
    <w:rPr>
      <w:rFonts w:ascii="Century Gothic" w:hAnsi="Century Gothic" w:cs="Arial"/>
      <w:sz w:val="18"/>
    </w:rPr>
  </w:style>
  <w:style w:type="character" w:customStyle="1" w:styleId="Textoindependiente2Car">
    <w:name w:val="Texto independiente 2 Car"/>
    <w:aliases w:val=" Car Car1"/>
    <w:rsid w:val="00B46ECE"/>
    <w:rPr>
      <w:rFonts w:ascii="Courier New" w:hAnsi="Courier New"/>
      <w:sz w:val="22"/>
    </w:rPr>
  </w:style>
  <w:style w:type="paragraph" w:customStyle="1" w:styleId="guion2">
    <w:name w:val="guion 2"/>
    <w:basedOn w:val="Normal"/>
    <w:rsid w:val="00B46ECE"/>
    <w:pPr>
      <w:widowControl w:val="0"/>
      <w:tabs>
        <w:tab w:val="num" w:pos="720"/>
      </w:tabs>
      <w:adjustRightInd w:val="0"/>
      <w:spacing w:line="360" w:lineRule="atLeast"/>
      <w:ind w:left="720" w:hanging="360"/>
      <w:textAlignment w:val="baseline"/>
    </w:pPr>
    <w:rPr>
      <w:rFonts w:ascii="Times New Roman" w:hAnsi="Times New Roman"/>
      <w:sz w:val="24"/>
    </w:rPr>
  </w:style>
  <w:style w:type="paragraph" w:customStyle="1" w:styleId="CMTexto">
    <w:name w:val="CM Texto"/>
    <w:basedOn w:val="Normal"/>
    <w:rsid w:val="00B46ECE"/>
    <w:pPr>
      <w:widowControl w:val="0"/>
      <w:autoSpaceDE w:val="0"/>
      <w:autoSpaceDN w:val="0"/>
      <w:adjustRightInd w:val="0"/>
      <w:spacing w:line="260" w:lineRule="exact"/>
    </w:pPr>
    <w:rPr>
      <w:rFonts w:ascii="Franklin Gothic Book" w:hAnsi="Franklin Gothic Book"/>
      <w:color w:val="181412"/>
      <w:sz w:val="20"/>
      <w:szCs w:val="18"/>
      <w:lang w:val="es-ES_tradnl"/>
    </w:rPr>
  </w:style>
  <w:style w:type="paragraph" w:customStyle="1" w:styleId="GuionCarCarCar">
    <w:name w:val="Guion Car Car Car"/>
    <w:basedOn w:val="Normal"/>
    <w:autoRedefine/>
    <w:rsid w:val="00B46ECE"/>
    <w:pPr>
      <w:tabs>
        <w:tab w:val="num" w:pos="360"/>
      </w:tabs>
      <w:spacing w:before="120" w:after="120"/>
      <w:ind w:left="360" w:hanging="360"/>
    </w:pPr>
    <w:rPr>
      <w:rFonts w:cs="Arial"/>
      <w:sz w:val="24"/>
    </w:rPr>
  </w:style>
  <w:style w:type="character" w:customStyle="1" w:styleId="GuionCarCarCarCar">
    <w:name w:val="Guion Car Car Car Car"/>
    <w:rsid w:val="00B46ECE"/>
    <w:rPr>
      <w:rFonts w:ascii="Arial" w:hAnsi="Arial" w:cs="Arial"/>
      <w:sz w:val="24"/>
      <w:szCs w:val="24"/>
      <w:lang w:val="es-ES" w:eastAsia="es-ES" w:bidi="ar-SA"/>
    </w:rPr>
  </w:style>
  <w:style w:type="paragraph" w:customStyle="1" w:styleId="Titulo">
    <w:name w:val="Titulo"/>
    <w:semiHidden/>
    <w:rsid w:val="00B46ECE"/>
    <w:pPr>
      <w:widowControl w:val="0"/>
      <w:autoSpaceDE w:val="0"/>
      <w:autoSpaceDN w:val="0"/>
      <w:adjustRightInd w:val="0"/>
      <w:spacing w:before="227" w:after="283"/>
      <w:jc w:val="center"/>
    </w:pPr>
    <w:rPr>
      <w:rFonts w:ascii="Arial" w:hAnsi="Arial" w:cs="Arial"/>
      <w:b/>
      <w:bCs/>
      <w:sz w:val="28"/>
      <w:szCs w:val="28"/>
      <w:u w:val="single"/>
    </w:rPr>
  </w:style>
  <w:style w:type="character" w:customStyle="1" w:styleId="eCarCar">
    <w:name w:val="e Car Car"/>
    <w:rsid w:val="00B46ECE"/>
    <w:rPr>
      <w:rFonts w:cs="Times New Roman"/>
      <w:sz w:val="24"/>
      <w:szCs w:val="24"/>
      <w:lang w:val="es-ES" w:eastAsia="es-ES" w:bidi="ar-SA"/>
    </w:rPr>
  </w:style>
  <w:style w:type="paragraph" w:customStyle="1" w:styleId="Cabecera">
    <w:name w:val="Cabecera"/>
    <w:rsid w:val="00B46ECE"/>
    <w:pPr>
      <w:widowControl w:val="0"/>
      <w:autoSpaceDE w:val="0"/>
      <w:autoSpaceDN w:val="0"/>
      <w:adjustRightInd w:val="0"/>
      <w:spacing w:after="99"/>
    </w:pPr>
    <w:rPr>
      <w:rFonts w:ascii="Arial" w:hAnsi="Arial" w:cs="Arial"/>
      <w:b/>
      <w:bCs/>
    </w:rPr>
  </w:style>
  <w:style w:type="paragraph" w:customStyle="1" w:styleId="Texto">
    <w:name w:val="Texto"/>
    <w:rsid w:val="00B46ECE"/>
    <w:pPr>
      <w:widowControl w:val="0"/>
      <w:autoSpaceDE w:val="0"/>
      <w:autoSpaceDN w:val="0"/>
      <w:adjustRightInd w:val="0"/>
      <w:jc w:val="both"/>
    </w:pPr>
    <w:rPr>
      <w:rFonts w:ascii="Arial" w:hAnsi="Arial" w:cs="Arial"/>
      <w:color w:val="000000"/>
    </w:rPr>
  </w:style>
  <w:style w:type="paragraph" w:customStyle="1" w:styleId="TablaCabecera">
    <w:name w:val="TablaCabecera"/>
    <w:basedOn w:val="Texto"/>
    <w:rsid w:val="00B46ECE"/>
    <w:rPr>
      <w:b/>
      <w:bCs/>
    </w:rPr>
  </w:style>
  <w:style w:type="paragraph" w:customStyle="1" w:styleId="CabeceraNumerado">
    <w:name w:val="CabeceraNumerado"/>
    <w:rsid w:val="00B46ECE"/>
    <w:pPr>
      <w:widowControl w:val="0"/>
      <w:autoSpaceDE w:val="0"/>
      <w:autoSpaceDN w:val="0"/>
      <w:adjustRightInd w:val="0"/>
      <w:spacing w:before="57" w:after="57"/>
    </w:pPr>
    <w:rPr>
      <w:rFonts w:ascii="Arial" w:hAnsi="Arial" w:cs="Arial"/>
      <w:b/>
      <w:bCs/>
      <w:sz w:val="24"/>
      <w:szCs w:val="24"/>
      <w:u w:val="single"/>
    </w:rPr>
  </w:style>
  <w:style w:type="paragraph" w:customStyle="1" w:styleId="UJUANCARLOS">
    <w:name w:val="UJUANCARLOS"/>
    <w:basedOn w:val="Normal"/>
    <w:rsid w:val="00B46ECE"/>
    <w:pPr>
      <w:suppressAutoHyphens/>
      <w:ind w:left="851" w:right="567"/>
    </w:pPr>
    <w:rPr>
      <w:sz w:val="22"/>
      <w:szCs w:val="20"/>
      <w:lang w:val="es-ES_tradnl"/>
    </w:rPr>
  </w:style>
  <w:style w:type="paragraph" w:customStyle="1" w:styleId="CAJAMADRID">
    <w:name w:val="CAJAMADRID"/>
    <w:basedOn w:val="Normal"/>
    <w:rsid w:val="00B46ECE"/>
    <w:pPr>
      <w:ind w:left="851"/>
    </w:pPr>
    <w:rPr>
      <w:rFonts w:cs="Arial"/>
      <w:b/>
      <w:bCs/>
      <w:sz w:val="22"/>
      <w:szCs w:val="20"/>
      <w:lang w:val="es-ES_tradnl"/>
    </w:rPr>
  </w:style>
  <w:style w:type="character" w:customStyle="1" w:styleId="CarCarCar9">
    <w:name w:val="Car Car Car9"/>
    <w:rsid w:val="00B46ECE"/>
    <w:rPr>
      <w:rFonts w:ascii="Arial Rounded MT Bold" w:hAnsi="Arial Rounded MT Bold" w:cs="Times New Roman"/>
      <w:b/>
      <w:sz w:val="28"/>
      <w:lang w:val="es-ES_tradnl" w:eastAsia="es-ES" w:bidi="ar-SA"/>
    </w:rPr>
  </w:style>
  <w:style w:type="character" w:customStyle="1" w:styleId="CarCarCar8">
    <w:name w:val="Car Car Car8"/>
    <w:rsid w:val="00B46ECE"/>
    <w:rPr>
      <w:rFonts w:cs="Times New Roman"/>
      <w:b/>
      <w:sz w:val="24"/>
      <w:lang w:val="es-ES_tradnl" w:eastAsia="es-ES" w:bidi="ar-SA"/>
    </w:rPr>
  </w:style>
  <w:style w:type="character" w:customStyle="1" w:styleId="CarCarCar7">
    <w:name w:val="Car Car Car7"/>
    <w:rsid w:val="00B46ECE"/>
    <w:rPr>
      <w:rFonts w:cs="Times New Roman"/>
      <w:b/>
      <w:sz w:val="24"/>
      <w:lang w:val="es-ES_tradnl" w:eastAsia="es-ES" w:bidi="ar-SA"/>
    </w:rPr>
  </w:style>
  <w:style w:type="character" w:customStyle="1" w:styleId="Ttulo4CarCar">
    <w:name w:val="Título 4 Car Car"/>
    <w:aliases w:val="Car Car Car Car Car Car, Car Car Car Car Car Car"/>
    <w:rsid w:val="00B46ECE"/>
    <w:rPr>
      <w:rFonts w:cs="Times New Roman"/>
      <w:b/>
      <w:bCs/>
      <w:sz w:val="28"/>
      <w:szCs w:val="28"/>
      <w:lang w:val="es-ES_tradnl" w:eastAsia="es-ES" w:bidi="ar-SA"/>
    </w:rPr>
  </w:style>
  <w:style w:type="character" w:customStyle="1" w:styleId="CarCarCar6">
    <w:name w:val="Car Car Car6"/>
    <w:rsid w:val="00B46ECE"/>
    <w:rPr>
      <w:rFonts w:ascii="Arial" w:hAnsi="Arial" w:cs="Times New Roman"/>
      <w:b/>
      <w:sz w:val="24"/>
      <w:szCs w:val="24"/>
      <w:lang w:val="es-ES" w:eastAsia="es-ES" w:bidi="ar-SA"/>
    </w:rPr>
  </w:style>
  <w:style w:type="character" w:customStyle="1" w:styleId="CarCarCar5">
    <w:name w:val="Car Car Car5"/>
    <w:rsid w:val="00B46ECE"/>
    <w:rPr>
      <w:rFonts w:ascii="Arial" w:hAnsi="Arial" w:cs="Times New Roman"/>
      <w:sz w:val="24"/>
      <w:szCs w:val="24"/>
      <w:lang w:val="es-ES" w:eastAsia="es-ES" w:bidi="ar-SA"/>
    </w:rPr>
  </w:style>
  <w:style w:type="character" w:customStyle="1" w:styleId="CarCarCar4">
    <w:name w:val="Car Car Car4"/>
    <w:rsid w:val="00B46ECE"/>
    <w:rPr>
      <w:rFonts w:ascii="Arial" w:hAnsi="Arial" w:cs="Times New Roman"/>
      <w:b/>
      <w:sz w:val="24"/>
      <w:szCs w:val="24"/>
      <w:lang w:val="es-ES" w:eastAsia="es-ES" w:bidi="ar-SA"/>
    </w:rPr>
  </w:style>
  <w:style w:type="character" w:customStyle="1" w:styleId="Textoindependiente3Car">
    <w:name w:val="Texto independiente 3 Car"/>
    <w:link w:val="Textoindependiente3"/>
    <w:rsid w:val="00B46ECE"/>
    <w:rPr>
      <w:sz w:val="16"/>
      <w:szCs w:val="16"/>
    </w:rPr>
  </w:style>
  <w:style w:type="paragraph" w:customStyle="1" w:styleId="Textodenotaalfinal">
    <w:name w:val="Texto de nota al final"/>
    <w:basedOn w:val="Normal"/>
    <w:rsid w:val="00B46ECE"/>
    <w:pPr>
      <w:widowControl w:val="0"/>
      <w:jc w:val="left"/>
    </w:pPr>
    <w:rPr>
      <w:rFonts w:ascii="Times New Roman" w:hAnsi="Times New Roman"/>
      <w:sz w:val="24"/>
      <w:szCs w:val="20"/>
    </w:rPr>
  </w:style>
  <w:style w:type="paragraph" w:customStyle="1" w:styleId="Encabezadodetda">
    <w:name w:val="Encabezado de tda"/>
    <w:basedOn w:val="Normal"/>
    <w:rsid w:val="00B46ECE"/>
    <w:pPr>
      <w:widowControl w:val="0"/>
      <w:tabs>
        <w:tab w:val="right" w:pos="9360"/>
      </w:tabs>
      <w:suppressAutoHyphens/>
      <w:jc w:val="left"/>
    </w:pPr>
    <w:rPr>
      <w:rFonts w:ascii="Times New Roman" w:hAnsi="Times New Roman"/>
      <w:sz w:val="20"/>
      <w:szCs w:val="20"/>
      <w:lang w:val="en-US"/>
    </w:rPr>
  </w:style>
  <w:style w:type="character" w:customStyle="1" w:styleId="CarCarCar3">
    <w:name w:val="Car Car Car3"/>
    <w:rsid w:val="00B46ECE"/>
    <w:rPr>
      <w:rFonts w:ascii="Arial" w:hAnsi="Arial" w:cs="Times New Roman"/>
      <w:sz w:val="22"/>
      <w:lang w:val="es-ES_tradnl" w:eastAsia="es-ES" w:bidi="ar-SA"/>
    </w:rPr>
  </w:style>
  <w:style w:type="paragraph" w:customStyle="1" w:styleId="Estilo2">
    <w:name w:val="Estilo2"/>
    <w:basedOn w:val="Normal"/>
    <w:rsid w:val="00B46ECE"/>
    <w:pPr>
      <w:tabs>
        <w:tab w:val="left" w:pos="1134"/>
        <w:tab w:val="left" w:pos="1304"/>
        <w:tab w:val="left" w:pos="1474"/>
      </w:tabs>
      <w:spacing w:before="120" w:after="120" w:line="288" w:lineRule="auto"/>
      <w:ind w:left="851"/>
    </w:pPr>
    <w:rPr>
      <w:rFonts w:ascii="Univers" w:hAnsi="Univers"/>
      <w:sz w:val="22"/>
      <w:szCs w:val="20"/>
      <w:lang w:val="es-ES_tradnl"/>
    </w:rPr>
  </w:style>
  <w:style w:type="character" w:styleId="CitaHTML">
    <w:name w:val="HTML Cite"/>
    <w:rsid w:val="00B46ECE"/>
    <w:rPr>
      <w:rFonts w:ascii="Verdana" w:hAnsi="Verdana" w:cs="Times New Roman"/>
      <w:b/>
      <w:bCs/>
      <w:color w:val="75989D"/>
      <w:sz w:val="15"/>
      <w:szCs w:val="15"/>
    </w:rPr>
  </w:style>
  <w:style w:type="character" w:styleId="Hipervnculovisitado">
    <w:name w:val="FollowedHyperlink"/>
    <w:rsid w:val="00B46ECE"/>
    <w:rPr>
      <w:rFonts w:cs="Times New Roman"/>
      <w:color w:val="800080"/>
      <w:u w:val="single"/>
    </w:rPr>
  </w:style>
  <w:style w:type="character" w:customStyle="1" w:styleId="Sangra3detindependienteCar">
    <w:name w:val="Sangría 3 de t. independiente Car"/>
    <w:link w:val="Sangra3detindependiente"/>
    <w:rsid w:val="00B46ECE"/>
    <w:rPr>
      <w:rFonts w:ascii="Futura Lt BT" w:hAnsi="Futura Lt BT" w:cs="Courier New"/>
    </w:rPr>
  </w:style>
  <w:style w:type="character" w:customStyle="1" w:styleId="CarCarCar2">
    <w:name w:val="Car Car Car2"/>
    <w:rsid w:val="00B46ECE"/>
    <w:rPr>
      <w:rFonts w:ascii="Tahoma" w:hAnsi="Tahoma" w:cs="Tahoma"/>
      <w:sz w:val="16"/>
      <w:szCs w:val="16"/>
      <w:lang w:val="es-ES_tradnl" w:eastAsia="es-ES" w:bidi="ar-SA"/>
    </w:rPr>
  </w:style>
  <w:style w:type="paragraph" w:customStyle="1" w:styleId="Ttulo4CTE">
    <w:name w:val="Título4CTE"/>
    <w:basedOn w:val="Normal"/>
    <w:next w:val="Normal"/>
    <w:autoRedefine/>
    <w:rsid w:val="00B46ECE"/>
    <w:pPr>
      <w:autoSpaceDE w:val="0"/>
      <w:autoSpaceDN w:val="0"/>
      <w:adjustRightInd w:val="0"/>
      <w:jc w:val="left"/>
    </w:pPr>
    <w:rPr>
      <w:b/>
      <w:sz w:val="16"/>
      <w:szCs w:val="16"/>
    </w:rPr>
  </w:style>
  <w:style w:type="paragraph" w:styleId="Textodebloque">
    <w:name w:val="Block Text"/>
    <w:basedOn w:val="Normal"/>
    <w:rsid w:val="00B46ECE"/>
    <w:pPr>
      <w:ind w:left="567" w:right="707"/>
    </w:pPr>
    <w:rPr>
      <w:b/>
      <w:sz w:val="20"/>
      <w:szCs w:val="20"/>
      <w:lang w:val="es-ES_tradnl"/>
    </w:rPr>
  </w:style>
  <w:style w:type="character" w:customStyle="1" w:styleId="CarCarCar1">
    <w:name w:val="Car Car Car1"/>
    <w:rsid w:val="00B46ECE"/>
    <w:rPr>
      <w:rFonts w:cs="Times New Roman"/>
      <w:sz w:val="24"/>
      <w:szCs w:val="24"/>
      <w:lang w:val="es-ES" w:eastAsia="es-ES" w:bidi="ar-SA"/>
    </w:rPr>
  </w:style>
  <w:style w:type="paragraph" w:customStyle="1" w:styleId="ZAM-N-texto">
    <w:name w:val="ZAM-N-texto"/>
    <w:basedOn w:val="Normal"/>
    <w:rsid w:val="00B46ECE"/>
    <w:pPr>
      <w:tabs>
        <w:tab w:val="num" w:pos="720"/>
        <w:tab w:val="num" w:pos="1701"/>
        <w:tab w:val="right" w:pos="9066"/>
      </w:tabs>
      <w:ind w:left="1701" w:hanging="283"/>
    </w:pPr>
    <w:rPr>
      <w:sz w:val="24"/>
    </w:rPr>
  </w:style>
  <w:style w:type="paragraph" w:customStyle="1" w:styleId="ZAM-RAY-t-2">
    <w:name w:val="ZAM-RAY-t-2"/>
    <w:rsid w:val="00B46ECE"/>
    <w:pPr>
      <w:tabs>
        <w:tab w:val="num" w:pos="720"/>
        <w:tab w:val="num" w:pos="2127"/>
        <w:tab w:val="right" w:pos="9069"/>
      </w:tabs>
      <w:ind w:left="2127" w:hanging="426"/>
      <w:jc w:val="both"/>
    </w:pPr>
    <w:rPr>
      <w:rFonts w:ascii="Arial" w:hAnsi="Arial"/>
      <w:lang w:val="es-ES_tradnl"/>
    </w:rPr>
  </w:style>
  <w:style w:type="paragraph" w:customStyle="1" w:styleId="ZAM-RAY-texto">
    <w:name w:val="ZAM-RAY-texto"/>
    <w:rsid w:val="00B46ECE"/>
    <w:pPr>
      <w:tabs>
        <w:tab w:val="num" w:pos="720"/>
        <w:tab w:val="left" w:pos="1701"/>
      </w:tabs>
      <w:ind w:left="1701" w:hanging="425"/>
      <w:jc w:val="both"/>
    </w:pPr>
    <w:rPr>
      <w:rFonts w:ascii="Arial" w:hAnsi="Arial"/>
      <w:lang w:val="es-ES_tradnl"/>
    </w:rPr>
  </w:style>
  <w:style w:type="paragraph" w:customStyle="1" w:styleId="ZAM-texto-2">
    <w:name w:val="ZAM-texto-2"/>
    <w:basedOn w:val="ZAM-RAY-t-2"/>
    <w:rsid w:val="00B46ECE"/>
    <w:pPr>
      <w:tabs>
        <w:tab w:val="clear" w:pos="720"/>
      </w:tabs>
      <w:ind w:firstLine="0"/>
    </w:pPr>
  </w:style>
  <w:style w:type="paragraph" w:customStyle="1" w:styleId="ZAM-RAY-t-RAY">
    <w:name w:val="ZAM-RAY-t-RAY"/>
    <w:basedOn w:val="ZAM-RAY-texto"/>
    <w:rsid w:val="00B46ECE"/>
    <w:pPr>
      <w:tabs>
        <w:tab w:val="left" w:pos="5103"/>
      </w:tabs>
      <w:ind w:left="5103" w:hanging="3827"/>
    </w:pPr>
  </w:style>
  <w:style w:type="character" w:customStyle="1" w:styleId="CarCarCar">
    <w:name w:val="Car Car Car"/>
    <w:rsid w:val="00B46ECE"/>
    <w:rPr>
      <w:rFonts w:ascii="Arial" w:hAnsi="Arial" w:cs="Times New Roman"/>
      <w:b/>
      <w:sz w:val="24"/>
      <w:szCs w:val="24"/>
      <w:lang w:val="es-ES" w:eastAsia="es-ES" w:bidi="ar-SA"/>
    </w:rPr>
  </w:style>
  <w:style w:type="paragraph" w:customStyle="1" w:styleId="ZAM-texto">
    <w:name w:val="ZAM-texto"/>
    <w:rsid w:val="00B46ECE"/>
    <w:pPr>
      <w:tabs>
        <w:tab w:val="right" w:pos="9066"/>
      </w:tabs>
      <w:ind w:left="1276"/>
      <w:jc w:val="both"/>
    </w:pPr>
    <w:rPr>
      <w:rFonts w:ascii="Arial" w:hAnsi="Arial"/>
      <w:lang w:val="es-ES_tradnl"/>
    </w:rPr>
  </w:style>
  <w:style w:type="paragraph" w:styleId="Lista2">
    <w:name w:val="List 2"/>
    <w:basedOn w:val="Normal"/>
    <w:rsid w:val="00B46ECE"/>
    <w:pPr>
      <w:ind w:left="566" w:hanging="283"/>
      <w:jc w:val="left"/>
    </w:pPr>
    <w:rPr>
      <w:rFonts w:ascii="Times New Roman" w:hAnsi="Times New Roman"/>
      <w:sz w:val="24"/>
    </w:rPr>
  </w:style>
  <w:style w:type="paragraph" w:styleId="Lista3">
    <w:name w:val="List 3"/>
    <w:basedOn w:val="Normal"/>
    <w:rsid w:val="00B46ECE"/>
    <w:pPr>
      <w:ind w:left="849" w:hanging="283"/>
      <w:jc w:val="left"/>
    </w:pPr>
    <w:rPr>
      <w:rFonts w:ascii="Times New Roman" w:hAnsi="Times New Roman"/>
      <w:sz w:val="24"/>
    </w:rPr>
  </w:style>
  <w:style w:type="paragraph" w:styleId="Listaconvietas">
    <w:name w:val="List Bullet"/>
    <w:basedOn w:val="Normal"/>
    <w:autoRedefine/>
    <w:rsid w:val="00B46ECE"/>
    <w:pPr>
      <w:tabs>
        <w:tab w:val="num" w:pos="720"/>
      </w:tabs>
      <w:ind w:left="720" w:hanging="360"/>
      <w:jc w:val="left"/>
    </w:pPr>
    <w:rPr>
      <w:rFonts w:ascii="Times New Roman" w:hAnsi="Times New Roman"/>
      <w:sz w:val="24"/>
    </w:rPr>
  </w:style>
  <w:style w:type="paragraph" w:styleId="Listaconvietas2">
    <w:name w:val="List Bullet 2"/>
    <w:basedOn w:val="Normal"/>
    <w:autoRedefine/>
    <w:rsid w:val="00B46ECE"/>
    <w:pPr>
      <w:ind w:left="709"/>
    </w:pPr>
    <w:rPr>
      <w:b/>
      <w:sz w:val="24"/>
    </w:rPr>
  </w:style>
  <w:style w:type="paragraph" w:styleId="Listaconvietas3">
    <w:name w:val="List Bullet 3"/>
    <w:basedOn w:val="Normal"/>
    <w:autoRedefine/>
    <w:rsid w:val="00B46ECE"/>
    <w:pPr>
      <w:tabs>
        <w:tab w:val="num" w:pos="720"/>
      </w:tabs>
      <w:ind w:left="720" w:hanging="360"/>
      <w:jc w:val="left"/>
    </w:pPr>
    <w:rPr>
      <w:rFonts w:ascii="Times New Roman" w:hAnsi="Times New Roman"/>
      <w:sz w:val="24"/>
    </w:rPr>
  </w:style>
  <w:style w:type="paragraph" w:styleId="Continuarlista">
    <w:name w:val="List Continue"/>
    <w:basedOn w:val="Normal"/>
    <w:rsid w:val="00B46ECE"/>
    <w:pPr>
      <w:spacing w:after="120"/>
      <w:ind w:left="283"/>
      <w:jc w:val="left"/>
    </w:pPr>
    <w:rPr>
      <w:rFonts w:ascii="Times New Roman" w:hAnsi="Times New Roman"/>
      <w:sz w:val="24"/>
    </w:rPr>
  </w:style>
  <w:style w:type="paragraph" w:styleId="Continuarlista2">
    <w:name w:val="List Continue 2"/>
    <w:basedOn w:val="Normal"/>
    <w:rsid w:val="00B46ECE"/>
    <w:pPr>
      <w:tabs>
        <w:tab w:val="num" w:pos="1778"/>
      </w:tabs>
      <w:spacing w:after="120"/>
      <w:ind w:left="566"/>
      <w:jc w:val="left"/>
    </w:pPr>
    <w:rPr>
      <w:rFonts w:ascii="Times New Roman" w:hAnsi="Times New Roman"/>
      <w:sz w:val="24"/>
    </w:rPr>
  </w:style>
  <w:style w:type="paragraph" w:styleId="Continuarlista3">
    <w:name w:val="List Continue 3"/>
    <w:basedOn w:val="Normal"/>
    <w:rsid w:val="00B46ECE"/>
    <w:pPr>
      <w:spacing w:after="120"/>
      <w:ind w:left="849"/>
      <w:jc w:val="left"/>
    </w:pPr>
    <w:rPr>
      <w:rFonts w:ascii="Times New Roman" w:hAnsi="Times New Roman"/>
      <w:sz w:val="24"/>
    </w:rPr>
  </w:style>
  <w:style w:type="paragraph" w:styleId="Sangranormal">
    <w:name w:val="Normal Indent"/>
    <w:basedOn w:val="Normal"/>
    <w:rsid w:val="00B46ECE"/>
    <w:pPr>
      <w:tabs>
        <w:tab w:val="num" w:pos="2516"/>
      </w:tabs>
      <w:ind w:left="708"/>
      <w:jc w:val="left"/>
    </w:pPr>
    <w:rPr>
      <w:rFonts w:ascii="Times New Roman" w:hAnsi="Times New Roman"/>
      <w:sz w:val="24"/>
    </w:rPr>
  </w:style>
  <w:style w:type="paragraph" w:customStyle="1" w:styleId="Remiteabreviado">
    <w:name w:val="Remite abreviado"/>
    <w:basedOn w:val="Normal"/>
    <w:rsid w:val="00B46ECE"/>
    <w:pPr>
      <w:numPr>
        <w:ilvl w:val="1"/>
        <w:numId w:val="6"/>
      </w:numPr>
      <w:tabs>
        <w:tab w:val="clear" w:pos="792"/>
      </w:tabs>
      <w:ind w:left="0" w:firstLine="0"/>
      <w:jc w:val="left"/>
    </w:pPr>
    <w:rPr>
      <w:rFonts w:ascii="Times New Roman" w:hAnsi="Times New Roman"/>
      <w:sz w:val="24"/>
    </w:rPr>
  </w:style>
  <w:style w:type="paragraph" w:customStyle="1" w:styleId="EstiloTtulo1NegritaSubrayado">
    <w:name w:val="Estilo Título 1 + Negrita Subrayado"/>
    <w:basedOn w:val="Ttulo1"/>
    <w:autoRedefine/>
    <w:rsid w:val="00B46ECE"/>
    <w:pPr>
      <w:widowControl/>
      <w:numPr>
        <w:numId w:val="0"/>
      </w:numPr>
      <w:tabs>
        <w:tab w:val="left" w:pos="357"/>
      </w:tabs>
      <w:spacing w:after="0" w:line="240" w:lineRule="auto"/>
      <w:ind w:left="357" w:hanging="357"/>
    </w:pPr>
    <w:rPr>
      <w:rFonts w:ascii="Verdana" w:hAnsi="Verdana"/>
      <w:b w:val="0"/>
      <w:caps/>
      <w:snapToGrid/>
      <w:color w:val="000000"/>
      <w:kern w:val="32"/>
      <w:sz w:val="22"/>
      <w:szCs w:val="24"/>
      <w:u w:val="single"/>
      <w:lang w:val="x-none" w:eastAsia="x-none"/>
    </w:rPr>
  </w:style>
  <w:style w:type="paragraph" w:customStyle="1" w:styleId="EstiloTitulo2SubrayadoMaysculasCarCarCarCarCarCarCarCar">
    <w:name w:val="Estilo Titulo2 + Subrayado Mayúsculas Car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Titulo2">
    <w:name w:val="Titulo2"/>
    <w:basedOn w:val="Normal"/>
    <w:rsid w:val="00B46ECE"/>
    <w:pPr>
      <w:tabs>
        <w:tab w:val="num" w:pos="1440"/>
      </w:tabs>
      <w:ind w:left="1440" w:hanging="360"/>
      <w:jc w:val="left"/>
    </w:pPr>
    <w:rPr>
      <w:rFonts w:ascii="Times New Roman" w:hAnsi="Times New Roman"/>
      <w:sz w:val="24"/>
    </w:rPr>
  </w:style>
  <w:style w:type="character" w:customStyle="1" w:styleId="EstiloTitulo2SubrayadoMaysculasCarCarCarCarCarCarCarCarCar">
    <w:name w:val="Estilo Titulo2 + Subrayado Mayúsculas Car Car Car Car Car Car Car Car Car"/>
    <w:rsid w:val="00B46ECE"/>
    <w:rPr>
      <w:rFonts w:ascii="Berlin Sans FB" w:hAnsi="Berlin Sans FB" w:cs="Times New Roman"/>
      <w:caps/>
      <w:sz w:val="24"/>
      <w:szCs w:val="24"/>
      <w:u w:val="single"/>
      <w:lang w:val="es-ES" w:eastAsia="es-ES" w:bidi="ar-SA"/>
    </w:rPr>
  </w:style>
  <w:style w:type="paragraph" w:customStyle="1" w:styleId="EstiloTitulo2SubrayadoMaysculasCarCarCarCarCarCar">
    <w:name w:val="Estilo Titulo2 + Subrayado Mayúsculas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3">
    <w:name w:val="Estilo3"/>
    <w:basedOn w:val="Normal"/>
    <w:link w:val="Estilo3Car"/>
    <w:rsid w:val="00B46ECE"/>
    <w:pPr>
      <w:suppressAutoHyphens/>
      <w:ind w:left="357"/>
    </w:pPr>
    <w:rPr>
      <w:rFonts w:ascii="Berlin Sans FB" w:hAnsi="Berlin Sans FB"/>
      <w:b/>
      <w:sz w:val="24"/>
      <w:lang w:val="x-none" w:eastAsia="x-none"/>
    </w:rPr>
  </w:style>
  <w:style w:type="character" w:customStyle="1" w:styleId="Estilo3Car">
    <w:name w:val="Estilo3 Car"/>
    <w:link w:val="Estilo3"/>
    <w:rsid w:val="00B46ECE"/>
    <w:rPr>
      <w:rFonts w:ascii="Berlin Sans FB" w:hAnsi="Berlin Sans FB"/>
      <w:b/>
      <w:sz w:val="24"/>
      <w:szCs w:val="24"/>
      <w:lang w:val="x-none" w:eastAsia="x-none"/>
    </w:rPr>
  </w:style>
  <w:style w:type="paragraph" w:customStyle="1" w:styleId="Estilo4CarCarCar">
    <w:name w:val="Estilo4 Car Car Car"/>
    <w:basedOn w:val="Normal"/>
    <w:rsid w:val="00B46ECE"/>
    <w:pPr>
      <w:tabs>
        <w:tab w:val="num" w:pos="1080"/>
      </w:tabs>
      <w:ind w:firstLine="404"/>
    </w:pPr>
    <w:rPr>
      <w:rFonts w:ascii="Berlin Sans FB" w:hAnsi="Berlin Sans FB" w:cs="Arial"/>
      <w:iCs/>
      <w:sz w:val="24"/>
      <w:u w:val="single"/>
    </w:rPr>
  </w:style>
  <w:style w:type="character" w:customStyle="1" w:styleId="Estilo4CarCarCarCar">
    <w:name w:val="Estilo4 Car Car Car Car"/>
    <w:rsid w:val="00B46ECE"/>
    <w:rPr>
      <w:rFonts w:ascii="Berlin Sans FB" w:hAnsi="Berlin Sans FB" w:cs="Arial"/>
      <w:iCs/>
      <w:sz w:val="24"/>
      <w:szCs w:val="24"/>
      <w:u w:val="single"/>
      <w:lang w:val="es-ES" w:eastAsia="es-ES" w:bidi="ar-SA"/>
    </w:rPr>
  </w:style>
  <w:style w:type="paragraph" w:customStyle="1" w:styleId="MEMORIACar">
    <w:name w:val="MEMORIA Car"/>
    <w:basedOn w:val="Normal"/>
    <w:rsid w:val="00B46ECE"/>
    <w:rPr>
      <w:rFonts w:ascii="Berlin Sans FB" w:hAnsi="Berlin Sans FB"/>
      <w:sz w:val="24"/>
    </w:rPr>
  </w:style>
  <w:style w:type="character" w:customStyle="1" w:styleId="MEMORIACarCar">
    <w:name w:val="MEMORIA Car Car"/>
    <w:rsid w:val="00B46ECE"/>
    <w:rPr>
      <w:rFonts w:ascii="Berlin Sans FB" w:hAnsi="Berlin Sans FB" w:cs="Times New Roman"/>
      <w:snapToGrid w:val="0"/>
      <w:sz w:val="24"/>
      <w:szCs w:val="24"/>
      <w:lang w:val="es-ES" w:eastAsia="es-ES" w:bidi="ar-SA"/>
    </w:rPr>
  </w:style>
  <w:style w:type="paragraph" w:customStyle="1" w:styleId="MEMORIA2">
    <w:name w:val="MEMORIA2"/>
    <w:basedOn w:val="Normal"/>
    <w:rsid w:val="00B46ECE"/>
    <w:pPr>
      <w:ind w:left="357"/>
    </w:pPr>
    <w:rPr>
      <w:rFonts w:ascii="Berlin Sans FB" w:hAnsi="Berlin Sans FB"/>
      <w:sz w:val="24"/>
    </w:rPr>
  </w:style>
  <w:style w:type="paragraph" w:customStyle="1" w:styleId="MEMORIA3Car">
    <w:name w:val="MEMORIA3 Car"/>
    <w:basedOn w:val="Normal"/>
    <w:rsid w:val="00B46ECE"/>
    <w:pPr>
      <w:ind w:left="902"/>
    </w:pPr>
    <w:rPr>
      <w:rFonts w:ascii="Berlin Sans FB" w:hAnsi="Berlin Sans FB"/>
      <w:sz w:val="24"/>
    </w:rPr>
  </w:style>
  <w:style w:type="character" w:customStyle="1" w:styleId="MEMORIA3CarCar">
    <w:name w:val="MEMORIA3 Car Car"/>
    <w:rsid w:val="00B46ECE"/>
    <w:rPr>
      <w:rFonts w:ascii="Berlin Sans FB" w:hAnsi="Berlin Sans FB" w:cs="Times New Roman"/>
      <w:sz w:val="24"/>
      <w:szCs w:val="24"/>
      <w:lang w:val="es-ES" w:eastAsia="es-ES" w:bidi="ar-SA"/>
    </w:rPr>
  </w:style>
  <w:style w:type="character" w:customStyle="1" w:styleId="Fuentedeencabezadopredeter">
    <w:name w:val="Fuente de encabezado predeter."/>
    <w:rsid w:val="00B46ECE"/>
  </w:style>
  <w:style w:type="character" w:customStyle="1" w:styleId="Documento4">
    <w:name w:val="Documento 4"/>
    <w:rsid w:val="00B46ECE"/>
    <w:rPr>
      <w:rFonts w:cs="Times New Roman"/>
      <w:b/>
      <w:i/>
      <w:sz w:val="24"/>
    </w:rPr>
  </w:style>
  <w:style w:type="character" w:customStyle="1" w:styleId="Bibliogr">
    <w:name w:val="Bibliogr."/>
    <w:rsid w:val="00B46ECE"/>
    <w:rPr>
      <w:rFonts w:cs="Times New Roman"/>
    </w:rPr>
  </w:style>
  <w:style w:type="character" w:customStyle="1" w:styleId="Documento5">
    <w:name w:val="Documento 5"/>
    <w:rsid w:val="00B46ECE"/>
    <w:rPr>
      <w:rFonts w:cs="Times New Roman"/>
    </w:rPr>
  </w:style>
  <w:style w:type="character" w:customStyle="1" w:styleId="Documento2">
    <w:name w:val="Documento 2"/>
    <w:rsid w:val="00B46ECE"/>
    <w:rPr>
      <w:rFonts w:ascii="Courier New" w:hAnsi="Courier New" w:cs="Times New Roman"/>
      <w:sz w:val="24"/>
      <w:lang w:val="en-US" w:eastAsia="x-none"/>
    </w:rPr>
  </w:style>
  <w:style w:type="character" w:customStyle="1" w:styleId="Documento6">
    <w:name w:val="Documento 6"/>
    <w:rsid w:val="00B46ECE"/>
    <w:rPr>
      <w:rFonts w:cs="Times New Roman"/>
    </w:rPr>
  </w:style>
  <w:style w:type="character" w:customStyle="1" w:styleId="Documento7">
    <w:name w:val="Documento 7"/>
    <w:rsid w:val="00B46ECE"/>
    <w:rPr>
      <w:rFonts w:cs="Times New Roman"/>
    </w:rPr>
  </w:style>
  <w:style w:type="character" w:customStyle="1" w:styleId="Documento8">
    <w:name w:val="Documento 8"/>
    <w:rsid w:val="00B46ECE"/>
    <w:rPr>
      <w:rFonts w:cs="Times New Roman"/>
    </w:rPr>
  </w:style>
  <w:style w:type="character" w:customStyle="1" w:styleId="Documento3">
    <w:name w:val="Documento 3"/>
    <w:rsid w:val="00B46ECE"/>
    <w:rPr>
      <w:rFonts w:ascii="Courier New" w:hAnsi="Courier New" w:cs="Times New Roman"/>
      <w:sz w:val="24"/>
      <w:lang w:val="en-US" w:eastAsia="x-none"/>
    </w:rPr>
  </w:style>
  <w:style w:type="paragraph" w:customStyle="1" w:styleId="Prder1">
    <w:name w:val="PÀÀr. der. 1"/>
    <w:rsid w:val="00B46ECE"/>
    <w:pPr>
      <w:widowControl w:val="0"/>
      <w:tabs>
        <w:tab w:val="left" w:pos="-720"/>
        <w:tab w:val="left" w:pos="0"/>
        <w:tab w:val="decimal" w:pos="720"/>
      </w:tabs>
      <w:suppressAutoHyphens/>
      <w:ind w:left="720" w:hanging="208"/>
    </w:pPr>
    <w:rPr>
      <w:rFonts w:ascii="Courier New" w:hAnsi="Courier New"/>
      <w:sz w:val="24"/>
      <w:lang w:val="en-US"/>
    </w:rPr>
  </w:style>
  <w:style w:type="paragraph" w:customStyle="1" w:styleId="Prder2">
    <w:name w:val="PÀÀr. der. 2"/>
    <w:rsid w:val="00B46ECE"/>
    <w:pPr>
      <w:widowControl w:val="0"/>
      <w:tabs>
        <w:tab w:val="left" w:pos="-720"/>
        <w:tab w:val="left" w:pos="0"/>
        <w:tab w:val="left" w:pos="720"/>
        <w:tab w:val="decimal" w:pos="1440"/>
      </w:tabs>
      <w:suppressAutoHyphens/>
      <w:ind w:left="1440" w:hanging="294"/>
    </w:pPr>
    <w:rPr>
      <w:rFonts w:ascii="Courier New" w:hAnsi="Courier New"/>
      <w:sz w:val="24"/>
      <w:lang w:val="en-US"/>
    </w:rPr>
  </w:style>
  <w:style w:type="paragraph" w:customStyle="1" w:styleId="PI01rder3">
    <w:name w:val="PÀI01Àr. der. 3"/>
    <w:rsid w:val="00B46ECE"/>
    <w:pPr>
      <w:widowControl w:val="0"/>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Pbrder4">
    <w:name w:val="PÀ¯b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Documento1">
    <w:name w:val="Documento 1"/>
    <w:rsid w:val="00B46ECE"/>
    <w:pPr>
      <w:keepNext/>
      <w:keepLines/>
      <w:widowControl w:val="0"/>
      <w:tabs>
        <w:tab w:val="left" w:pos="-720"/>
      </w:tabs>
      <w:suppressAutoHyphens/>
    </w:pPr>
    <w:rPr>
      <w:rFonts w:ascii="Courier New" w:hAnsi="Courier New"/>
      <w:sz w:val="24"/>
      <w:lang w:val="en-US"/>
    </w:rPr>
  </w:style>
  <w:style w:type="paragraph" w:customStyle="1" w:styleId="Prder5">
    <w:name w:val="PÀÀr. der. 5"/>
    <w:rsid w:val="00B46ECE"/>
    <w:pPr>
      <w:widowControl w:val="0"/>
      <w:tabs>
        <w:tab w:val="left" w:pos="-720"/>
        <w:tab w:val="left" w:pos="0"/>
        <w:tab w:val="left" w:pos="720"/>
        <w:tab w:val="left" w:pos="1440"/>
        <w:tab w:val="left" w:pos="2160"/>
        <w:tab w:val="left" w:pos="2880"/>
        <w:tab w:val="decimal" w:pos="3600"/>
      </w:tabs>
      <w:suppressAutoHyphens/>
      <w:ind w:left="3600" w:hanging="356"/>
    </w:pPr>
    <w:rPr>
      <w:rFonts w:ascii="Courier New" w:hAnsi="Courier New"/>
      <w:sz w:val="24"/>
      <w:lang w:val="en-US"/>
    </w:rPr>
  </w:style>
  <w:style w:type="paragraph" w:customStyle="1" w:styleId="Prder6">
    <w:name w:val="PÀÀr. der. 6"/>
    <w:rsid w:val="00B46ECE"/>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New" w:hAnsi="Courier New"/>
      <w:sz w:val="24"/>
      <w:lang w:val="en-US"/>
    </w:rPr>
  </w:style>
  <w:style w:type="paragraph" w:customStyle="1" w:styleId="Prder7">
    <w:name w:val="PÀÀr. der. 7"/>
    <w:rsid w:val="00B46ECE"/>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New" w:hAnsi="Courier New"/>
      <w:sz w:val="24"/>
      <w:lang w:val="en-US"/>
    </w:rPr>
  </w:style>
  <w:style w:type="paragraph" w:customStyle="1" w:styleId="Prder8">
    <w:name w:val="PÀÀr. der. 8"/>
    <w:rsid w:val="00B46ECE"/>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New" w:hAnsi="Courier New"/>
      <w:sz w:val="24"/>
      <w:lang w:val="en-US"/>
    </w:rPr>
  </w:style>
  <w:style w:type="character" w:customStyle="1" w:styleId="Tcnico2">
    <w:name w:val="TÀ)Àcnico 2"/>
    <w:rsid w:val="00B46ECE"/>
    <w:rPr>
      <w:rFonts w:ascii="Courier New" w:hAnsi="Courier New" w:cs="Times New Roman"/>
      <w:sz w:val="24"/>
      <w:lang w:val="en-US" w:eastAsia="x-none"/>
    </w:rPr>
  </w:style>
  <w:style w:type="character" w:customStyle="1" w:styleId="Tcnico3">
    <w:name w:val="TÀ)Àcnico 3"/>
    <w:rsid w:val="00B46ECE"/>
    <w:rPr>
      <w:rFonts w:ascii="Courier New" w:hAnsi="Courier New" w:cs="Times New Roman"/>
      <w:sz w:val="24"/>
      <w:lang w:val="en-US" w:eastAsia="x-none"/>
    </w:rPr>
  </w:style>
  <w:style w:type="paragraph" w:customStyle="1" w:styleId="Tcnico4">
    <w:name w:val="TÀ)Àcnico 4"/>
    <w:rsid w:val="00B46ECE"/>
    <w:pPr>
      <w:widowControl w:val="0"/>
      <w:tabs>
        <w:tab w:val="left" w:pos="-720"/>
      </w:tabs>
      <w:suppressAutoHyphens/>
    </w:pPr>
    <w:rPr>
      <w:rFonts w:ascii="Courier New" w:hAnsi="Courier New"/>
      <w:b/>
      <w:sz w:val="24"/>
      <w:lang w:val="en-US"/>
    </w:rPr>
  </w:style>
  <w:style w:type="character" w:customStyle="1" w:styleId="Tcnico1">
    <w:name w:val="TÀ)Àcnico 1"/>
    <w:rsid w:val="00B46ECE"/>
    <w:rPr>
      <w:rFonts w:ascii="Courier New" w:hAnsi="Courier New" w:cs="Times New Roman"/>
      <w:sz w:val="24"/>
      <w:lang w:val="en-US" w:eastAsia="x-none"/>
    </w:rPr>
  </w:style>
  <w:style w:type="character" w:customStyle="1" w:styleId="Inicdoc">
    <w:name w:val="Inic. doc."/>
    <w:rsid w:val="00B46ECE"/>
    <w:rPr>
      <w:rFonts w:cs="Times New Roman"/>
    </w:rPr>
  </w:style>
  <w:style w:type="paragraph" w:customStyle="1" w:styleId="Tcnico5">
    <w:name w:val="TÀ)Àcnico 5"/>
    <w:rsid w:val="00B46ECE"/>
    <w:pPr>
      <w:widowControl w:val="0"/>
      <w:tabs>
        <w:tab w:val="left" w:pos="-720"/>
      </w:tabs>
      <w:suppressAutoHyphens/>
      <w:ind w:firstLine="720"/>
    </w:pPr>
    <w:rPr>
      <w:rFonts w:ascii="Courier New" w:hAnsi="Courier New"/>
      <w:b/>
      <w:sz w:val="24"/>
      <w:lang w:val="en-US"/>
    </w:rPr>
  </w:style>
  <w:style w:type="paragraph" w:customStyle="1" w:styleId="Tcnico6">
    <w:name w:val="TÀ)Àcnico 6"/>
    <w:rsid w:val="00B46ECE"/>
    <w:pPr>
      <w:widowControl w:val="0"/>
      <w:tabs>
        <w:tab w:val="left" w:pos="-720"/>
      </w:tabs>
      <w:suppressAutoHyphens/>
      <w:ind w:firstLine="720"/>
    </w:pPr>
    <w:rPr>
      <w:rFonts w:ascii="Courier New" w:hAnsi="Courier New"/>
      <w:b/>
      <w:sz w:val="24"/>
      <w:lang w:val="en-US"/>
    </w:rPr>
  </w:style>
  <w:style w:type="paragraph" w:customStyle="1" w:styleId="Tcnico7">
    <w:name w:val="TÀ)Àcnico 7"/>
    <w:rsid w:val="00B46ECE"/>
    <w:pPr>
      <w:widowControl w:val="0"/>
      <w:tabs>
        <w:tab w:val="left" w:pos="-720"/>
      </w:tabs>
      <w:suppressAutoHyphens/>
      <w:ind w:firstLine="720"/>
    </w:pPr>
    <w:rPr>
      <w:rFonts w:ascii="Courier New" w:hAnsi="Courier New"/>
      <w:b/>
      <w:sz w:val="24"/>
      <w:lang w:val="en-US"/>
    </w:rPr>
  </w:style>
  <w:style w:type="paragraph" w:customStyle="1" w:styleId="Tcnico8">
    <w:name w:val="TÀ)Àcnico 8"/>
    <w:rsid w:val="00B46ECE"/>
    <w:pPr>
      <w:widowControl w:val="0"/>
      <w:tabs>
        <w:tab w:val="left" w:pos="-720"/>
      </w:tabs>
      <w:suppressAutoHyphens/>
      <w:ind w:firstLine="720"/>
    </w:pPr>
    <w:rPr>
      <w:rFonts w:ascii="Courier New" w:hAnsi="Courier New"/>
      <w:b/>
      <w:sz w:val="24"/>
      <w:lang w:val="en-US"/>
    </w:rPr>
  </w:style>
  <w:style w:type="character" w:customStyle="1" w:styleId="Inicestt">
    <w:name w:val="Inic. est. t"/>
    <w:rsid w:val="00B46ECE"/>
    <w:rPr>
      <w:rFonts w:ascii="Courier New" w:hAnsi="Courier New" w:cs="Times New Roman"/>
      <w:sz w:val="24"/>
      <w:lang w:val="en-US" w:eastAsia="x-none"/>
    </w:rPr>
  </w:style>
  <w:style w:type="paragraph" w:customStyle="1" w:styleId="Escrlegal">
    <w:name w:val="Escr. legal"/>
    <w:rsid w:val="00B46ECE"/>
    <w:pPr>
      <w:widowControl w:val="0"/>
      <w:tabs>
        <w:tab w:val="left" w:pos="-720"/>
      </w:tabs>
      <w:suppressAutoHyphens/>
      <w:spacing w:line="-240" w:lineRule="auto"/>
    </w:pPr>
    <w:rPr>
      <w:rFonts w:ascii="Courier New" w:hAnsi="Courier New"/>
      <w:sz w:val="24"/>
      <w:lang w:val="en-US"/>
    </w:rPr>
  </w:style>
  <w:style w:type="paragraph" w:customStyle="1" w:styleId="ndice1">
    <w:name w:val="índice 1"/>
    <w:basedOn w:val="Normal"/>
    <w:rsid w:val="00B46ECE"/>
    <w:pPr>
      <w:widowControl w:val="0"/>
      <w:tabs>
        <w:tab w:val="left" w:leader="dot" w:pos="9000"/>
        <w:tab w:val="right" w:pos="9360"/>
      </w:tabs>
      <w:suppressAutoHyphens/>
      <w:ind w:left="1440" w:right="720" w:hanging="1440"/>
      <w:jc w:val="left"/>
    </w:pPr>
    <w:rPr>
      <w:rFonts w:ascii="Courier New" w:hAnsi="Courier New"/>
      <w:sz w:val="24"/>
      <w:lang w:val="en-US"/>
    </w:rPr>
  </w:style>
  <w:style w:type="paragraph" w:customStyle="1" w:styleId="ndice2">
    <w:name w:val="índice 2"/>
    <w:basedOn w:val="Normal"/>
    <w:rsid w:val="00B46ECE"/>
    <w:pPr>
      <w:widowControl w:val="0"/>
      <w:tabs>
        <w:tab w:val="left" w:leader="dot" w:pos="9000"/>
        <w:tab w:val="right" w:pos="9360"/>
      </w:tabs>
      <w:suppressAutoHyphens/>
      <w:ind w:left="1440" w:right="720" w:hanging="720"/>
      <w:jc w:val="left"/>
    </w:pPr>
    <w:rPr>
      <w:rFonts w:ascii="Courier New" w:hAnsi="Courier New"/>
      <w:sz w:val="24"/>
      <w:lang w:val="en-US"/>
    </w:rPr>
  </w:style>
  <w:style w:type="paragraph" w:customStyle="1" w:styleId="toa">
    <w:name w:val="toa"/>
    <w:basedOn w:val="Normal"/>
    <w:rsid w:val="00B46ECE"/>
    <w:pPr>
      <w:widowControl w:val="0"/>
      <w:tabs>
        <w:tab w:val="left" w:pos="9000"/>
        <w:tab w:val="right" w:pos="9360"/>
      </w:tabs>
      <w:suppressAutoHyphens/>
      <w:jc w:val="left"/>
    </w:pPr>
    <w:rPr>
      <w:rFonts w:ascii="Courier New" w:hAnsi="Courier New"/>
      <w:sz w:val="24"/>
      <w:lang w:val="en-US"/>
    </w:rPr>
  </w:style>
  <w:style w:type="paragraph" w:customStyle="1" w:styleId="epgrafe0">
    <w:name w:val="epígrafe"/>
    <w:basedOn w:val="Normal"/>
    <w:rsid w:val="00B46ECE"/>
    <w:pPr>
      <w:widowControl w:val="0"/>
      <w:jc w:val="left"/>
    </w:pPr>
    <w:rPr>
      <w:rFonts w:ascii="Courier New" w:hAnsi="Courier New"/>
      <w:sz w:val="24"/>
    </w:rPr>
  </w:style>
  <w:style w:type="character" w:customStyle="1" w:styleId="EquationCaption">
    <w:name w:val="_Equation Caption"/>
    <w:rsid w:val="00B46ECE"/>
  </w:style>
  <w:style w:type="paragraph" w:customStyle="1" w:styleId="Prder4">
    <w:name w:val="PÀ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Textodenotaalpie">
    <w:name w:val="Texto de nota al pie"/>
    <w:basedOn w:val="Normal"/>
    <w:rsid w:val="00B46ECE"/>
    <w:pPr>
      <w:widowControl w:val="0"/>
      <w:jc w:val="left"/>
    </w:pPr>
    <w:rPr>
      <w:rFonts w:ascii="Courier New" w:hAnsi="Courier New"/>
      <w:sz w:val="24"/>
    </w:rPr>
  </w:style>
  <w:style w:type="paragraph" w:customStyle="1" w:styleId="Tdc10">
    <w:name w:val="Tdc 1"/>
    <w:basedOn w:val="Normal"/>
    <w:rsid w:val="00B46ECE"/>
    <w:pPr>
      <w:widowControl w:val="0"/>
      <w:tabs>
        <w:tab w:val="right" w:leader="dot" w:pos="9360"/>
      </w:tabs>
      <w:suppressAutoHyphens/>
      <w:spacing w:before="480"/>
      <w:ind w:left="720" w:right="720" w:hanging="720"/>
      <w:jc w:val="left"/>
    </w:pPr>
    <w:rPr>
      <w:rFonts w:ascii="Courier New" w:hAnsi="Courier New"/>
      <w:sz w:val="24"/>
      <w:lang w:val="en-US"/>
    </w:rPr>
  </w:style>
  <w:style w:type="paragraph" w:customStyle="1" w:styleId="Tdc20">
    <w:name w:val="Tdc 2"/>
    <w:basedOn w:val="Normal"/>
    <w:rsid w:val="00B46ECE"/>
    <w:pPr>
      <w:widowControl w:val="0"/>
      <w:tabs>
        <w:tab w:val="right" w:leader="dot" w:pos="9360"/>
      </w:tabs>
      <w:suppressAutoHyphens/>
      <w:ind w:left="1440" w:right="720" w:hanging="720"/>
      <w:jc w:val="left"/>
    </w:pPr>
    <w:rPr>
      <w:rFonts w:ascii="Courier New" w:hAnsi="Courier New"/>
      <w:sz w:val="24"/>
      <w:lang w:val="en-US"/>
    </w:rPr>
  </w:style>
  <w:style w:type="paragraph" w:customStyle="1" w:styleId="Tdc30">
    <w:name w:val="Tdc 3"/>
    <w:basedOn w:val="Normal"/>
    <w:rsid w:val="00B46ECE"/>
    <w:pPr>
      <w:widowControl w:val="0"/>
      <w:tabs>
        <w:tab w:val="right" w:leader="dot" w:pos="9360"/>
      </w:tabs>
      <w:suppressAutoHyphens/>
      <w:ind w:left="2160" w:right="720" w:hanging="720"/>
      <w:jc w:val="left"/>
    </w:pPr>
    <w:rPr>
      <w:rFonts w:ascii="Courier New" w:hAnsi="Courier New"/>
      <w:sz w:val="24"/>
      <w:lang w:val="en-US"/>
    </w:rPr>
  </w:style>
  <w:style w:type="paragraph" w:customStyle="1" w:styleId="Tdc40">
    <w:name w:val="Tdc 4"/>
    <w:basedOn w:val="Normal"/>
    <w:rsid w:val="00B46ECE"/>
    <w:pPr>
      <w:widowControl w:val="0"/>
      <w:tabs>
        <w:tab w:val="right" w:leader="dot" w:pos="9360"/>
      </w:tabs>
      <w:suppressAutoHyphens/>
      <w:ind w:left="2880" w:right="720" w:hanging="720"/>
      <w:jc w:val="left"/>
    </w:pPr>
    <w:rPr>
      <w:rFonts w:ascii="Courier New" w:hAnsi="Courier New"/>
      <w:sz w:val="24"/>
      <w:lang w:val="en-US"/>
    </w:rPr>
  </w:style>
  <w:style w:type="paragraph" w:customStyle="1" w:styleId="Tdc50">
    <w:name w:val="Tdc 5"/>
    <w:basedOn w:val="Normal"/>
    <w:rsid w:val="00B46ECE"/>
    <w:pPr>
      <w:widowControl w:val="0"/>
      <w:tabs>
        <w:tab w:val="right" w:leader="dot" w:pos="9360"/>
      </w:tabs>
      <w:suppressAutoHyphens/>
      <w:ind w:left="3600" w:right="720" w:hanging="720"/>
      <w:jc w:val="left"/>
    </w:pPr>
    <w:rPr>
      <w:rFonts w:ascii="Courier New" w:hAnsi="Courier New"/>
      <w:sz w:val="24"/>
      <w:lang w:val="en-US"/>
    </w:rPr>
  </w:style>
  <w:style w:type="paragraph" w:customStyle="1" w:styleId="Tdc60">
    <w:name w:val="Tdc 6"/>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70">
    <w:name w:val="Tdc 7"/>
    <w:basedOn w:val="Normal"/>
    <w:rsid w:val="00B46ECE"/>
    <w:pPr>
      <w:widowControl w:val="0"/>
      <w:suppressAutoHyphens/>
      <w:ind w:left="720" w:hanging="720"/>
      <w:jc w:val="left"/>
    </w:pPr>
    <w:rPr>
      <w:rFonts w:ascii="Courier New" w:hAnsi="Courier New"/>
      <w:sz w:val="24"/>
      <w:lang w:val="en-US"/>
    </w:rPr>
  </w:style>
  <w:style w:type="paragraph" w:customStyle="1" w:styleId="Tdc80">
    <w:name w:val="Tdc 8"/>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90">
    <w:name w:val="Tdc 9"/>
    <w:basedOn w:val="Normal"/>
    <w:rsid w:val="00B46ECE"/>
    <w:pPr>
      <w:widowControl w:val="0"/>
      <w:tabs>
        <w:tab w:val="right" w:leader="dot" w:pos="9360"/>
      </w:tabs>
      <w:suppressAutoHyphens/>
      <w:ind w:left="720" w:hanging="720"/>
      <w:jc w:val="left"/>
    </w:pPr>
    <w:rPr>
      <w:rFonts w:ascii="Courier New" w:hAnsi="Courier New"/>
      <w:sz w:val="24"/>
      <w:lang w:val="en-US"/>
    </w:rPr>
  </w:style>
  <w:style w:type="paragraph" w:customStyle="1" w:styleId="Prder3">
    <w:name w:val="PÀÀr. der. 3"/>
    <w:rsid w:val="00B46ECE"/>
    <w:pPr>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Textopredeterminado">
    <w:name w:val="Texto predeterminado"/>
    <w:basedOn w:val="Normal"/>
    <w:rsid w:val="00B46ECE"/>
    <w:pPr>
      <w:jc w:val="left"/>
    </w:pPr>
    <w:rPr>
      <w:rFonts w:ascii="Times New Roman" w:hAnsi="Times New Roman"/>
      <w:sz w:val="24"/>
    </w:rPr>
  </w:style>
  <w:style w:type="paragraph" w:customStyle="1" w:styleId="Memoria20">
    <w:name w:val="Memoria 2"/>
    <w:basedOn w:val="Normal"/>
    <w:rsid w:val="00B46ECE"/>
    <w:pPr>
      <w:ind w:left="357"/>
    </w:pPr>
    <w:rPr>
      <w:rFonts w:ascii="Berlin Sans FB" w:hAnsi="Berlin Sans FB"/>
      <w:sz w:val="24"/>
    </w:rPr>
  </w:style>
  <w:style w:type="paragraph" w:customStyle="1" w:styleId="Textoindependiente31">
    <w:name w:val="Texto independiente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Cuerpodetexto02CarCarCarCarCar">
    <w:name w:val="Cuerpo_de_texto_02 Car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CarCarCar">
    <w:name w:val="Cuerpo_de_texto_02 Car Car Car Car Car Car"/>
    <w:rsid w:val="00B46ECE"/>
    <w:rPr>
      <w:rFonts w:ascii="Berlin Sans FB" w:hAnsi="Berlin Sans FB" w:cs="Arial"/>
      <w:snapToGrid w:val="0"/>
      <w:sz w:val="24"/>
      <w:szCs w:val="24"/>
      <w:lang w:val="es-ES" w:eastAsia="es-ES" w:bidi="ar-SA"/>
    </w:rPr>
  </w:style>
  <w:style w:type="paragraph" w:customStyle="1" w:styleId="Cuerpodetexto02">
    <w:name w:val="Cuerpo_de_texto_02"/>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Car">
    <w:name w:val="Cuerpo_texto Car1 Car"/>
    <w:basedOn w:val="Normal"/>
    <w:rsid w:val="00B46ECE"/>
    <w:pPr>
      <w:overflowPunct w:val="0"/>
      <w:autoSpaceDE w:val="0"/>
      <w:autoSpaceDN w:val="0"/>
      <w:adjustRightInd w:val="0"/>
      <w:textAlignment w:val="baseline"/>
    </w:pPr>
    <w:rPr>
      <w:rFonts w:ascii="Berlin Sans FB" w:hAnsi="Berlin Sans FB" w:cs="Arial"/>
      <w:sz w:val="24"/>
    </w:rPr>
  </w:style>
  <w:style w:type="character" w:customStyle="1" w:styleId="CuerpotextoCar1CarCar">
    <w:name w:val="Cuerpo_texto Car1 Car Car"/>
    <w:rsid w:val="00B46ECE"/>
    <w:rPr>
      <w:rFonts w:ascii="Berlin Sans FB" w:hAnsi="Berlin Sans FB" w:cs="Arial"/>
      <w:snapToGrid w:val="0"/>
      <w:sz w:val="24"/>
      <w:szCs w:val="24"/>
      <w:lang w:val="es-ES" w:eastAsia="es-ES" w:bidi="ar-SA"/>
    </w:rPr>
  </w:style>
  <w:style w:type="paragraph" w:customStyle="1" w:styleId="Indice01Car">
    <w:name w:val="Indice_01 Car"/>
    <w:basedOn w:val="CuerpotextoCar1Car"/>
    <w:next w:val="CuerpotextoCar1Car"/>
    <w:rsid w:val="00B46ECE"/>
    <w:pPr>
      <w:tabs>
        <w:tab w:val="num" w:pos="720"/>
      </w:tabs>
      <w:ind w:left="720" w:hanging="360"/>
    </w:pPr>
    <w:rPr>
      <w:b/>
      <w:caps/>
    </w:rPr>
  </w:style>
  <w:style w:type="character" w:customStyle="1" w:styleId="Indice01CarCar">
    <w:name w:val="Indice_01 Car Car"/>
    <w:rsid w:val="00B46ECE"/>
    <w:rPr>
      <w:rFonts w:ascii="Berlin Sans FB" w:hAnsi="Berlin Sans FB" w:cs="Arial"/>
      <w:b/>
      <w:caps/>
      <w:sz w:val="24"/>
      <w:szCs w:val="24"/>
      <w:lang w:val="es-ES" w:eastAsia="es-ES" w:bidi="ar-SA"/>
    </w:rPr>
  </w:style>
  <w:style w:type="paragraph" w:customStyle="1" w:styleId="Indice02">
    <w:name w:val="Indice_02"/>
    <w:basedOn w:val="Indice01Car"/>
    <w:next w:val="CuerpotextoCar1Car"/>
    <w:rsid w:val="00B46ECE"/>
    <w:pPr>
      <w:tabs>
        <w:tab w:val="clear" w:pos="720"/>
        <w:tab w:val="left" w:pos="-720"/>
        <w:tab w:val="num" w:pos="1440"/>
      </w:tabs>
      <w:suppressAutoHyphens/>
      <w:ind w:left="1440"/>
    </w:pPr>
    <w:rPr>
      <w:b w:val="0"/>
    </w:rPr>
  </w:style>
  <w:style w:type="paragraph" w:customStyle="1" w:styleId="Indice03">
    <w:name w:val="Indice_03"/>
    <w:basedOn w:val="Indice01Car"/>
    <w:next w:val="CuerpotextoCar1Car"/>
    <w:rsid w:val="00B46ECE"/>
    <w:pPr>
      <w:tabs>
        <w:tab w:val="clear" w:pos="720"/>
        <w:tab w:val="num" w:pos="2160"/>
      </w:tabs>
      <w:ind w:left="2160" w:hanging="180"/>
    </w:pPr>
    <w:rPr>
      <w:b w:val="0"/>
      <w:caps w:val="0"/>
      <w:smallCaps/>
    </w:rPr>
  </w:style>
  <w:style w:type="paragraph" w:customStyle="1" w:styleId="Indice04">
    <w:name w:val="Indice_04"/>
    <w:basedOn w:val="Indice03"/>
    <w:next w:val="CuerpotextoCar1Car"/>
    <w:autoRedefine/>
    <w:rsid w:val="00B46ECE"/>
    <w:pPr>
      <w:numPr>
        <w:ilvl w:val="3"/>
      </w:numPr>
      <w:tabs>
        <w:tab w:val="num" w:pos="864"/>
        <w:tab w:val="left" w:pos="1418"/>
        <w:tab w:val="num" w:pos="2160"/>
      </w:tabs>
      <w:ind w:left="864" w:hanging="864"/>
    </w:pPr>
    <w:rPr>
      <w:smallCaps w:val="0"/>
    </w:rPr>
  </w:style>
  <w:style w:type="paragraph" w:customStyle="1" w:styleId="Indice05">
    <w:name w:val="Indice_05"/>
    <w:basedOn w:val="Indice04"/>
    <w:autoRedefine/>
    <w:rsid w:val="00B46ECE"/>
    <w:pPr>
      <w:numPr>
        <w:ilvl w:val="0"/>
      </w:numPr>
      <w:tabs>
        <w:tab w:val="num" w:pos="864"/>
      </w:tabs>
      <w:ind w:left="426" w:hanging="864"/>
    </w:pPr>
  </w:style>
  <w:style w:type="paragraph" w:customStyle="1" w:styleId="Cuerpodetexto02CarCar">
    <w:name w:val="Cuerpo_de_texto_02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
    <w:name w:val="Cuerpo_de_texto_02 Car Car Car"/>
    <w:rsid w:val="00B46ECE"/>
    <w:rPr>
      <w:rFonts w:ascii="Berlin Sans FB" w:hAnsi="Berlin Sans FB" w:cs="Arial"/>
      <w:snapToGrid w:val="0"/>
      <w:sz w:val="24"/>
      <w:szCs w:val="24"/>
      <w:lang w:val="es-ES" w:eastAsia="es-ES" w:bidi="ar-SA"/>
    </w:rPr>
  </w:style>
  <w:style w:type="paragraph" w:customStyle="1" w:styleId="Cuerpodetexto05">
    <w:name w:val="Cuerpo_de_texto_05"/>
    <w:basedOn w:val="Normal"/>
    <w:autoRedefine/>
    <w:rsid w:val="00B46ECE"/>
    <w:pPr>
      <w:overflowPunct w:val="0"/>
      <w:autoSpaceDE w:val="0"/>
      <w:autoSpaceDN w:val="0"/>
      <w:adjustRightInd w:val="0"/>
      <w:ind w:left="2138"/>
      <w:textAlignment w:val="baseline"/>
    </w:pPr>
    <w:rPr>
      <w:rFonts w:ascii="Berlin Sans FB" w:hAnsi="Berlin Sans FB" w:cs="Arial"/>
      <w:sz w:val="24"/>
    </w:rPr>
  </w:style>
  <w:style w:type="character" w:customStyle="1" w:styleId="CuerpotextoCar1Car1">
    <w:name w:val="Cuerpo_texto Car1 Car1"/>
    <w:rsid w:val="00B46ECE"/>
    <w:rPr>
      <w:rFonts w:ascii="Berlin Sans FB" w:hAnsi="Berlin Sans FB" w:cs="Arial"/>
      <w:sz w:val="24"/>
      <w:lang w:val="es-ES_tradnl" w:eastAsia="es-ES" w:bidi="ar-SA"/>
    </w:rPr>
  </w:style>
  <w:style w:type="paragraph" w:customStyle="1" w:styleId="p4">
    <w:name w:val="p4"/>
    <w:basedOn w:val="Normal"/>
    <w:rsid w:val="00B46ECE"/>
    <w:pPr>
      <w:tabs>
        <w:tab w:val="left" w:pos="720"/>
      </w:tabs>
      <w:spacing w:line="380" w:lineRule="atLeast"/>
    </w:pPr>
    <w:rPr>
      <w:rFonts w:ascii="Times New Roman" w:hAnsi="Times New Roman"/>
      <w:sz w:val="24"/>
    </w:rPr>
  </w:style>
  <w:style w:type="paragraph" w:customStyle="1" w:styleId="Titulo10">
    <w:name w:val="Titulo1"/>
    <w:basedOn w:val="MEMORIACar"/>
    <w:next w:val="MEMORIACar"/>
    <w:rsid w:val="00B46ECE"/>
    <w:pPr>
      <w:tabs>
        <w:tab w:val="left" w:pos="357"/>
        <w:tab w:val="num" w:pos="720"/>
      </w:tabs>
      <w:outlineLvl w:val="0"/>
    </w:pPr>
    <w:rPr>
      <w:b/>
      <w:caps/>
    </w:rPr>
  </w:style>
  <w:style w:type="paragraph" w:customStyle="1" w:styleId="Titulo3">
    <w:name w:val="Titulo3"/>
    <w:basedOn w:val="MEMORIACar"/>
    <w:next w:val="Normal"/>
    <w:rsid w:val="00B46ECE"/>
    <w:pPr>
      <w:tabs>
        <w:tab w:val="num" w:pos="360"/>
        <w:tab w:val="left" w:pos="1701"/>
      </w:tabs>
      <w:ind w:left="902"/>
      <w:outlineLvl w:val="2"/>
    </w:pPr>
    <w:rPr>
      <w:b/>
    </w:rPr>
  </w:style>
  <w:style w:type="paragraph" w:customStyle="1" w:styleId="Titulo40">
    <w:name w:val="Titulo4"/>
    <w:basedOn w:val="MEMORIACar"/>
    <w:next w:val="Normal"/>
    <w:rsid w:val="00B46ECE"/>
    <w:pPr>
      <w:tabs>
        <w:tab w:val="num" w:pos="360"/>
        <w:tab w:val="left" w:pos="2342"/>
      </w:tabs>
      <w:ind w:left="1440"/>
      <w:outlineLvl w:val="3"/>
    </w:pPr>
    <w:rPr>
      <w:u w:val="single"/>
    </w:rPr>
  </w:style>
  <w:style w:type="paragraph" w:customStyle="1" w:styleId="Titulo5">
    <w:name w:val="Titulo5"/>
    <w:basedOn w:val="MEMORIACar"/>
    <w:next w:val="Normal"/>
    <w:rsid w:val="00B46ECE"/>
    <w:pPr>
      <w:tabs>
        <w:tab w:val="num" w:pos="360"/>
        <w:tab w:val="left" w:pos="3119"/>
      </w:tabs>
      <w:ind w:left="1985"/>
      <w:outlineLvl w:val="4"/>
    </w:pPr>
    <w:rPr>
      <w:i/>
    </w:rPr>
  </w:style>
  <w:style w:type="paragraph" w:customStyle="1" w:styleId="MEMORIA4Car">
    <w:name w:val="MEMORIA4 Car"/>
    <w:basedOn w:val="Normal"/>
    <w:rsid w:val="00B46ECE"/>
    <w:pPr>
      <w:ind w:left="1440"/>
    </w:pPr>
    <w:rPr>
      <w:rFonts w:ascii="Berlin Sans FB" w:hAnsi="Berlin Sans FB"/>
      <w:sz w:val="24"/>
      <w:lang w:val="es-ES_tradnl"/>
    </w:rPr>
  </w:style>
  <w:style w:type="character" w:customStyle="1" w:styleId="MEMORIA4CarCar">
    <w:name w:val="MEMORIA4 Car Car"/>
    <w:rsid w:val="00B46ECE"/>
    <w:rPr>
      <w:rFonts w:ascii="Berlin Sans FB" w:hAnsi="Berlin Sans FB" w:cs="Times New Roman"/>
      <w:snapToGrid w:val="0"/>
      <w:sz w:val="24"/>
      <w:szCs w:val="24"/>
      <w:lang w:val="es-ES_tradnl" w:eastAsia="es-ES" w:bidi="ar-SA"/>
    </w:rPr>
  </w:style>
  <w:style w:type="paragraph" w:customStyle="1" w:styleId="MEMORIA2CarCar">
    <w:name w:val="MEMORIA2 Car Car"/>
    <w:basedOn w:val="Normal"/>
    <w:rsid w:val="00B46ECE"/>
    <w:pPr>
      <w:ind w:left="357"/>
    </w:pPr>
    <w:rPr>
      <w:rFonts w:ascii="Berlin Sans FB" w:hAnsi="Berlin Sans FB"/>
      <w:sz w:val="24"/>
    </w:rPr>
  </w:style>
  <w:style w:type="paragraph" w:customStyle="1" w:styleId="MEMORIA">
    <w:name w:val="MEMORIA"/>
    <w:basedOn w:val="Normal"/>
    <w:rsid w:val="00B46ECE"/>
    <w:rPr>
      <w:rFonts w:ascii="Berlin Sans FB" w:hAnsi="Berlin Sans FB"/>
      <w:sz w:val="24"/>
      <w:lang w:val="es-ES_tradnl"/>
    </w:rPr>
  </w:style>
  <w:style w:type="paragraph" w:customStyle="1" w:styleId="Negritaparrafo">
    <w:name w:val="Negritaparrafo"/>
    <w:basedOn w:val="Normal"/>
    <w:next w:val="Normal"/>
    <w:rsid w:val="00B46ECE"/>
    <w:pPr>
      <w:widowControl w:val="0"/>
      <w:spacing w:after="360"/>
    </w:pPr>
    <w:rPr>
      <w:rFonts w:ascii="Times New Roman" w:hAnsi="Times New Roman"/>
      <w:b/>
      <w:sz w:val="22"/>
    </w:rPr>
  </w:style>
  <w:style w:type="paragraph" w:customStyle="1" w:styleId="000TITULO2Car">
    <w:name w:val="000_TITULO_2 Car"/>
    <w:basedOn w:val="Normal"/>
    <w:next w:val="Normal"/>
    <w:autoRedefine/>
    <w:rsid w:val="00B46ECE"/>
    <w:pPr>
      <w:tabs>
        <w:tab w:val="left" w:pos="902"/>
      </w:tabs>
      <w:outlineLvl w:val="1"/>
    </w:pPr>
    <w:rPr>
      <w:rFonts w:cs="Arial"/>
      <w:b/>
      <w:caps/>
      <w:sz w:val="24"/>
      <w:u w:val="single"/>
    </w:rPr>
  </w:style>
  <w:style w:type="character" w:customStyle="1" w:styleId="000TITULO2CarCar">
    <w:name w:val="000_TITULO_2 Car Car"/>
    <w:rsid w:val="00B46ECE"/>
    <w:rPr>
      <w:rFonts w:ascii="Arial" w:hAnsi="Arial" w:cs="Arial"/>
      <w:b/>
      <w:caps/>
      <w:sz w:val="24"/>
      <w:szCs w:val="24"/>
      <w:u w:val="single"/>
      <w:lang w:val="es-ES" w:eastAsia="es-ES" w:bidi="ar-SA"/>
    </w:rPr>
  </w:style>
  <w:style w:type="paragraph" w:customStyle="1" w:styleId="Listaconletras">
    <w:name w:val="Lista con letras"/>
    <w:basedOn w:val="Normal"/>
    <w:rsid w:val="00B46ECE"/>
    <w:pPr>
      <w:tabs>
        <w:tab w:val="num" w:pos="720"/>
      </w:tabs>
      <w:spacing w:line="360" w:lineRule="auto"/>
      <w:ind w:left="720" w:hanging="360"/>
    </w:pPr>
    <w:rPr>
      <w:rFonts w:ascii="Garamond" w:hAnsi="Garamond"/>
      <w:sz w:val="22"/>
    </w:rPr>
  </w:style>
  <w:style w:type="paragraph" w:customStyle="1" w:styleId="TITULO0">
    <w:name w:val="TITULO0"/>
    <w:basedOn w:val="Encabezado"/>
    <w:rsid w:val="00B46ECE"/>
    <w:pPr>
      <w:numPr>
        <w:numId w:val="7"/>
      </w:numPr>
      <w:tabs>
        <w:tab w:val="clear" w:pos="1065"/>
        <w:tab w:val="clear" w:pos="4252"/>
        <w:tab w:val="clear" w:pos="8504"/>
      </w:tabs>
      <w:spacing w:line="360" w:lineRule="auto"/>
      <w:ind w:left="357" w:firstLine="0"/>
      <w:jc w:val="center"/>
    </w:pPr>
    <w:rPr>
      <w:rFonts w:ascii="Berlin Sans FB" w:hAnsi="Berlin Sans FB"/>
      <w:b/>
      <w:bCs/>
      <w:caps/>
      <w:sz w:val="32"/>
      <w:szCs w:val="16"/>
      <w:lang w:val="x-none" w:eastAsia="x-none"/>
    </w:rPr>
  </w:style>
  <w:style w:type="paragraph" w:customStyle="1" w:styleId="vietas2">
    <w:name w:val="viñetas2"/>
    <w:basedOn w:val="Vietas1"/>
    <w:rsid w:val="00B46ECE"/>
    <w:pPr>
      <w:ind w:left="720" w:hanging="360"/>
    </w:pPr>
  </w:style>
  <w:style w:type="paragraph" w:customStyle="1" w:styleId="Vietas1">
    <w:name w:val="Viñetas1"/>
    <w:basedOn w:val="Normal"/>
    <w:rsid w:val="00B46ECE"/>
    <w:pPr>
      <w:numPr>
        <w:numId w:val="8"/>
      </w:numPr>
      <w:tabs>
        <w:tab w:val="clear" w:pos="360"/>
        <w:tab w:val="num" w:pos="1778"/>
      </w:tabs>
      <w:spacing w:line="360" w:lineRule="auto"/>
      <w:ind w:left="714" w:hanging="357"/>
    </w:pPr>
    <w:rPr>
      <w:rFonts w:ascii="Garamond" w:hAnsi="Garamond"/>
      <w:noProof/>
      <w:sz w:val="22"/>
    </w:rPr>
  </w:style>
  <w:style w:type="paragraph" w:customStyle="1" w:styleId="p5">
    <w:name w:val="p5"/>
    <w:basedOn w:val="Normal"/>
    <w:next w:val="Normal"/>
    <w:rsid w:val="00B46ECE"/>
    <w:pPr>
      <w:widowControl w:val="0"/>
      <w:numPr>
        <w:numId w:val="9"/>
      </w:numPr>
      <w:tabs>
        <w:tab w:val="left" w:pos="720"/>
      </w:tabs>
      <w:spacing w:line="280" w:lineRule="atLeast"/>
      <w:ind w:left="227" w:firstLine="0"/>
    </w:pPr>
    <w:rPr>
      <w:sz w:val="22"/>
    </w:rPr>
  </w:style>
  <w:style w:type="paragraph" w:customStyle="1" w:styleId="VIETAS10">
    <w:name w:val="VIÑETAS 1"/>
    <w:basedOn w:val="Normal"/>
    <w:rsid w:val="00B46ECE"/>
    <w:pPr>
      <w:tabs>
        <w:tab w:val="num" w:pos="720"/>
      </w:tabs>
      <w:spacing w:line="360" w:lineRule="auto"/>
      <w:ind w:left="720" w:right="284" w:hanging="360"/>
    </w:pPr>
    <w:rPr>
      <w:rFonts w:ascii="Garamond" w:hAnsi="Garamond"/>
      <w:sz w:val="22"/>
    </w:rPr>
  </w:style>
  <w:style w:type="paragraph" w:customStyle="1" w:styleId="normal20">
    <w:name w:val="normal 2"/>
    <w:basedOn w:val="Normal"/>
    <w:rsid w:val="00B46ECE"/>
    <w:pPr>
      <w:tabs>
        <w:tab w:val="num" w:pos="360"/>
      </w:tabs>
      <w:spacing w:line="360" w:lineRule="auto"/>
      <w:ind w:right="284"/>
    </w:pPr>
    <w:rPr>
      <w:b/>
      <w:sz w:val="22"/>
      <w:u w:val="single"/>
    </w:rPr>
  </w:style>
  <w:style w:type="paragraph" w:customStyle="1" w:styleId="texto0">
    <w:name w:val="texto"/>
    <w:basedOn w:val="Normal"/>
    <w:rsid w:val="00B46ECE"/>
    <w:pPr>
      <w:spacing w:line="360" w:lineRule="auto"/>
      <w:ind w:right="284" w:firstLine="567"/>
    </w:pPr>
    <w:rPr>
      <w:rFonts w:ascii="Garamond" w:hAnsi="Garamond"/>
      <w:sz w:val="22"/>
    </w:rPr>
  </w:style>
  <w:style w:type="paragraph" w:customStyle="1" w:styleId="vieta1">
    <w:name w:val="viñeta 1"/>
    <w:basedOn w:val="Normal"/>
    <w:rsid w:val="00B46ECE"/>
    <w:pPr>
      <w:widowControl w:val="0"/>
      <w:tabs>
        <w:tab w:val="num" w:pos="720"/>
      </w:tabs>
      <w:spacing w:line="360" w:lineRule="auto"/>
      <w:ind w:left="720" w:hanging="360"/>
      <w:jc w:val="left"/>
    </w:pPr>
    <w:rPr>
      <w:rFonts w:ascii="Garamond" w:hAnsi="Garamond"/>
      <w:sz w:val="22"/>
      <w:lang w:val="en-US"/>
    </w:rPr>
  </w:style>
  <w:style w:type="paragraph" w:customStyle="1" w:styleId="c34">
    <w:name w:val="c34"/>
    <w:basedOn w:val="Normal"/>
    <w:rsid w:val="00B46ECE"/>
    <w:pPr>
      <w:spacing w:line="240" w:lineRule="atLeast"/>
      <w:jc w:val="center"/>
    </w:pPr>
    <w:rPr>
      <w:rFonts w:ascii="Times New Roman" w:hAnsi="Times New Roman"/>
      <w:sz w:val="22"/>
    </w:rPr>
  </w:style>
  <w:style w:type="paragraph" w:customStyle="1" w:styleId="p3">
    <w:name w:val="p3"/>
    <w:basedOn w:val="Normal"/>
    <w:rsid w:val="00B46ECE"/>
    <w:pPr>
      <w:tabs>
        <w:tab w:val="left" w:pos="440"/>
      </w:tabs>
      <w:spacing w:line="240" w:lineRule="atLeast"/>
      <w:ind w:left="1008" w:hanging="432"/>
    </w:pPr>
    <w:rPr>
      <w:rFonts w:ascii="Times New Roman" w:hAnsi="Times New Roman"/>
      <w:sz w:val="22"/>
    </w:rPr>
  </w:style>
  <w:style w:type="paragraph" w:customStyle="1" w:styleId="p57">
    <w:name w:val="p57"/>
    <w:basedOn w:val="Normal"/>
    <w:rsid w:val="00B46ECE"/>
    <w:pPr>
      <w:tabs>
        <w:tab w:val="num" w:pos="360"/>
        <w:tab w:val="left" w:pos="720"/>
      </w:tabs>
      <w:spacing w:line="240" w:lineRule="atLeast"/>
      <w:ind w:left="360"/>
      <w:jc w:val="left"/>
    </w:pPr>
    <w:rPr>
      <w:rFonts w:ascii="Times New Roman" w:hAnsi="Times New Roman"/>
      <w:sz w:val="22"/>
    </w:rPr>
  </w:style>
  <w:style w:type="paragraph" w:customStyle="1" w:styleId="Estilo4">
    <w:name w:val="Estilo4"/>
    <w:rsid w:val="00B46ECE"/>
    <w:pPr>
      <w:tabs>
        <w:tab w:val="num" w:pos="720"/>
      </w:tabs>
      <w:spacing w:before="120" w:after="240"/>
      <w:ind w:left="357" w:hanging="357"/>
    </w:pPr>
    <w:rPr>
      <w:b/>
      <w:caps/>
      <w:noProof/>
      <w:sz w:val="24"/>
      <w:u w:val="single"/>
    </w:rPr>
  </w:style>
  <w:style w:type="paragraph" w:customStyle="1" w:styleId="Sangra2detindependiente1">
    <w:name w:val="Sangría 2 de t. independiente1"/>
    <w:basedOn w:val="Normal"/>
    <w:rsid w:val="00B46ECE"/>
    <w:pPr>
      <w:overflowPunct w:val="0"/>
      <w:autoSpaceDE w:val="0"/>
      <w:autoSpaceDN w:val="0"/>
      <w:adjustRightInd w:val="0"/>
      <w:ind w:firstLine="708"/>
      <w:textAlignment w:val="baseline"/>
    </w:pPr>
    <w:rPr>
      <w:sz w:val="22"/>
    </w:rPr>
  </w:style>
  <w:style w:type="paragraph" w:customStyle="1" w:styleId="p6">
    <w:name w:val="p6"/>
    <w:basedOn w:val="Normal"/>
    <w:rsid w:val="00B46ECE"/>
    <w:pPr>
      <w:tabs>
        <w:tab w:val="left" w:pos="740"/>
      </w:tabs>
      <w:spacing w:line="240" w:lineRule="atLeast"/>
      <w:ind w:left="700"/>
    </w:pPr>
    <w:rPr>
      <w:rFonts w:ascii="Times New Roman" w:hAnsi="Times New Roman"/>
      <w:sz w:val="22"/>
    </w:rPr>
  </w:style>
  <w:style w:type="paragraph" w:customStyle="1" w:styleId="p8">
    <w:name w:val="p8"/>
    <w:basedOn w:val="Normal"/>
    <w:rsid w:val="00B46ECE"/>
    <w:pPr>
      <w:tabs>
        <w:tab w:val="left" w:pos="460"/>
      </w:tabs>
      <w:spacing w:line="240" w:lineRule="atLeast"/>
      <w:ind w:left="720" w:hanging="288"/>
      <w:jc w:val="left"/>
    </w:pPr>
    <w:rPr>
      <w:rFonts w:ascii="Times New Roman" w:hAnsi="Times New Roman"/>
      <w:sz w:val="22"/>
    </w:rPr>
  </w:style>
  <w:style w:type="paragraph" w:customStyle="1" w:styleId="p9">
    <w:name w:val="p9"/>
    <w:basedOn w:val="Normal"/>
    <w:rsid w:val="00B46ECE"/>
    <w:pPr>
      <w:tabs>
        <w:tab w:val="left" w:pos="740"/>
      </w:tabs>
      <w:spacing w:line="240" w:lineRule="atLeast"/>
      <w:ind w:left="700"/>
      <w:jc w:val="left"/>
    </w:pPr>
    <w:rPr>
      <w:rFonts w:ascii="Times New Roman" w:hAnsi="Times New Roman"/>
      <w:sz w:val="22"/>
    </w:rPr>
  </w:style>
  <w:style w:type="paragraph" w:customStyle="1" w:styleId="p12">
    <w:name w:val="p12"/>
    <w:basedOn w:val="Normal"/>
    <w:rsid w:val="00B46ECE"/>
    <w:pPr>
      <w:tabs>
        <w:tab w:val="left" w:pos="460"/>
      </w:tabs>
      <w:spacing w:line="240" w:lineRule="atLeast"/>
      <w:ind w:left="980"/>
      <w:jc w:val="left"/>
    </w:pPr>
    <w:rPr>
      <w:rFonts w:ascii="Times New Roman" w:hAnsi="Times New Roman"/>
      <w:sz w:val="22"/>
    </w:rPr>
  </w:style>
  <w:style w:type="paragraph" w:customStyle="1" w:styleId="t16">
    <w:name w:val="t16"/>
    <w:basedOn w:val="Normal"/>
    <w:rsid w:val="00B46ECE"/>
    <w:pPr>
      <w:spacing w:line="240" w:lineRule="atLeast"/>
      <w:jc w:val="left"/>
    </w:pPr>
    <w:rPr>
      <w:rFonts w:ascii="Times New Roman" w:hAnsi="Times New Roman"/>
      <w:sz w:val="22"/>
    </w:rPr>
  </w:style>
  <w:style w:type="paragraph" w:customStyle="1" w:styleId="p18">
    <w:name w:val="p18"/>
    <w:basedOn w:val="Normal"/>
    <w:rsid w:val="00B46ECE"/>
    <w:pPr>
      <w:tabs>
        <w:tab w:val="left" w:pos="720"/>
      </w:tabs>
      <w:spacing w:line="240" w:lineRule="atLeast"/>
    </w:pPr>
    <w:rPr>
      <w:rFonts w:ascii="Times New Roman" w:hAnsi="Times New Roman"/>
      <w:sz w:val="22"/>
    </w:rPr>
  </w:style>
  <w:style w:type="paragraph" w:customStyle="1" w:styleId="p28">
    <w:name w:val="p28"/>
    <w:basedOn w:val="Normal"/>
    <w:rsid w:val="00B46ECE"/>
    <w:pPr>
      <w:tabs>
        <w:tab w:val="left" w:pos="1160"/>
      </w:tabs>
      <w:spacing w:line="240" w:lineRule="atLeast"/>
      <w:ind w:left="280"/>
      <w:jc w:val="left"/>
    </w:pPr>
    <w:rPr>
      <w:rFonts w:ascii="Times New Roman" w:hAnsi="Times New Roman"/>
      <w:sz w:val="22"/>
    </w:rPr>
  </w:style>
  <w:style w:type="paragraph" w:customStyle="1" w:styleId="p30">
    <w:name w:val="p30"/>
    <w:basedOn w:val="Normal"/>
    <w:rsid w:val="00B46ECE"/>
    <w:pPr>
      <w:tabs>
        <w:tab w:val="left" w:pos="720"/>
      </w:tabs>
      <w:spacing w:line="240" w:lineRule="atLeast"/>
      <w:jc w:val="left"/>
    </w:pPr>
    <w:rPr>
      <w:rFonts w:ascii="Times New Roman" w:hAnsi="Times New Roman"/>
      <w:sz w:val="22"/>
    </w:rPr>
  </w:style>
  <w:style w:type="paragraph" w:customStyle="1" w:styleId="p32">
    <w:name w:val="p32"/>
    <w:basedOn w:val="Normal"/>
    <w:rsid w:val="00B46ECE"/>
    <w:pPr>
      <w:tabs>
        <w:tab w:val="left" w:pos="720"/>
      </w:tabs>
      <w:spacing w:line="240" w:lineRule="atLeast"/>
      <w:jc w:val="left"/>
    </w:pPr>
    <w:rPr>
      <w:rFonts w:ascii="Times New Roman" w:hAnsi="Times New Roman"/>
      <w:sz w:val="22"/>
    </w:rPr>
  </w:style>
  <w:style w:type="paragraph" w:customStyle="1" w:styleId="p33">
    <w:name w:val="p33"/>
    <w:basedOn w:val="Normal"/>
    <w:rsid w:val="00B46ECE"/>
    <w:pPr>
      <w:spacing w:line="240" w:lineRule="atLeast"/>
      <w:ind w:left="420"/>
      <w:jc w:val="left"/>
    </w:pPr>
    <w:rPr>
      <w:rFonts w:ascii="Times New Roman" w:hAnsi="Times New Roman"/>
      <w:sz w:val="22"/>
    </w:rPr>
  </w:style>
  <w:style w:type="paragraph" w:customStyle="1" w:styleId="p36">
    <w:name w:val="p36"/>
    <w:basedOn w:val="Normal"/>
    <w:rsid w:val="00B46ECE"/>
    <w:pPr>
      <w:tabs>
        <w:tab w:val="left" w:pos="200"/>
      </w:tabs>
      <w:spacing w:line="240" w:lineRule="atLeast"/>
      <w:ind w:left="1240"/>
    </w:pPr>
    <w:rPr>
      <w:rFonts w:ascii="Times New Roman" w:hAnsi="Times New Roman"/>
      <w:sz w:val="22"/>
    </w:rPr>
  </w:style>
  <w:style w:type="paragraph" w:customStyle="1" w:styleId="p22">
    <w:name w:val="p22"/>
    <w:basedOn w:val="Normal"/>
    <w:rsid w:val="00B46ECE"/>
    <w:pPr>
      <w:tabs>
        <w:tab w:val="left" w:pos="1340"/>
      </w:tabs>
      <w:spacing w:line="240" w:lineRule="atLeast"/>
      <w:ind w:left="100"/>
      <w:jc w:val="left"/>
    </w:pPr>
    <w:rPr>
      <w:rFonts w:ascii="Times New Roman" w:hAnsi="Times New Roman"/>
      <w:sz w:val="22"/>
    </w:rPr>
  </w:style>
  <w:style w:type="paragraph" w:customStyle="1" w:styleId="p42">
    <w:name w:val="p42"/>
    <w:basedOn w:val="Normal"/>
    <w:rsid w:val="00B46ECE"/>
    <w:pPr>
      <w:tabs>
        <w:tab w:val="left" w:pos="420"/>
      </w:tabs>
      <w:spacing w:line="240" w:lineRule="atLeast"/>
      <w:ind w:left="1008"/>
    </w:pPr>
    <w:rPr>
      <w:rFonts w:ascii="Times New Roman" w:hAnsi="Times New Roman"/>
      <w:sz w:val="22"/>
    </w:rPr>
  </w:style>
  <w:style w:type="paragraph" w:customStyle="1" w:styleId="p47">
    <w:name w:val="p47"/>
    <w:basedOn w:val="Normal"/>
    <w:rsid w:val="00B46ECE"/>
    <w:pPr>
      <w:tabs>
        <w:tab w:val="left" w:pos="1860"/>
        <w:tab w:val="left" w:pos="2040"/>
      </w:tabs>
      <w:spacing w:line="240" w:lineRule="atLeast"/>
      <w:ind w:left="576" w:hanging="144"/>
      <w:jc w:val="left"/>
    </w:pPr>
    <w:rPr>
      <w:rFonts w:ascii="Times New Roman" w:hAnsi="Times New Roman"/>
      <w:sz w:val="22"/>
    </w:rPr>
  </w:style>
  <w:style w:type="paragraph" w:customStyle="1" w:styleId="p48">
    <w:name w:val="p48"/>
    <w:basedOn w:val="Normal"/>
    <w:rsid w:val="00B46ECE"/>
    <w:pPr>
      <w:tabs>
        <w:tab w:val="left" w:pos="740"/>
        <w:tab w:val="left" w:pos="900"/>
      </w:tabs>
      <w:spacing w:line="240" w:lineRule="atLeast"/>
      <w:ind w:left="576" w:hanging="144"/>
      <w:jc w:val="left"/>
    </w:pPr>
    <w:rPr>
      <w:rFonts w:ascii="Times New Roman" w:hAnsi="Times New Roman"/>
      <w:sz w:val="22"/>
    </w:rPr>
  </w:style>
  <w:style w:type="paragraph" w:customStyle="1" w:styleId="p2">
    <w:name w:val="p2"/>
    <w:basedOn w:val="Normal"/>
    <w:rsid w:val="00B46ECE"/>
    <w:pPr>
      <w:tabs>
        <w:tab w:val="left" w:pos="720"/>
      </w:tabs>
    </w:pPr>
    <w:rPr>
      <w:rFonts w:ascii="Technic" w:hAnsi="Technic"/>
      <w:sz w:val="22"/>
    </w:rPr>
  </w:style>
  <w:style w:type="paragraph" w:customStyle="1" w:styleId="p49">
    <w:name w:val="p49"/>
    <w:basedOn w:val="Normal"/>
    <w:rsid w:val="00B46ECE"/>
    <w:pPr>
      <w:tabs>
        <w:tab w:val="left" w:pos="920"/>
      </w:tabs>
      <w:spacing w:line="240" w:lineRule="atLeast"/>
      <w:ind w:left="576" w:hanging="144"/>
      <w:jc w:val="left"/>
    </w:pPr>
    <w:rPr>
      <w:rFonts w:ascii="Times New Roman" w:hAnsi="Times New Roman"/>
      <w:sz w:val="22"/>
    </w:rPr>
  </w:style>
  <w:style w:type="paragraph" w:customStyle="1" w:styleId="p58">
    <w:name w:val="p58"/>
    <w:basedOn w:val="Normal"/>
    <w:rsid w:val="00B46ECE"/>
    <w:pPr>
      <w:tabs>
        <w:tab w:val="left" w:pos="700"/>
      </w:tabs>
      <w:spacing w:line="240" w:lineRule="atLeast"/>
      <w:ind w:left="740"/>
      <w:jc w:val="left"/>
    </w:pPr>
    <w:rPr>
      <w:rFonts w:ascii="Times New Roman" w:hAnsi="Times New Roman"/>
      <w:sz w:val="22"/>
    </w:rPr>
  </w:style>
  <w:style w:type="paragraph" w:customStyle="1" w:styleId="p66">
    <w:name w:val="p66"/>
    <w:basedOn w:val="Normal"/>
    <w:rsid w:val="00B46ECE"/>
    <w:pPr>
      <w:tabs>
        <w:tab w:val="left" w:pos="700"/>
      </w:tabs>
      <w:spacing w:line="500" w:lineRule="atLeast"/>
      <w:ind w:left="740"/>
      <w:jc w:val="left"/>
    </w:pPr>
    <w:rPr>
      <w:rFonts w:ascii="Times New Roman" w:hAnsi="Times New Roman"/>
      <w:sz w:val="22"/>
    </w:rPr>
  </w:style>
  <w:style w:type="paragraph" w:customStyle="1" w:styleId="p64">
    <w:name w:val="p64"/>
    <w:basedOn w:val="Normal"/>
    <w:rsid w:val="00B46ECE"/>
    <w:pPr>
      <w:spacing w:line="240" w:lineRule="atLeast"/>
      <w:ind w:left="540"/>
      <w:jc w:val="left"/>
    </w:pPr>
    <w:rPr>
      <w:rFonts w:ascii="Times New Roman" w:hAnsi="Times New Roman"/>
      <w:sz w:val="22"/>
    </w:rPr>
  </w:style>
  <w:style w:type="paragraph" w:customStyle="1" w:styleId="p50">
    <w:name w:val="p50"/>
    <w:basedOn w:val="Normal"/>
    <w:rsid w:val="00B46ECE"/>
    <w:pPr>
      <w:tabs>
        <w:tab w:val="left" w:pos="700"/>
        <w:tab w:val="left" w:pos="920"/>
      </w:tabs>
      <w:spacing w:line="240" w:lineRule="atLeast"/>
      <w:ind w:left="576" w:hanging="144"/>
      <w:jc w:val="left"/>
    </w:pPr>
    <w:rPr>
      <w:rFonts w:ascii="Times New Roman" w:hAnsi="Times New Roman"/>
      <w:sz w:val="22"/>
    </w:rPr>
  </w:style>
  <w:style w:type="paragraph" w:customStyle="1" w:styleId="p79">
    <w:name w:val="p79"/>
    <w:basedOn w:val="Normal"/>
    <w:rsid w:val="00B46ECE"/>
    <w:pPr>
      <w:numPr>
        <w:numId w:val="10"/>
      </w:numPr>
      <w:tabs>
        <w:tab w:val="clear" w:pos="1800"/>
        <w:tab w:val="left" w:pos="720"/>
      </w:tabs>
      <w:spacing w:line="240" w:lineRule="atLeast"/>
      <w:ind w:left="0" w:firstLine="0"/>
      <w:jc w:val="left"/>
    </w:pPr>
    <w:rPr>
      <w:rFonts w:ascii="Times New Roman" w:hAnsi="Times New Roman"/>
      <w:sz w:val="22"/>
    </w:rPr>
  </w:style>
  <w:style w:type="paragraph" w:customStyle="1" w:styleId="p81">
    <w:name w:val="p81"/>
    <w:basedOn w:val="Normal"/>
    <w:rsid w:val="00B46ECE"/>
    <w:pPr>
      <w:tabs>
        <w:tab w:val="left" w:pos="700"/>
        <w:tab w:val="left" w:pos="900"/>
      </w:tabs>
      <w:spacing w:line="260" w:lineRule="atLeast"/>
      <w:ind w:left="576" w:hanging="144"/>
      <w:jc w:val="left"/>
    </w:pPr>
    <w:rPr>
      <w:rFonts w:ascii="Times New Roman" w:hAnsi="Times New Roman"/>
      <w:sz w:val="22"/>
    </w:rPr>
  </w:style>
  <w:style w:type="paragraph" w:customStyle="1" w:styleId="xl41">
    <w:name w:val="xl41"/>
    <w:basedOn w:val="Normal"/>
    <w:rsid w:val="00B46ECE"/>
    <w:pPr>
      <w:pBdr>
        <w:left w:val="single" w:sz="4" w:space="0" w:color="auto"/>
        <w:right w:val="single" w:sz="4" w:space="0" w:color="auto"/>
      </w:pBdr>
      <w:spacing w:before="100" w:beforeAutospacing="1" w:after="100" w:afterAutospacing="1"/>
      <w:jc w:val="left"/>
    </w:pPr>
    <w:rPr>
      <w:rFonts w:ascii="Times New Roman" w:hAnsi="Times New Roman"/>
      <w:sz w:val="22"/>
    </w:rPr>
  </w:style>
  <w:style w:type="paragraph" w:customStyle="1" w:styleId="Vieta2">
    <w:name w:val="* Viñeta 2"/>
    <w:basedOn w:val="Estilo1"/>
    <w:autoRedefine/>
    <w:rsid w:val="00B46ECE"/>
    <w:pPr>
      <w:tabs>
        <w:tab w:val="left" w:pos="851"/>
        <w:tab w:val="num" w:pos="1069"/>
      </w:tabs>
      <w:ind w:left="1069" w:hanging="360"/>
    </w:pPr>
    <w:rPr>
      <w:lang w:val="es-ES_tradnl"/>
    </w:rPr>
  </w:style>
  <w:style w:type="paragraph" w:customStyle="1" w:styleId="Estilo1">
    <w:name w:val="Estilo 1"/>
    <w:basedOn w:val="Normal"/>
    <w:rsid w:val="00B46ECE"/>
    <w:pPr>
      <w:spacing w:before="240" w:line="360" w:lineRule="auto"/>
      <w:ind w:left="340"/>
    </w:pPr>
    <w:rPr>
      <w:sz w:val="22"/>
    </w:rPr>
  </w:style>
  <w:style w:type="paragraph" w:customStyle="1" w:styleId="xl29">
    <w:name w:val="xl29"/>
    <w:basedOn w:val="Normal"/>
    <w:rsid w:val="00B46ECE"/>
    <w:pPr>
      <w:spacing w:before="100" w:beforeAutospacing="1" w:after="100" w:afterAutospacing="1" w:line="360" w:lineRule="auto"/>
      <w:ind w:left="340"/>
    </w:pPr>
    <w:rPr>
      <w:rFonts w:cs="Arial"/>
      <w:sz w:val="22"/>
    </w:rPr>
  </w:style>
  <w:style w:type="paragraph" w:customStyle="1" w:styleId="Memoria3">
    <w:name w:val="Memoria 3"/>
    <w:basedOn w:val="Normal"/>
    <w:rsid w:val="00B46ECE"/>
    <w:pPr>
      <w:ind w:left="902"/>
    </w:pPr>
    <w:rPr>
      <w:rFonts w:ascii="Berlin Sans FB" w:hAnsi="Berlin Sans FB"/>
      <w:sz w:val="24"/>
    </w:rPr>
  </w:style>
  <w:style w:type="character" w:customStyle="1" w:styleId="MEMORIA2Car">
    <w:name w:val="MEMORIA2 Car"/>
    <w:basedOn w:val="MEMORIACarCar"/>
    <w:rsid w:val="00B46ECE"/>
    <w:rPr>
      <w:rFonts w:ascii="Berlin Sans FB" w:hAnsi="Berlin Sans FB" w:cs="Times New Roman"/>
      <w:snapToGrid w:val="0"/>
      <w:sz w:val="24"/>
      <w:szCs w:val="24"/>
      <w:lang w:val="es-ES" w:eastAsia="es-ES" w:bidi="ar-SA"/>
    </w:rPr>
  </w:style>
  <w:style w:type="paragraph" w:customStyle="1" w:styleId="CuerpotextoCar2">
    <w:name w:val="Cuerpo_texto Car2"/>
    <w:basedOn w:val="Normal"/>
    <w:rsid w:val="00B46ECE"/>
    <w:pPr>
      <w:overflowPunct w:val="0"/>
      <w:autoSpaceDE w:val="0"/>
      <w:autoSpaceDN w:val="0"/>
      <w:adjustRightInd w:val="0"/>
      <w:textAlignment w:val="baseline"/>
    </w:pPr>
    <w:rPr>
      <w:rFonts w:ascii="Berlin Sans FB" w:eastAsia="SimSun" w:hAnsi="Berlin Sans FB" w:cs="Arial"/>
      <w:sz w:val="24"/>
    </w:rPr>
  </w:style>
  <w:style w:type="paragraph" w:customStyle="1" w:styleId="Elemento1">
    <w:name w:val="Elemento 1"/>
    <w:rsid w:val="00B46ECE"/>
    <w:pPr>
      <w:widowControl w:val="0"/>
      <w:autoSpaceDE w:val="0"/>
      <w:autoSpaceDN w:val="0"/>
      <w:adjustRightInd w:val="0"/>
    </w:pPr>
    <w:rPr>
      <w:rFonts w:ascii="Arial" w:hAnsi="Arial" w:cs="Arial"/>
      <w:b/>
      <w:bCs/>
    </w:rPr>
  </w:style>
  <w:style w:type="paragraph" w:customStyle="1" w:styleId="Elemento7">
    <w:name w:val="Elemento 7"/>
    <w:rsid w:val="00B46ECE"/>
    <w:pPr>
      <w:widowControl w:val="0"/>
      <w:autoSpaceDE w:val="0"/>
      <w:autoSpaceDN w:val="0"/>
      <w:adjustRightInd w:val="0"/>
      <w:spacing w:before="42" w:after="42"/>
    </w:pPr>
    <w:rPr>
      <w:rFonts w:ascii="Arial" w:hAnsi="Arial" w:cs="Arial"/>
      <w:b/>
      <w:bCs/>
    </w:rPr>
  </w:style>
  <w:style w:type="paragraph" w:customStyle="1" w:styleId="Finelemento8">
    <w:name w:val="Fin elemento 8"/>
    <w:rsid w:val="00B46ECE"/>
    <w:pPr>
      <w:widowControl w:val="0"/>
      <w:autoSpaceDE w:val="0"/>
      <w:autoSpaceDN w:val="0"/>
      <w:adjustRightInd w:val="0"/>
      <w:spacing w:before="42"/>
    </w:pPr>
    <w:rPr>
      <w:rFonts w:ascii="Arial" w:hAnsi="Arial" w:cs="Arial"/>
    </w:rPr>
  </w:style>
  <w:style w:type="paragraph" w:customStyle="1" w:styleId="Finelemento2">
    <w:name w:val="Fin elemento 2"/>
    <w:rsid w:val="00B46ECE"/>
    <w:pPr>
      <w:widowControl w:val="0"/>
      <w:autoSpaceDE w:val="0"/>
      <w:autoSpaceDN w:val="0"/>
      <w:adjustRightInd w:val="0"/>
      <w:spacing w:before="42"/>
    </w:pPr>
    <w:rPr>
      <w:rFonts w:ascii="Arial" w:hAnsi="Arial" w:cs="Arial"/>
      <w:b/>
      <w:bCs/>
    </w:rPr>
  </w:style>
  <w:style w:type="paragraph" w:customStyle="1" w:styleId="Final">
    <w:name w:val="Final"/>
    <w:uiPriority w:val="99"/>
    <w:rsid w:val="00B46ECE"/>
    <w:pPr>
      <w:widowControl w:val="0"/>
      <w:autoSpaceDE w:val="0"/>
      <w:autoSpaceDN w:val="0"/>
      <w:adjustRightInd w:val="0"/>
      <w:spacing w:before="42"/>
    </w:pPr>
    <w:rPr>
      <w:rFonts w:ascii="Arial" w:hAnsi="Arial" w:cs="Arial"/>
      <w:b/>
      <w:bCs/>
    </w:rPr>
  </w:style>
  <w:style w:type="paragraph" w:customStyle="1" w:styleId="Finelemento1">
    <w:name w:val="Fin elemento 1"/>
    <w:rsid w:val="00B46ECE"/>
    <w:pPr>
      <w:widowControl w:val="0"/>
      <w:autoSpaceDE w:val="0"/>
      <w:autoSpaceDN w:val="0"/>
      <w:adjustRightInd w:val="0"/>
      <w:spacing w:before="42"/>
    </w:pPr>
    <w:rPr>
      <w:rFonts w:ascii="Arial" w:hAnsi="Arial" w:cs="Arial"/>
      <w:b/>
      <w:bCs/>
    </w:rPr>
  </w:style>
  <w:style w:type="paragraph" w:customStyle="1" w:styleId="Indice1">
    <w:name w:val="Indice1"/>
    <w:basedOn w:val="Titulo10"/>
    <w:rsid w:val="00B46ECE"/>
    <w:pPr>
      <w:numPr>
        <w:ilvl w:val="2"/>
      </w:numPr>
      <w:tabs>
        <w:tab w:val="num" w:pos="720"/>
      </w:tabs>
    </w:pPr>
    <w:rPr>
      <w:bCs/>
      <w:szCs w:val="20"/>
      <w:lang w:val="es-ES_tradnl"/>
    </w:rPr>
  </w:style>
  <w:style w:type="paragraph" w:customStyle="1" w:styleId="Indice2">
    <w:name w:val="Indice2"/>
    <w:basedOn w:val="Titulo2"/>
    <w:rsid w:val="00B46ECE"/>
    <w:pPr>
      <w:numPr>
        <w:ilvl w:val="3"/>
      </w:numPr>
      <w:tabs>
        <w:tab w:val="num" w:pos="576"/>
        <w:tab w:val="left" w:pos="902"/>
        <w:tab w:val="num" w:pos="1440"/>
      </w:tabs>
      <w:ind w:left="576" w:hanging="576"/>
      <w:jc w:val="both"/>
      <w:outlineLvl w:val="1"/>
    </w:pPr>
    <w:rPr>
      <w:rFonts w:ascii="Berlin Sans FB" w:hAnsi="Berlin Sans FB"/>
      <w:bCs/>
      <w:caps/>
      <w:u w:val="single"/>
    </w:rPr>
  </w:style>
  <w:style w:type="paragraph" w:customStyle="1" w:styleId="Indice3">
    <w:name w:val="Indice3"/>
    <w:basedOn w:val="Titulo3"/>
    <w:rsid w:val="00B46ECE"/>
    <w:pPr>
      <w:numPr>
        <w:ilvl w:val="4"/>
      </w:numPr>
      <w:tabs>
        <w:tab w:val="num" w:pos="360"/>
        <w:tab w:val="num" w:pos="720"/>
      </w:tabs>
      <w:ind w:left="720" w:hanging="720"/>
    </w:pPr>
    <w:rPr>
      <w:bCs/>
      <w:szCs w:val="20"/>
      <w:lang w:val="es-ES_tradnl"/>
    </w:rPr>
  </w:style>
  <w:style w:type="paragraph" w:customStyle="1" w:styleId="Indice4">
    <w:name w:val="Indice4"/>
    <w:basedOn w:val="Titulo40"/>
    <w:rsid w:val="00B46ECE"/>
    <w:rPr>
      <w:bCs/>
      <w:szCs w:val="20"/>
      <w:lang w:val="es-ES_tradnl"/>
    </w:rPr>
  </w:style>
  <w:style w:type="paragraph" w:customStyle="1" w:styleId="cuerpoparrafos">
    <w:name w:val="cuerpo parrafos"/>
    <w:basedOn w:val="Normal"/>
    <w:rsid w:val="00B46ECE"/>
    <w:pPr>
      <w:autoSpaceDE w:val="0"/>
      <w:autoSpaceDN w:val="0"/>
      <w:adjustRightInd w:val="0"/>
    </w:pPr>
    <w:rPr>
      <w:rFonts w:ascii="Berlin Sans FB" w:hAnsi="Berlin Sans FB"/>
      <w:sz w:val="24"/>
    </w:rPr>
  </w:style>
  <w:style w:type="paragraph" w:customStyle="1" w:styleId="Indice00">
    <w:name w:val="Indice_00"/>
    <w:basedOn w:val="Indice01Car"/>
    <w:next w:val="Indice01Car"/>
    <w:autoRedefine/>
    <w:rsid w:val="00B46ECE"/>
    <w:pPr>
      <w:tabs>
        <w:tab w:val="clear" w:pos="720"/>
      </w:tabs>
      <w:ind w:left="0" w:firstLine="0"/>
    </w:pPr>
    <w:rPr>
      <w:bCs/>
      <w:caps w:val="0"/>
    </w:rPr>
  </w:style>
  <w:style w:type="paragraph" w:customStyle="1" w:styleId="Nivel02">
    <w:name w:val="Nivel_02"/>
    <w:autoRedefine/>
    <w:rsid w:val="00B46ECE"/>
    <w:pPr>
      <w:spacing w:line="280" w:lineRule="exact"/>
      <w:jc w:val="both"/>
    </w:pPr>
    <w:rPr>
      <w:rFonts w:ascii="Arial" w:hAnsi="Arial"/>
      <w:b/>
      <w:caps/>
    </w:rPr>
  </w:style>
  <w:style w:type="paragraph" w:customStyle="1" w:styleId="MEMORIA5">
    <w:name w:val="MEMORIA5"/>
    <w:basedOn w:val="Normal"/>
    <w:rsid w:val="00B46ECE"/>
    <w:pPr>
      <w:ind w:left="1985"/>
    </w:pPr>
    <w:rPr>
      <w:rFonts w:ascii="Berlin Sans FB" w:hAnsi="Berlin Sans FB"/>
      <w:sz w:val="24"/>
      <w:lang w:val="es-ES_tradnl"/>
    </w:rPr>
  </w:style>
  <w:style w:type="paragraph" w:customStyle="1" w:styleId="VIETA10">
    <w:name w:val="VIÑETA 1"/>
    <w:basedOn w:val="Normal"/>
    <w:rsid w:val="00B46ECE"/>
    <w:pPr>
      <w:tabs>
        <w:tab w:val="num" w:pos="1429"/>
      </w:tabs>
      <w:autoSpaceDE w:val="0"/>
      <w:autoSpaceDN w:val="0"/>
      <w:adjustRightInd w:val="0"/>
      <w:spacing w:line="360" w:lineRule="auto"/>
      <w:ind w:left="1429" w:hanging="360"/>
    </w:pPr>
    <w:rPr>
      <w:rFonts w:ascii="Garamond" w:hAnsi="Garamond" w:cs="Courier New"/>
      <w:sz w:val="24"/>
    </w:rPr>
  </w:style>
  <w:style w:type="paragraph" w:customStyle="1" w:styleId="Titulo50">
    <w:name w:val="Titulo 5"/>
    <w:basedOn w:val="MEMORIA"/>
    <w:next w:val="MEMORIA5"/>
    <w:rsid w:val="00B46ECE"/>
    <w:pPr>
      <w:tabs>
        <w:tab w:val="num" w:pos="927"/>
        <w:tab w:val="left" w:pos="2835"/>
      </w:tabs>
      <w:ind w:left="927" w:hanging="360"/>
    </w:pPr>
    <w:rPr>
      <w:i/>
    </w:rPr>
  </w:style>
  <w:style w:type="paragraph" w:customStyle="1" w:styleId="Tabla">
    <w:name w:val="Tabla"/>
    <w:basedOn w:val="MEMORIA"/>
    <w:rsid w:val="00B46ECE"/>
    <w:rPr>
      <w:rFonts w:ascii="Futura Lt BT" w:hAnsi="Futura Lt BT"/>
    </w:rPr>
  </w:style>
  <w:style w:type="paragraph" w:customStyle="1" w:styleId="Ttulo3Izquierda">
    <w:name w:val="Título 3 + Izquierda"/>
    <w:aliases w:val="Izquierda:  0 cm,Primera línea:  0 cm,Dernormal"/>
    <w:basedOn w:val="Ttulo3"/>
    <w:rsid w:val="00B46ECE"/>
    <w:pPr>
      <w:widowControl/>
      <w:numPr>
        <w:ilvl w:val="0"/>
        <w:numId w:val="0"/>
      </w:numPr>
      <w:tabs>
        <w:tab w:val="left" w:pos="1701"/>
      </w:tabs>
      <w:spacing w:after="0" w:line="240" w:lineRule="auto"/>
    </w:pPr>
    <w:rPr>
      <w:rFonts w:ascii="Berlin Sans FB" w:hAnsi="Berlin Sans FB"/>
      <w:caps/>
      <w:snapToGrid/>
      <w:sz w:val="26"/>
      <w:szCs w:val="24"/>
      <w:lang w:val="x-none" w:eastAsia="x-none"/>
    </w:rPr>
  </w:style>
  <w:style w:type="paragraph" w:customStyle="1" w:styleId="TABLA0">
    <w:name w:val="TABLA"/>
    <w:basedOn w:val="Normal"/>
    <w:rsid w:val="00B46ECE"/>
    <w:pPr>
      <w:jc w:val="left"/>
    </w:pPr>
    <w:rPr>
      <w:rFonts w:ascii="Futura Lt BT" w:hAnsi="Futura Lt BT"/>
      <w:sz w:val="20"/>
      <w:lang w:val="es-ES_tradnl"/>
    </w:rPr>
  </w:style>
  <w:style w:type="paragraph" w:customStyle="1" w:styleId="TITULOGENERAL">
    <w:name w:val="TITULO GENERAL"/>
    <w:basedOn w:val="Normal"/>
    <w:next w:val="MEMORIA"/>
    <w:rsid w:val="00B46ECE"/>
    <w:rPr>
      <w:rFonts w:ascii="Verdana" w:hAnsi="Verdana"/>
      <w:b/>
      <w:caps/>
      <w:sz w:val="26"/>
      <w:szCs w:val="28"/>
      <w:lang w:val="es-ES_tradnl"/>
    </w:rPr>
  </w:style>
  <w:style w:type="paragraph" w:customStyle="1" w:styleId="INDICE">
    <w:name w:val="INDICE"/>
    <w:basedOn w:val="Normal"/>
    <w:rsid w:val="00B46ECE"/>
    <w:pPr>
      <w:jc w:val="center"/>
    </w:pPr>
    <w:rPr>
      <w:rFonts w:ascii="Verdana" w:hAnsi="Verdana"/>
      <w:b/>
      <w:caps/>
      <w:sz w:val="26"/>
      <w:szCs w:val="28"/>
      <w:u w:val="single"/>
    </w:rPr>
  </w:style>
  <w:style w:type="character" w:customStyle="1" w:styleId="texto1">
    <w:name w:val="texto1"/>
    <w:rsid w:val="00B46ECE"/>
    <w:rPr>
      <w:rFonts w:ascii="Times New Roman" w:hAnsi="Times New Roman" w:cs="Times New Roman"/>
      <w:b/>
      <w:bCs/>
      <w:color w:val="000000"/>
      <w:sz w:val="24"/>
      <w:szCs w:val="24"/>
    </w:rPr>
  </w:style>
  <w:style w:type="paragraph" w:customStyle="1" w:styleId="p7">
    <w:name w:val="p7"/>
    <w:basedOn w:val="Normal"/>
    <w:rsid w:val="00B46ECE"/>
    <w:pPr>
      <w:tabs>
        <w:tab w:val="left" w:pos="9020"/>
      </w:tabs>
      <w:spacing w:line="240" w:lineRule="atLeast"/>
      <w:ind w:left="7580"/>
      <w:jc w:val="left"/>
    </w:pPr>
    <w:rPr>
      <w:rFonts w:ascii="Times New Roman" w:hAnsi="Times New Roman"/>
      <w:sz w:val="24"/>
      <w:szCs w:val="20"/>
    </w:rPr>
  </w:style>
  <w:style w:type="paragraph" w:customStyle="1" w:styleId="p10">
    <w:name w:val="p10"/>
    <w:basedOn w:val="Normal"/>
    <w:rsid w:val="00B46ECE"/>
    <w:pPr>
      <w:spacing w:line="780" w:lineRule="atLeast"/>
      <w:jc w:val="left"/>
    </w:pPr>
    <w:rPr>
      <w:rFonts w:ascii="Times New Roman" w:hAnsi="Times New Roman"/>
      <w:sz w:val="24"/>
      <w:szCs w:val="20"/>
    </w:rPr>
  </w:style>
  <w:style w:type="paragraph" w:customStyle="1" w:styleId="t17">
    <w:name w:val="t17"/>
    <w:basedOn w:val="Normal"/>
    <w:rsid w:val="00B46ECE"/>
    <w:pPr>
      <w:spacing w:line="240" w:lineRule="atLeast"/>
      <w:jc w:val="left"/>
    </w:pPr>
    <w:rPr>
      <w:rFonts w:ascii="Times New Roman" w:hAnsi="Times New Roman"/>
      <w:sz w:val="24"/>
      <w:szCs w:val="20"/>
    </w:rPr>
  </w:style>
  <w:style w:type="paragraph" w:customStyle="1" w:styleId="p15">
    <w:name w:val="p15"/>
    <w:basedOn w:val="Normal"/>
    <w:rsid w:val="00B46ECE"/>
    <w:pPr>
      <w:widowControl w:val="0"/>
      <w:tabs>
        <w:tab w:val="left" w:pos="640"/>
        <w:tab w:val="left" w:pos="840"/>
      </w:tabs>
      <w:autoSpaceDE w:val="0"/>
      <w:autoSpaceDN w:val="0"/>
      <w:adjustRightInd w:val="0"/>
      <w:spacing w:line="220" w:lineRule="atLeast"/>
      <w:ind w:left="864" w:firstLine="288"/>
      <w:jc w:val="left"/>
    </w:pPr>
    <w:rPr>
      <w:rFonts w:ascii="Berlin Sans FB" w:hAnsi="Berlin Sans FB"/>
      <w:sz w:val="24"/>
    </w:rPr>
  </w:style>
  <w:style w:type="paragraph" w:customStyle="1" w:styleId="t15">
    <w:name w:val="t15"/>
    <w:basedOn w:val="Normal"/>
    <w:rsid w:val="00B46ECE"/>
    <w:pPr>
      <w:spacing w:line="240" w:lineRule="atLeast"/>
      <w:jc w:val="left"/>
    </w:pPr>
    <w:rPr>
      <w:rFonts w:ascii="Times New Roman" w:hAnsi="Times New Roman"/>
      <w:sz w:val="24"/>
      <w:szCs w:val="20"/>
    </w:rPr>
  </w:style>
  <w:style w:type="paragraph" w:customStyle="1" w:styleId="Memoria4">
    <w:name w:val="Memoria 4"/>
    <w:basedOn w:val="MEMORIACar"/>
    <w:rsid w:val="00B46ECE"/>
    <w:pPr>
      <w:ind w:left="1440"/>
    </w:pPr>
  </w:style>
  <w:style w:type="paragraph" w:customStyle="1" w:styleId="Memoria50">
    <w:name w:val="Memoria 5"/>
    <w:basedOn w:val="MEMORIACar"/>
    <w:rsid w:val="00B46ECE"/>
    <w:pPr>
      <w:ind w:left="1985"/>
    </w:pPr>
  </w:style>
  <w:style w:type="paragraph" w:customStyle="1" w:styleId="MEMORIACarCar1CarCar">
    <w:name w:val="MEMORIA Car Car1 Car Car"/>
    <w:basedOn w:val="Normal"/>
    <w:rsid w:val="00B46ECE"/>
    <w:rPr>
      <w:rFonts w:ascii="Bangle" w:hAnsi="Bangle"/>
      <w:sz w:val="22"/>
    </w:rPr>
  </w:style>
  <w:style w:type="character" w:customStyle="1" w:styleId="MEMORIACarCar1CarCarCar">
    <w:name w:val="MEMORIA Car Car1 Car Car Car"/>
    <w:rsid w:val="00B46ECE"/>
    <w:rPr>
      <w:rFonts w:ascii="Bangle" w:hAnsi="Bangle" w:cs="Times New Roman"/>
      <w:sz w:val="24"/>
      <w:szCs w:val="24"/>
      <w:lang w:val="es-ES" w:eastAsia="es-ES" w:bidi="ar-SA"/>
    </w:rPr>
  </w:style>
  <w:style w:type="paragraph" w:customStyle="1" w:styleId="Indice03Car">
    <w:name w:val="Indice_03 Car"/>
    <w:basedOn w:val="Indice01Car"/>
    <w:next w:val="Normal"/>
    <w:rsid w:val="00B46ECE"/>
    <w:pPr>
      <w:tabs>
        <w:tab w:val="clear" w:pos="720"/>
        <w:tab w:val="num" w:pos="360"/>
        <w:tab w:val="num" w:pos="2160"/>
      </w:tabs>
      <w:ind w:left="2160" w:hanging="180"/>
    </w:pPr>
    <w:rPr>
      <w:b w:val="0"/>
      <w:caps w:val="0"/>
      <w:smallCaps/>
      <w:lang w:val="es-ES_tradnl"/>
    </w:rPr>
  </w:style>
  <w:style w:type="character" w:customStyle="1" w:styleId="MEMORIACarCarCar">
    <w:name w:val="MEMORIA Car Car Car"/>
    <w:rsid w:val="00B46ECE"/>
    <w:rPr>
      <w:rFonts w:ascii="Berlin Sans FB" w:hAnsi="Berlin Sans FB" w:cs="Times New Roman"/>
      <w:sz w:val="24"/>
      <w:szCs w:val="24"/>
      <w:lang w:val="es-ES" w:eastAsia="es-ES" w:bidi="ar-SA"/>
    </w:rPr>
  </w:style>
  <w:style w:type="paragraph" w:customStyle="1" w:styleId="CuerpotextoCar">
    <w:name w:val="Cuerpo_texto Car"/>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character" w:customStyle="1" w:styleId="CuerpotextoCarCar">
    <w:name w:val="Cuerpo_texto Car Car"/>
    <w:rsid w:val="00B46ECE"/>
    <w:rPr>
      <w:rFonts w:ascii="Berlin Sans FB" w:eastAsia="SimSun" w:hAnsi="Berlin Sans FB" w:cs="Arial"/>
      <w:sz w:val="24"/>
      <w:szCs w:val="24"/>
      <w:lang w:val="es-ES_tradnl" w:eastAsia="es-ES" w:bidi="ar-SA"/>
    </w:rPr>
  </w:style>
  <w:style w:type="character" w:customStyle="1" w:styleId="Indice01Car2">
    <w:name w:val="Indice_01 Car2"/>
    <w:rsid w:val="00B46ECE"/>
    <w:rPr>
      <w:rFonts w:ascii="Berlin Sans FB" w:eastAsia="SimSun" w:hAnsi="Berlin Sans FB" w:cs="Arial"/>
      <w:b/>
      <w:caps/>
      <w:sz w:val="24"/>
      <w:lang w:val="es-ES_tradnl" w:eastAsia="es-ES" w:bidi="ar-SA"/>
    </w:rPr>
  </w:style>
  <w:style w:type="paragraph" w:customStyle="1" w:styleId="Ttulo1CTE">
    <w:name w:val="Título1CTE"/>
    <w:basedOn w:val="Default"/>
    <w:next w:val="Default"/>
    <w:rsid w:val="00B46ECE"/>
    <w:pPr>
      <w:spacing w:before="480" w:after="160"/>
    </w:pPr>
    <w:rPr>
      <w:rFonts w:ascii="MHBFGD+Arial,Bold" w:hAnsi="MHBFGD+Arial,Bold" w:cs="Times New Roman"/>
      <w:color w:val="auto"/>
    </w:rPr>
  </w:style>
  <w:style w:type="paragraph" w:customStyle="1" w:styleId="piefiguratablafrmula">
    <w:name w:val="pie figura/tabla/fórmula"/>
    <w:basedOn w:val="Default"/>
    <w:next w:val="Default"/>
    <w:rsid w:val="00B46ECE"/>
    <w:rPr>
      <w:rFonts w:ascii="MHBFGD+Arial,Bold" w:hAnsi="MHBFGD+Arial,Bold" w:cs="Times New Roman"/>
      <w:color w:val="auto"/>
    </w:rPr>
  </w:style>
  <w:style w:type="paragraph" w:customStyle="1" w:styleId="notapietablafigura0">
    <w:name w:val="nota pie tabla/figura"/>
    <w:basedOn w:val="Default"/>
    <w:next w:val="Default"/>
    <w:rsid w:val="00B46ECE"/>
    <w:rPr>
      <w:rFonts w:ascii="MHBFGD+Arial,Bold" w:hAnsi="MHBFGD+Arial,Bold" w:cs="Times New Roman"/>
      <w:color w:val="auto"/>
    </w:rPr>
  </w:style>
  <w:style w:type="paragraph" w:customStyle="1" w:styleId="Ttulo2CTE">
    <w:name w:val="Título2CTE"/>
    <w:basedOn w:val="Default"/>
    <w:next w:val="Default"/>
    <w:rsid w:val="00B46ECE"/>
    <w:pPr>
      <w:spacing w:before="280" w:after="100"/>
    </w:pPr>
    <w:rPr>
      <w:rFonts w:ascii="MHBFGD+Arial,Bold" w:hAnsi="MHBFGD+Arial,Bold" w:cs="Times New Roman"/>
      <w:color w:val="auto"/>
    </w:rPr>
  </w:style>
  <w:style w:type="paragraph" w:customStyle="1" w:styleId="Ttulo3CTE">
    <w:name w:val="Título3CTE"/>
    <w:basedOn w:val="Default"/>
    <w:next w:val="Default"/>
    <w:rsid w:val="00B46ECE"/>
    <w:pPr>
      <w:spacing w:before="200" w:after="100"/>
    </w:pPr>
    <w:rPr>
      <w:rFonts w:ascii="MHBFGD+Arial,Bold" w:hAnsi="MHBFGD+Arial,Bold" w:cs="Times New Roman"/>
      <w:color w:val="auto"/>
    </w:rPr>
  </w:style>
  <w:style w:type="paragraph" w:customStyle="1" w:styleId="ttulofiguratablafrmulaCTE">
    <w:name w:val="título figura/tabla/fórmulaCTE"/>
    <w:basedOn w:val="Default"/>
    <w:next w:val="Default"/>
    <w:rsid w:val="00B46ECE"/>
    <w:rPr>
      <w:rFonts w:ascii="MHBFGD+Arial,Bold" w:hAnsi="MHBFGD+Arial,Bold" w:cs="Times New Roman"/>
      <w:color w:val="auto"/>
    </w:rPr>
  </w:style>
  <w:style w:type="paragraph" w:customStyle="1" w:styleId="pp">
    <w:name w:val="pp"/>
    <w:basedOn w:val="Default"/>
    <w:next w:val="Default"/>
    <w:rsid w:val="00B46ECE"/>
    <w:pPr>
      <w:numPr>
        <w:numId w:val="11"/>
      </w:numPr>
      <w:tabs>
        <w:tab w:val="clear" w:pos="2138"/>
      </w:tabs>
      <w:ind w:left="0" w:firstLine="0"/>
    </w:pPr>
    <w:rPr>
      <w:rFonts w:ascii="MHBFGD+Arial,Bold" w:hAnsi="MHBFGD+Arial,Bold" w:cs="Times New Roman"/>
      <w:color w:val="auto"/>
    </w:rPr>
  </w:style>
  <w:style w:type="paragraph" w:customStyle="1" w:styleId="Cuerpodetexto04">
    <w:name w:val="Cuerpo_de_texto_04"/>
    <w:basedOn w:val="Normal"/>
    <w:autoRedefine/>
    <w:rsid w:val="00B46ECE"/>
    <w:pPr>
      <w:tabs>
        <w:tab w:val="num" w:pos="1571"/>
      </w:tabs>
      <w:overflowPunct w:val="0"/>
      <w:autoSpaceDE w:val="0"/>
      <w:autoSpaceDN w:val="0"/>
      <w:adjustRightInd w:val="0"/>
      <w:ind w:left="1571" w:hanging="360"/>
      <w:textAlignment w:val="baseline"/>
    </w:pPr>
    <w:rPr>
      <w:rFonts w:ascii="Berlin Sans FB" w:hAnsi="Berlin Sans FB" w:cs="Arial"/>
      <w:sz w:val="24"/>
      <w:szCs w:val="20"/>
      <w:lang w:val="es-ES_tradnl"/>
    </w:rPr>
  </w:style>
  <w:style w:type="paragraph" w:customStyle="1" w:styleId="MEMORIA2Car1Car">
    <w:name w:val="MEMORIA2 Car1 Car"/>
    <w:basedOn w:val="MEMORIA"/>
    <w:rsid w:val="00B46ECE"/>
    <w:pPr>
      <w:overflowPunct w:val="0"/>
      <w:autoSpaceDE w:val="0"/>
      <w:autoSpaceDN w:val="0"/>
      <w:adjustRightInd w:val="0"/>
      <w:ind w:left="357"/>
      <w:textAlignment w:val="baseline"/>
    </w:pPr>
  </w:style>
  <w:style w:type="character" w:customStyle="1" w:styleId="MEMORIA2Car1CarCar">
    <w:name w:val="MEMORIA2 Car1 Car Car"/>
    <w:rsid w:val="00B46ECE"/>
    <w:rPr>
      <w:rFonts w:ascii="Berlin Sans FB" w:hAnsi="Berlin Sans FB" w:cs="Times New Roman"/>
      <w:sz w:val="24"/>
      <w:szCs w:val="24"/>
      <w:lang w:val="es-ES_tradnl" w:eastAsia="es-ES" w:bidi="ar-SA"/>
    </w:rPr>
  </w:style>
  <w:style w:type="paragraph" w:customStyle="1" w:styleId="textonormal">
    <w:name w:val="textonormal"/>
    <w:basedOn w:val="Normal"/>
    <w:rsid w:val="00B46ECE"/>
    <w:pPr>
      <w:spacing w:before="100" w:beforeAutospacing="1" w:after="100" w:afterAutospacing="1"/>
      <w:jc w:val="left"/>
    </w:pPr>
    <w:rPr>
      <w:rFonts w:cs="Arial"/>
      <w:sz w:val="20"/>
      <w:szCs w:val="20"/>
    </w:rPr>
  </w:style>
  <w:style w:type="character" w:styleId="Textoennegrita">
    <w:name w:val="Strong"/>
    <w:uiPriority w:val="22"/>
    <w:qFormat/>
    <w:rsid w:val="00B46ECE"/>
    <w:rPr>
      <w:rFonts w:cs="Times New Roman"/>
      <w:b/>
      <w:bCs/>
    </w:rPr>
  </w:style>
  <w:style w:type="paragraph" w:customStyle="1" w:styleId="GDNORMALCar">
    <w:name w:val="GD NORMAL Car"/>
    <w:autoRedefine/>
    <w:rsid w:val="00B46ECE"/>
    <w:pPr>
      <w:spacing w:before="120" w:after="120"/>
      <w:ind w:left="851"/>
      <w:jc w:val="both"/>
    </w:pPr>
    <w:rPr>
      <w:rFonts w:ascii="Arial" w:hAnsi="Arial"/>
      <w:bCs/>
      <w:sz w:val="22"/>
      <w:szCs w:val="22"/>
    </w:rPr>
  </w:style>
  <w:style w:type="character" w:customStyle="1" w:styleId="GDNORMALCarCar">
    <w:name w:val="GD NORMAL Car Car"/>
    <w:rsid w:val="00B46ECE"/>
    <w:rPr>
      <w:rFonts w:ascii="Arial" w:hAnsi="Arial" w:cs="Times New Roman"/>
      <w:bCs/>
      <w:snapToGrid w:val="0"/>
      <w:sz w:val="22"/>
      <w:szCs w:val="22"/>
      <w:lang w:val="es-ES" w:eastAsia="es-ES" w:bidi="ar-SA"/>
    </w:rPr>
  </w:style>
  <w:style w:type="paragraph" w:customStyle="1" w:styleId="GDFORMULA">
    <w:name w:val="GD FORMULA"/>
    <w:basedOn w:val="GDNORMALCar"/>
    <w:autoRedefine/>
    <w:rsid w:val="00B46ECE"/>
    <w:pPr>
      <w:numPr>
        <w:numId w:val="12"/>
      </w:numPr>
      <w:tabs>
        <w:tab w:val="clear" w:pos="2968"/>
      </w:tabs>
      <w:ind w:left="0" w:firstLine="0"/>
      <w:jc w:val="center"/>
    </w:pPr>
  </w:style>
  <w:style w:type="paragraph" w:customStyle="1" w:styleId="GDGUION2">
    <w:name w:val="GD GUION 2"/>
    <w:basedOn w:val="GDNORMALCar"/>
    <w:autoRedefine/>
    <w:rsid w:val="00B46ECE"/>
    <w:pPr>
      <w:tabs>
        <w:tab w:val="num" w:pos="360"/>
        <w:tab w:val="num" w:pos="1560"/>
      </w:tabs>
      <w:ind w:left="1560" w:hanging="352"/>
    </w:pPr>
  </w:style>
  <w:style w:type="paragraph" w:customStyle="1" w:styleId="GDGUIONCar">
    <w:name w:val="GD GUION Car"/>
    <w:basedOn w:val="GDNORMALCar"/>
    <w:autoRedefine/>
    <w:rsid w:val="00B46ECE"/>
    <w:rPr>
      <w:lang w:val="es-ES_tradnl"/>
    </w:rPr>
  </w:style>
  <w:style w:type="character" w:customStyle="1" w:styleId="GDGUIONCarCar">
    <w:name w:val="GD GUION Car Car"/>
    <w:rsid w:val="00B46ECE"/>
    <w:rPr>
      <w:rFonts w:ascii="Arial" w:hAnsi="Arial" w:cs="Times New Roman"/>
      <w:bCs/>
      <w:snapToGrid w:val="0"/>
      <w:sz w:val="22"/>
      <w:szCs w:val="22"/>
      <w:lang w:val="es-ES_tradnl" w:eastAsia="es-ES" w:bidi="ar-SA"/>
    </w:rPr>
  </w:style>
  <w:style w:type="paragraph" w:customStyle="1" w:styleId="GDTABLACar">
    <w:name w:val="GD TABLA Car"/>
    <w:basedOn w:val="GDNORMALCar"/>
    <w:autoRedefine/>
    <w:rsid w:val="00B46ECE"/>
    <w:pPr>
      <w:spacing w:before="0" w:after="0" w:line="200" w:lineRule="exact"/>
      <w:ind w:left="-60" w:right="-145"/>
      <w:jc w:val="center"/>
    </w:pPr>
    <w:rPr>
      <w:sz w:val="18"/>
      <w:szCs w:val="18"/>
      <w:lang w:val="es-ES_tradnl"/>
    </w:rPr>
  </w:style>
  <w:style w:type="character" w:customStyle="1" w:styleId="GDTABLACarCar">
    <w:name w:val="GD TABLA Car Car"/>
    <w:rsid w:val="00B46ECE"/>
    <w:rPr>
      <w:rFonts w:ascii="Arial" w:hAnsi="Arial" w:cs="Times New Roman"/>
      <w:bCs/>
      <w:snapToGrid w:val="0"/>
      <w:sz w:val="18"/>
      <w:szCs w:val="18"/>
      <w:lang w:val="es-ES_tradnl" w:eastAsia="es-ES" w:bidi="ar-SA"/>
    </w:rPr>
  </w:style>
  <w:style w:type="paragraph" w:customStyle="1" w:styleId="GDTITULO1">
    <w:name w:val="GD TITULO 1"/>
    <w:basedOn w:val="GDNORMALCar"/>
    <w:next w:val="GDNORMALCar"/>
    <w:autoRedefine/>
    <w:rsid w:val="00B46ECE"/>
    <w:rPr>
      <w:b/>
    </w:rPr>
  </w:style>
  <w:style w:type="character" w:customStyle="1" w:styleId="GDTITULO1Car">
    <w:name w:val="GD TITULO 1 Car"/>
    <w:rsid w:val="00B46ECE"/>
    <w:rPr>
      <w:rFonts w:ascii="Arial" w:hAnsi="Arial" w:cs="Times New Roman"/>
      <w:b/>
      <w:bCs/>
      <w:snapToGrid w:val="0"/>
      <w:sz w:val="22"/>
      <w:szCs w:val="22"/>
      <w:lang w:val="es-ES" w:eastAsia="es-ES" w:bidi="ar-SA"/>
    </w:rPr>
  </w:style>
  <w:style w:type="paragraph" w:customStyle="1" w:styleId="GDTITULO2Car">
    <w:name w:val="GD TITULO 2 Car"/>
    <w:basedOn w:val="GDTITULO1"/>
    <w:next w:val="GDNORMALCar"/>
    <w:autoRedefine/>
    <w:rsid w:val="00B46ECE"/>
    <w:pPr>
      <w:spacing w:line="340" w:lineRule="exact"/>
    </w:pPr>
  </w:style>
  <w:style w:type="character" w:customStyle="1" w:styleId="GDTITULO2CarCar">
    <w:name w:val="GD TITULO 2 Car Car"/>
    <w:basedOn w:val="GDTITULO1Car"/>
    <w:rsid w:val="00B46ECE"/>
    <w:rPr>
      <w:rFonts w:ascii="Arial" w:hAnsi="Arial" w:cs="Times New Roman"/>
      <w:b/>
      <w:bCs/>
      <w:snapToGrid w:val="0"/>
      <w:sz w:val="22"/>
      <w:szCs w:val="22"/>
      <w:lang w:val="es-ES" w:eastAsia="es-ES" w:bidi="ar-SA"/>
    </w:rPr>
  </w:style>
  <w:style w:type="paragraph" w:customStyle="1" w:styleId="GDTITULO3Car">
    <w:name w:val="GD TITULO 3 Car"/>
    <w:basedOn w:val="GDTITULO2Car"/>
    <w:next w:val="GDNORMALCar"/>
    <w:autoRedefine/>
    <w:rsid w:val="00B46ECE"/>
    <w:pPr>
      <w:numPr>
        <w:ilvl w:val="4"/>
        <w:numId w:val="13"/>
      </w:numPr>
      <w:spacing w:line="240" w:lineRule="auto"/>
      <w:ind w:left="851" w:firstLine="0"/>
    </w:pPr>
    <w:rPr>
      <w:rFonts w:cs="Arial"/>
    </w:rPr>
  </w:style>
  <w:style w:type="character" w:customStyle="1" w:styleId="GDTITULO3CarCar">
    <w:name w:val="GD TITULO 3 Car Car"/>
    <w:rsid w:val="00B46ECE"/>
    <w:rPr>
      <w:rFonts w:ascii="Arial" w:hAnsi="Arial" w:cs="Arial"/>
      <w:b/>
      <w:bCs/>
      <w:snapToGrid w:val="0"/>
      <w:sz w:val="22"/>
      <w:szCs w:val="22"/>
      <w:lang w:val="es-ES" w:eastAsia="es-ES" w:bidi="ar-SA"/>
    </w:rPr>
  </w:style>
  <w:style w:type="paragraph" w:customStyle="1" w:styleId="GDTITULO4Car">
    <w:name w:val="GD TITULO 4 Car"/>
    <w:basedOn w:val="GDTITULO3Car"/>
    <w:next w:val="GDNORMALCar"/>
    <w:autoRedefine/>
    <w:rsid w:val="00B46ECE"/>
  </w:style>
  <w:style w:type="character" w:customStyle="1" w:styleId="GDTITULO4CarCar">
    <w:name w:val="GD TITULO 4 Car Car"/>
    <w:basedOn w:val="GDTITULO3CarCar"/>
    <w:rsid w:val="00B46ECE"/>
    <w:rPr>
      <w:rFonts w:ascii="Arial" w:hAnsi="Arial" w:cs="Arial"/>
      <w:b/>
      <w:bCs/>
      <w:snapToGrid w:val="0"/>
      <w:sz w:val="22"/>
      <w:szCs w:val="22"/>
      <w:lang w:val="es-ES" w:eastAsia="es-ES" w:bidi="ar-SA"/>
    </w:rPr>
  </w:style>
  <w:style w:type="paragraph" w:customStyle="1" w:styleId="GD-LISTADO">
    <w:name w:val="GD-LISTADO"/>
    <w:basedOn w:val="GDNORMALCar"/>
    <w:autoRedefine/>
    <w:rsid w:val="00B46ECE"/>
    <w:pPr>
      <w:contextualSpacing/>
    </w:pPr>
  </w:style>
  <w:style w:type="paragraph" w:customStyle="1" w:styleId="GDTITULO5Car">
    <w:name w:val="GD TITULO 5 Car"/>
    <w:basedOn w:val="GDTITULO4Car"/>
    <w:autoRedefine/>
    <w:rsid w:val="00B46ECE"/>
    <w:pPr>
      <w:numPr>
        <w:ilvl w:val="0"/>
        <w:numId w:val="0"/>
      </w:numPr>
      <w:tabs>
        <w:tab w:val="left" w:pos="-4500"/>
        <w:tab w:val="num" w:pos="360"/>
        <w:tab w:val="num" w:pos="926"/>
        <w:tab w:val="num" w:pos="5396"/>
      </w:tabs>
    </w:pPr>
  </w:style>
  <w:style w:type="character" w:customStyle="1" w:styleId="GDTITULO5CarCar">
    <w:name w:val="GD TITULO 5 Car Car"/>
    <w:basedOn w:val="GDTITULO4CarCar"/>
    <w:rsid w:val="00B46ECE"/>
    <w:rPr>
      <w:rFonts w:ascii="Arial" w:hAnsi="Arial" w:cs="Arial"/>
      <w:b/>
      <w:bCs/>
      <w:snapToGrid w:val="0"/>
      <w:sz w:val="22"/>
      <w:szCs w:val="22"/>
      <w:lang w:val="es-ES" w:eastAsia="es-ES" w:bidi="ar-SA"/>
    </w:rPr>
  </w:style>
  <w:style w:type="paragraph" w:customStyle="1" w:styleId="GDPORTADA">
    <w:name w:val="GD PORTADA"/>
    <w:basedOn w:val="GDNORMALCar"/>
    <w:autoRedefine/>
    <w:rsid w:val="00B46ECE"/>
    <w:pPr>
      <w:pBdr>
        <w:bottom w:val="thinThickSmallGap" w:sz="24" w:space="0" w:color="3366FF"/>
      </w:pBdr>
      <w:ind w:left="0"/>
      <w:jc w:val="center"/>
    </w:pPr>
    <w:rPr>
      <w:rFonts w:cs="Arial"/>
      <w:color w:val="3366FF"/>
      <w:sz w:val="40"/>
      <w:szCs w:val="40"/>
    </w:rPr>
  </w:style>
  <w:style w:type="paragraph" w:customStyle="1" w:styleId="GDENCABEZADO">
    <w:name w:val="GD ENCABEZADO"/>
    <w:basedOn w:val="GDNORMALCar"/>
    <w:autoRedefine/>
    <w:rsid w:val="00B46ECE"/>
    <w:pPr>
      <w:spacing w:before="0" w:after="0"/>
      <w:ind w:left="567"/>
      <w:jc w:val="left"/>
    </w:pPr>
    <w:rPr>
      <w:sz w:val="18"/>
      <w:szCs w:val="20"/>
    </w:rPr>
  </w:style>
  <w:style w:type="paragraph" w:customStyle="1" w:styleId="GDPIEPAGINA">
    <w:name w:val="GD PIEPAGINA"/>
    <w:basedOn w:val="GDNORMALCar"/>
    <w:autoRedefine/>
    <w:rsid w:val="00B46ECE"/>
    <w:pPr>
      <w:pBdr>
        <w:top w:val="single" w:sz="8" w:space="1" w:color="C0C0C0"/>
      </w:pBdr>
      <w:spacing w:before="0" w:after="0"/>
      <w:ind w:left="0"/>
      <w:jc w:val="right"/>
    </w:pPr>
    <w:rPr>
      <w:sz w:val="18"/>
      <w:szCs w:val="20"/>
    </w:rPr>
  </w:style>
  <w:style w:type="paragraph" w:customStyle="1" w:styleId="GDSUBRAYADO">
    <w:name w:val="GD SUBRAYADO"/>
    <w:basedOn w:val="GDNORMALCar"/>
    <w:next w:val="GDNORMALCar"/>
    <w:autoRedefine/>
    <w:rsid w:val="00B46ECE"/>
    <w:pPr>
      <w:numPr>
        <w:numId w:val="14"/>
      </w:numPr>
      <w:tabs>
        <w:tab w:val="clear" w:pos="1758"/>
      </w:tabs>
      <w:spacing w:before="240" w:after="240" w:line="320" w:lineRule="exact"/>
      <w:ind w:left="567" w:firstLine="0"/>
    </w:pPr>
    <w:rPr>
      <w:sz w:val="20"/>
      <w:szCs w:val="20"/>
      <w:u w:val="single"/>
    </w:rPr>
  </w:style>
  <w:style w:type="paragraph" w:customStyle="1" w:styleId="GDNEGRITACar">
    <w:name w:val="GD NEGRITA Car"/>
    <w:basedOn w:val="GDNORMALCar"/>
    <w:autoRedefine/>
    <w:rsid w:val="00B46ECE"/>
    <w:pPr>
      <w:tabs>
        <w:tab w:val="num" w:pos="1620"/>
      </w:tabs>
      <w:ind w:left="900"/>
    </w:pPr>
    <w:rPr>
      <w:rFonts w:cs="Arial"/>
      <w:b/>
    </w:rPr>
  </w:style>
  <w:style w:type="character" w:customStyle="1" w:styleId="GDNEGRITACarCar">
    <w:name w:val="GD NEGRITA Car Car"/>
    <w:rsid w:val="00B46ECE"/>
    <w:rPr>
      <w:rFonts w:ascii="Arial" w:hAnsi="Arial" w:cs="Arial"/>
      <w:b/>
      <w:bCs/>
      <w:snapToGrid w:val="0"/>
      <w:sz w:val="22"/>
      <w:szCs w:val="22"/>
      <w:lang w:val="es-ES" w:eastAsia="es-ES" w:bidi="ar-SA"/>
    </w:rPr>
  </w:style>
  <w:style w:type="paragraph" w:customStyle="1" w:styleId="GDGUION3">
    <w:name w:val="GD GUION 3"/>
    <w:basedOn w:val="GDNORMALCar"/>
    <w:autoRedefine/>
    <w:rsid w:val="00B46ECE"/>
    <w:pPr>
      <w:tabs>
        <w:tab w:val="num" w:pos="360"/>
      </w:tabs>
      <w:spacing w:before="240" w:after="240" w:line="260" w:lineRule="exact"/>
      <w:ind w:left="1587" w:hanging="340"/>
    </w:pPr>
    <w:rPr>
      <w:sz w:val="20"/>
      <w:szCs w:val="20"/>
    </w:rPr>
  </w:style>
  <w:style w:type="paragraph" w:customStyle="1" w:styleId="GDNOTAS">
    <w:name w:val="GD NOTAS"/>
    <w:basedOn w:val="GDNORMALCar"/>
    <w:autoRedefine/>
    <w:rsid w:val="00B46ECE"/>
    <w:pPr>
      <w:numPr>
        <w:ilvl w:val="1"/>
        <w:numId w:val="15"/>
      </w:numPr>
      <w:tabs>
        <w:tab w:val="clear" w:pos="1440"/>
      </w:tabs>
      <w:spacing w:line="200" w:lineRule="exact"/>
      <w:ind w:left="851"/>
    </w:pPr>
    <w:rPr>
      <w:sz w:val="16"/>
      <w:szCs w:val="20"/>
    </w:rPr>
  </w:style>
  <w:style w:type="paragraph" w:customStyle="1" w:styleId="GDLISTADO">
    <w:name w:val="GD LISTADO"/>
    <w:basedOn w:val="GDNORMALCar"/>
    <w:autoRedefine/>
    <w:rsid w:val="00B46ECE"/>
    <w:pPr>
      <w:numPr>
        <w:numId w:val="15"/>
      </w:numPr>
      <w:tabs>
        <w:tab w:val="clear" w:pos="2155"/>
      </w:tabs>
      <w:spacing w:line="280" w:lineRule="exact"/>
      <w:ind w:left="907" w:firstLine="0"/>
    </w:pPr>
    <w:rPr>
      <w:sz w:val="20"/>
      <w:szCs w:val="20"/>
    </w:rPr>
  </w:style>
  <w:style w:type="paragraph" w:customStyle="1" w:styleId="GDGUION4">
    <w:name w:val="GD GUION 4"/>
    <w:basedOn w:val="Normal"/>
    <w:rsid w:val="00B46ECE"/>
    <w:pPr>
      <w:tabs>
        <w:tab w:val="num" w:pos="1065"/>
      </w:tabs>
      <w:spacing w:before="240" w:after="240" w:line="260" w:lineRule="exact"/>
      <w:ind w:left="1065" w:hanging="360"/>
    </w:pPr>
    <w:rPr>
      <w:rFonts w:cs="Arial"/>
      <w:color w:val="000000"/>
      <w:sz w:val="20"/>
      <w:szCs w:val="20"/>
    </w:rPr>
  </w:style>
  <w:style w:type="paragraph" w:customStyle="1" w:styleId="GDGUION5">
    <w:name w:val="GD GUION 5"/>
    <w:basedOn w:val="GDGUION4"/>
    <w:autoRedefine/>
    <w:rsid w:val="00B46ECE"/>
    <w:rPr>
      <w:color w:val="auto"/>
    </w:rPr>
  </w:style>
  <w:style w:type="paragraph" w:customStyle="1" w:styleId="GDEPIGRAFE">
    <w:name w:val="GD EPIGRAFE"/>
    <w:basedOn w:val="GDNORMALCar"/>
    <w:autoRedefine/>
    <w:rsid w:val="00B46ECE"/>
    <w:pPr>
      <w:ind w:left="0" w:right="-414" w:firstLine="567"/>
      <w:jc w:val="center"/>
    </w:pPr>
    <w:rPr>
      <w:rFonts w:eastAsia="Arial Unicode MS" w:cs="Arial"/>
      <w:bCs w:val="0"/>
      <w:sz w:val="20"/>
      <w:szCs w:val="20"/>
      <w:lang w:val="es-ES_tradnl"/>
    </w:rPr>
  </w:style>
  <w:style w:type="paragraph" w:customStyle="1" w:styleId="JCTITULO1">
    <w:name w:val="JC TITULO 1"/>
    <w:basedOn w:val="JCNORMAL"/>
    <w:next w:val="Normal"/>
    <w:autoRedefine/>
    <w:rsid w:val="00B46ECE"/>
    <w:pPr>
      <w:tabs>
        <w:tab w:val="clear" w:pos="-709"/>
        <w:tab w:val="num" w:pos="360"/>
      </w:tabs>
      <w:spacing w:before="480" w:after="120" w:line="360" w:lineRule="auto"/>
      <w:ind w:left="360" w:hanging="360"/>
    </w:pPr>
    <w:rPr>
      <w:rFonts w:ascii="Garamond" w:hAnsi="Garamond" w:cs="Times New Roman"/>
      <w:b/>
      <w:color w:val="auto"/>
      <w:sz w:val="28"/>
    </w:rPr>
  </w:style>
  <w:style w:type="paragraph" w:customStyle="1" w:styleId="JCTITULO2">
    <w:name w:val="JC TITULO 2"/>
    <w:basedOn w:val="JCTITULO1"/>
    <w:next w:val="Normal"/>
    <w:autoRedefine/>
    <w:rsid w:val="00B46ECE"/>
    <w:pPr>
      <w:tabs>
        <w:tab w:val="num" w:pos="1080"/>
      </w:tabs>
    </w:pPr>
    <w:rPr>
      <w:sz w:val="26"/>
    </w:rPr>
  </w:style>
  <w:style w:type="paragraph" w:customStyle="1" w:styleId="JCTITULO3">
    <w:name w:val="JC TITULO 3"/>
    <w:basedOn w:val="JCTITULO2"/>
    <w:next w:val="JCNORMAL"/>
    <w:autoRedefine/>
    <w:rsid w:val="00B46ECE"/>
    <w:pPr>
      <w:numPr>
        <w:numId w:val="16"/>
      </w:numPr>
      <w:tabs>
        <w:tab w:val="clear" w:pos="432"/>
        <w:tab w:val="num" w:pos="360"/>
      </w:tabs>
      <w:ind w:left="360" w:hanging="360"/>
    </w:pPr>
    <w:rPr>
      <w:b w:val="0"/>
    </w:rPr>
  </w:style>
  <w:style w:type="paragraph" w:customStyle="1" w:styleId="JCTITULO4">
    <w:name w:val="JC TITULO 4"/>
    <w:basedOn w:val="JCTITULO3"/>
    <w:autoRedefine/>
    <w:rsid w:val="00B46ECE"/>
    <w:pPr>
      <w:numPr>
        <w:ilvl w:val="1"/>
      </w:numPr>
      <w:tabs>
        <w:tab w:val="clear" w:pos="576"/>
      </w:tabs>
    </w:pPr>
    <w:rPr>
      <w:sz w:val="24"/>
    </w:rPr>
  </w:style>
  <w:style w:type="character" w:customStyle="1" w:styleId="GDTIT2CarCar">
    <w:name w:val="GD TIT2 Car Car"/>
    <w:rsid w:val="00B46ECE"/>
    <w:rPr>
      <w:rFonts w:ascii="Arial" w:hAnsi="Arial" w:cs="Times New Roman"/>
      <w:b/>
      <w:bCs/>
      <w:sz w:val="26"/>
      <w:lang w:val="es-ES" w:eastAsia="es-ES" w:bidi="ar-SA"/>
    </w:rPr>
  </w:style>
  <w:style w:type="character" w:customStyle="1" w:styleId="MEMORIACarCar1">
    <w:name w:val="MEMORIA Car Car1"/>
    <w:rsid w:val="00B46ECE"/>
    <w:rPr>
      <w:rFonts w:ascii="Berlin Sans FB" w:hAnsi="Berlin Sans FB" w:cs="Times New Roman"/>
      <w:snapToGrid w:val="0"/>
      <w:sz w:val="24"/>
      <w:szCs w:val="24"/>
      <w:lang w:val="es-ES" w:eastAsia="es-ES" w:bidi="ar-SA"/>
    </w:rPr>
  </w:style>
  <w:style w:type="character" w:customStyle="1" w:styleId="MEMORIACar1">
    <w:name w:val="MEMORIA Car1"/>
    <w:rsid w:val="00B46ECE"/>
    <w:rPr>
      <w:rFonts w:ascii="Berlin Sans FB" w:hAnsi="Berlin Sans FB" w:cs="Times New Roman"/>
      <w:sz w:val="24"/>
      <w:szCs w:val="24"/>
      <w:lang w:val="es-ES_tradnl" w:eastAsia="es-ES" w:bidi="ar-SA"/>
    </w:rPr>
  </w:style>
  <w:style w:type="character" w:customStyle="1" w:styleId="GDTITULO1CarCar">
    <w:name w:val="GD TITULO 1 Car Car"/>
    <w:rsid w:val="00B46ECE"/>
    <w:rPr>
      <w:rFonts w:ascii="Arial" w:hAnsi="Arial" w:cs="Times New Roman"/>
      <w:b/>
      <w:bCs/>
      <w:snapToGrid w:val="0"/>
      <w:sz w:val="22"/>
      <w:szCs w:val="22"/>
      <w:lang w:val="es-ES" w:eastAsia="es-ES" w:bidi="ar-SA"/>
    </w:rPr>
  </w:style>
  <w:style w:type="paragraph" w:customStyle="1" w:styleId="EstiloTitulo2SubrayadoMaysculasCarCarCarCarCarCarCar">
    <w:name w:val="Estilo Titulo2 + Subrayado Mayúsculas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4CarCar">
    <w:name w:val="Estilo4 Car Car"/>
    <w:basedOn w:val="Normal"/>
    <w:rsid w:val="00B46ECE"/>
    <w:pPr>
      <w:tabs>
        <w:tab w:val="num" w:pos="1440"/>
      </w:tabs>
      <w:ind w:firstLine="404"/>
    </w:pPr>
    <w:rPr>
      <w:rFonts w:ascii="Berlin Sans FB" w:hAnsi="Berlin Sans FB" w:cs="Arial"/>
      <w:iCs/>
      <w:sz w:val="24"/>
      <w:u w:val="single"/>
    </w:rPr>
  </w:style>
  <w:style w:type="paragraph" w:customStyle="1" w:styleId="MEMORIA30">
    <w:name w:val="MEMORIA3"/>
    <w:basedOn w:val="Normal"/>
    <w:rsid w:val="00B46ECE"/>
    <w:pPr>
      <w:ind w:left="902"/>
    </w:pPr>
    <w:rPr>
      <w:rFonts w:ascii="Berlin Sans FB" w:hAnsi="Berlin Sans FB"/>
      <w:sz w:val="24"/>
    </w:rPr>
  </w:style>
  <w:style w:type="paragraph" w:customStyle="1" w:styleId="Cuerpodetexto02CarCarCarCar">
    <w:name w:val="Cuerpo_de_texto_02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
    <w:name w:val="Cuerpo_texto Car1"/>
    <w:basedOn w:val="Normal"/>
    <w:rsid w:val="00B46ECE"/>
    <w:pPr>
      <w:overflowPunct w:val="0"/>
      <w:autoSpaceDE w:val="0"/>
      <w:autoSpaceDN w:val="0"/>
      <w:adjustRightInd w:val="0"/>
      <w:textAlignment w:val="baseline"/>
    </w:pPr>
    <w:rPr>
      <w:rFonts w:ascii="Berlin Sans FB" w:hAnsi="Berlin Sans FB" w:cs="Arial"/>
      <w:sz w:val="24"/>
    </w:rPr>
  </w:style>
  <w:style w:type="paragraph" w:customStyle="1" w:styleId="Indice01">
    <w:name w:val="Indice_01"/>
    <w:basedOn w:val="CuerpotextoCar1"/>
    <w:next w:val="CuerpotextoCar1"/>
    <w:rsid w:val="00B46ECE"/>
    <w:pPr>
      <w:tabs>
        <w:tab w:val="num" w:pos="720"/>
      </w:tabs>
      <w:ind w:left="720" w:hanging="360"/>
    </w:pPr>
    <w:rPr>
      <w:b/>
      <w:caps/>
    </w:rPr>
  </w:style>
  <w:style w:type="paragraph" w:customStyle="1" w:styleId="Cuerpodetexto02Car">
    <w:name w:val="Cuerpo_de_texto_02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MEMORIA40">
    <w:name w:val="MEMORIA4"/>
    <w:basedOn w:val="Normal"/>
    <w:rsid w:val="00B46ECE"/>
    <w:pPr>
      <w:ind w:left="1440"/>
    </w:pPr>
    <w:rPr>
      <w:rFonts w:ascii="Berlin Sans FB" w:hAnsi="Berlin Sans FB"/>
      <w:sz w:val="24"/>
      <w:lang w:val="es-ES_tradnl"/>
    </w:rPr>
  </w:style>
  <w:style w:type="paragraph" w:customStyle="1" w:styleId="000TITULO2">
    <w:name w:val="000_TITULO_2"/>
    <w:basedOn w:val="Normal"/>
    <w:next w:val="Normal"/>
    <w:autoRedefine/>
    <w:rsid w:val="00B46ECE"/>
    <w:pPr>
      <w:tabs>
        <w:tab w:val="left" w:pos="902"/>
      </w:tabs>
      <w:outlineLvl w:val="1"/>
    </w:pPr>
    <w:rPr>
      <w:rFonts w:cs="Arial"/>
      <w:b/>
      <w:caps/>
      <w:sz w:val="24"/>
      <w:u w:val="single"/>
    </w:rPr>
  </w:style>
  <w:style w:type="paragraph" w:customStyle="1" w:styleId="MEMORIACarCar1Car">
    <w:name w:val="MEMORIA Car Car1 Car"/>
    <w:basedOn w:val="Normal"/>
    <w:rsid w:val="00B46ECE"/>
    <w:rPr>
      <w:rFonts w:ascii="Bangle" w:hAnsi="Bangle"/>
      <w:sz w:val="22"/>
    </w:rPr>
  </w:style>
  <w:style w:type="paragraph" w:customStyle="1" w:styleId="Cuerpotexto0">
    <w:name w:val="Cuerpo_texto"/>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paragraph" w:customStyle="1" w:styleId="MEMORIA2Car1">
    <w:name w:val="MEMORIA2 Car1"/>
    <w:basedOn w:val="MEMORIA"/>
    <w:rsid w:val="00B46ECE"/>
    <w:pPr>
      <w:overflowPunct w:val="0"/>
      <w:autoSpaceDE w:val="0"/>
      <w:autoSpaceDN w:val="0"/>
      <w:adjustRightInd w:val="0"/>
      <w:ind w:left="357"/>
      <w:textAlignment w:val="baseline"/>
    </w:pPr>
  </w:style>
  <w:style w:type="paragraph" w:customStyle="1" w:styleId="GDNORMAL">
    <w:name w:val="GD NORMAL"/>
    <w:autoRedefine/>
    <w:rsid w:val="00B46ECE"/>
    <w:pPr>
      <w:spacing w:before="120" w:after="120"/>
      <w:ind w:left="851"/>
      <w:jc w:val="both"/>
    </w:pPr>
    <w:rPr>
      <w:rFonts w:ascii="Arial" w:hAnsi="Arial"/>
      <w:bCs/>
      <w:sz w:val="22"/>
      <w:szCs w:val="22"/>
    </w:rPr>
  </w:style>
  <w:style w:type="paragraph" w:customStyle="1" w:styleId="GDGUION">
    <w:name w:val="GD GUION"/>
    <w:basedOn w:val="GDNORMAL"/>
    <w:autoRedefine/>
    <w:rsid w:val="00B46ECE"/>
    <w:rPr>
      <w:lang w:val="es-ES_tradnl"/>
    </w:rPr>
  </w:style>
  <w:style w:type="paragraph" w:customStyle="1" w:styleId="GDTABLA">
    <w:name w:val="GD TABLA"/>
    <w:basedOn w:val="GDNORMAL"/>
    <w:autoRedefine/>
    <w:rsid w:val="00B46ECE"/>
    <w:pPr>
      <w:spacing w:before="0" w:after="0" w:line="200" w:lineRule="exact"/>
      <w:ind w:left="-60" w:right="-145"/>
      <w:jc w:val="center"/>
    </w:pPr>
    <w:rPr>
      <w:sz w:val="18"/>
      <w:szCs w:val="18"/>
      <w:lang w:val="es-ES_tradnl"/>
    </w:rPr>
  </w:style>
  <w:style w:type="paragraph" w:customStyle="1" w:styleId="GDTITULO2">
    <w:name w:val="GD TITULO 2"/>
    <w:basedOn w:val="GDTITULO1"/>
    <w:next w:val="GDNORMAL"/>
    <w:autoRedefine/>
    <w:rsid w:val="00B46ECE"/>
    <w:pPr>
      <w:spacing w:line="340" w:lineRule="exact"/>
    </w:pPr>
  </w:style>
  <w:style w:type="paragraph" w:customStyle="1" w:styleId="GDTITULO3">
    <w:name w:val="GD TITULO 3"/>
    <w:basedOn w:val="GDTITULO2"/>
    <w:next w:val="GDNORMAL"/>
    <w:autoRedefine/>
    <w:rsid w:val="00B46ECE"/>
    <w:pPr>
      <w:spacing w:line="240" w:lineRule="auto"/>
    </w:pPr>
    <w:rPr>
      <w:rFonts w:cs="Arial"/>
    </w:rPr>
  </w:style>
  <w:style w:type="paragraph" w:customStyle="1" w:styleId="GDTITULO4">
    <w:name w:val="GD TITULO 4"/>
    <w:basedOn w:val="GDTITULO3"/>
    <w:next w:val="GDNORMAL"/>
    <w:autoRedefine/>
    <w:rsid w:val="00B46ECE"/>
  </w:style>
  <w:style w:type="paragraph" w:customStyle="1" w:styleId="GDTITULO5">
    <w:name w:val="GD TITULO 5"/>
    <w:basedOn w:val="GDTITULO4"/>
    <w:autoRedefine/>
    <w:rsid w:val="00B46ECE"/>
    <w:pPr>
      <w:tabs>
        <w:tab w:val="left" w:pos="-4500"/>
        <w:tab w:val="num" w:pos="360"/>
        <w:tab w:val="num" w:pos="3963"/>
        <w:tab w:val="num" w:pos="5396"/>
      </w:tabs>
      <w:ind w:left="0"/>
    </w:pPr>
  </w:style>
  <w:style w:type="paragraph" w:customStyle="1" w:styleId="GDNEGRITA">
    <w:name w:val="GD NEGRITA"/>
    <w:basedOn w:val="GDNORMAL"/>
    <w:autoRedefine/>
    <w:rsid w:val="00B46ECE"/>
    <w:pPr>
      <w:tabs>
        <w:tab w:val="num" w:pos="1620"/>
      </w:tabs>
      <w:ind w:left="900"/>
    </w:pPr>
    <w:rPr>
      <w:rFonts w:cs="Arial"/>
      <w:b/>
    </w:rPr>
  </w:style>
  <w:style w:type="paragraph" w:customStyle="1" w:styleId="Puertonavacerrada">
    <w:name w:val="Puerto navacerrada"/>
    <w:basedOn w:val="CAJAMADRID"/>
    <w:rsid w:val="00B46ECE"/>
    <w:pPr>
      <w:ind w:right="567"/>
    </w:pPr>
    <w:rPr>
      <w:b w:val="0"/>
      <w:bCs w:val="0"/>
      <w:sz w:val="20"/>
    </w:rPr>
  </w:style>
  <w:style w:type="paragraph" w:customStyle="1" w:styleId="Textosinformato1">
    <w:name w:val="Texto sin formato1"/>
    <w:basedOn w:val="Normal"/>
    <w:rsid w:val="00B46ECE"/>
    <w:pPr>
      <w:overflowPunct w:val="0"/>
      <w:autoSpaceDE w:val="0"/>
      <w:autoSpaceDN w:val="0"/>
      <w:adjustRightInd w:val="0"/>
      <w:textAlignment w:val="baseline"/>
    </w:pPr>
    <w:rPr>
      <w:rFonts w:ascii="Courier New" w:hAnsi="Courier New"/>
      <w:sz w:val="20"/>
      <w:szCs w:val="20"/>
    </w:rPr>
  </w:style>
  <w:style w:type="paragraph" w:styleId="ndice20">
    <w:name w:val="index 2"/>
    <w:basedOn w:val="Normal"/>
    <w:next w:val="Normal"/>
    <w:autoRedefine/>
    <w:rsid w:val="00B46ECE"/>
    <w:pPr>
      <w:ind w:left="480" w:hanging="240"/>
      <w:jc w:val="left"/>
    </w:pPr>
    <w:rPr>
      <w:rFonts w:ascii="Times New Roman" w:hAnsi="Times New Roman"/>
      <w:sz w:val="20"/>
      <w:szCs w:val="20"/>
      <w:lang w:val="es-ES_tradnl"/>
    </w:rPr>
  </w:style>
  <w:style w:type="paragraph" w:styleId="ndice10">
    <w:name w:val="index 1"/>
    <w:basedOn w:val="Normal"/>
    <w:next w:val="Normal"/>
    <w:autoRedefine/>
    <w:rsid w:val="00B46ECE"/>
    <w:pPr>
      <w:ind w:left="240" w:hanging="240"/>
      <w:jc w:val="left"/>
    </w:pPr>
    <w:rPr>
      <w:rFonts w:ascii="Times New Roman" w:hAnsi="Times New Roman"/>
      <w:sz w:val="20"/>
      <w:szCs w:val="20"/>
      <w:lang w:val="es-ES_tradnl"/>
    </w:rPr>
  </w:style>
  <w:style w:type="paragraph" w:styleId="ndice3">
    <w:name w:val="index 3"/>
    <w:basedOn w:val="Normal"/>
    <w:next w:val="Normal"/>
    <w:autoRedefine/>
    <w:rsid w:val="00B46ECE"/>
    <w:pPr>
      <w:ind w:left="720" w:hanging="240"/>
      <w:jc w:val="left"/>
    </w:pPr>
    <w:rPr>
      <w:rFonts w:ascii="Times New Roman" w:hAnsi="Times New Roman"/>
      <w:sz w:val="20"/>
      <w:szCs w:val="20"/>
      <w:lang w:val="es-ES_tradnl"/>
    </w:rPr>
  </w:style>
  <w:style w:type="paragraph" w:styleId="ndice4">
    <w:name w:val="index 4"/>
    <w:basedOn w:val="Normal"/>
    <w:next w:val="Normal"/>
    <w:autoRedefine/>
    <w:rsid w:val="00B46ECE"/>
    <w:pPr>
      <w:ind w:left="960" w:hanging="240"/>
      <w:jc w:val="left"/>
    </w:pPr>
    <w:rPr>
      <w:rFonts w:ascii="Times New Roman" w:hAnsi="Times New Roman"/>
      <w:sz w:val="20"/>
      <w:szCs w:val="20"/>
      <w:lang w:val="es-ES_tradnl"/>
    </w:rPr>
  </w:style>
  <w:style w:type="paragraph" w:styleId="ndice5">
    <w:name w:val="index 5"/>
    <w:basedOn w:val="Normal"/>
    <w:next w:val="Normal"/>
    <w:autoRedefine/>
    <w:rsid w:val="00B46ECE"/>
    <w:pPr>
      <w:ind w:left="1200" w:hanging="240"/>
      <w:jc w:val="left"/>
    </w:pPr>
    <w:rPr>
      <w:rFonts w:ascii="Times New Roman" w:hAnsi="Times New Roman"/>
      <w:sz w:val="20"/>
      <w:szCs w:val="20"/>
      <w:lang w:val="es-ES_tradnl"/>
    </w:rPr>
  </w:style>
  <w:style w:type="paragraph" w:styleId="ndice6">
    <w:name w:val="index 6"/>
    <w:basedOn w:val="Normal"/>
    <w:next w:val="Normal"/>
    <w:autoRedefine/>
    <w:rsid w:val="00B46ECE"/>
    <w:pPr>
      <w:ind w:left="1440" w:hanging="240"/>
      <w:jc w:val="left"/>
    </w:pPr>
    <w:rPr>
      <w:rFonts w:ascii="Times New Roman" w:hAnsi="Times New Roman"/>
      <w:sz w:val="20"/>
      <w:szCs w:val="20"/>
      <w:lang w:val="es-ES_tradnl"/>
    </w:rPr>
  </w:style>
  <w:style w:type="paragraph" w:styleId="ndice7">
    <w:name w:val="index 7"/>
    <w:basedOn w:val="Normal"/>
    <w:next w:val="Normal"/>
    <w:autoRedefine/>
    <w:rsid w:val="00B46ECE"/>
    <w:pPr>
      <w:ind w:left="1680" w:hanging="240"/>
      <w:jc w:val="left"/>
    </w:pPr>
    <w:rPr>
      <w:rFonts w:ascii="Times New Roman" w:hAnsi="Times New Roman"/>
      <w:sz w:val="20"/>
      <w:szCs w:val="20"/>
      <w:lang w:val="es-ES_tradnl"/>
    </w:rPr>
  </w:style>
  <w:style w:type="paragraph" w:styleId="ndice8">
    <w:name w:val="index 8"/>
    <w:basedOn w:val="Normal"/>
    <w:next w:val="Normal"/>
    <w:autoRedefine/>
    <w:rsid w:val="00B46ECE"/>
    <w:pPr>
      <w:ind w:left="1920" w:hanging="240"/>
      <w:jc w:val="left"/>
    </w:pPr>
    <w:rPr>
      <w:rFonts w:ascii="Times New Roman" w:hAnsi="Times New Roman"/>
      <w:sz w:val="20"/>
      <w:szCs w:val="20"/>
      <w:lang w:val="es-ES_tradnl"/>
    </w:rPr>
  </w:style>
  <w:style w:type="paragraph" w:styleId="ndice9">
    <w:name w:val="index 9"/>
    <w:basedOn w:val="Normal"/>
    <w:next w:val="Normal"/>
    <w:autoRedefine/>
    <w:rsid w:val="00B46ECE"/>
    <w:pPr>
      <w:ind w:left="2160" w:hanging="240"/>
      <w:jc w:val="left"/>
    </w:pPr>
    <w:rPr>
      <w:rFonts w:ascii="Times New Roman" w:hAnsi="Times New Roman"/>
      <w:sz w:val="20"/>
      <w:szCs w:val="20"/>
      <w:lang w:val="es-ES_tradnl"/>
    </w:rPr>
  </w:style>
  <w:style w:type="paragraph" w:styleId="Ttulodendice">
    <w:name w:val="index heading"/>
    <w:basedOn w:val="Normal"/>
    <w:next w:val="ndice10"/>
    <w:rsid w:val="00B46ECE"/>
    <w:pPr>
      <w:jc w:val="left"/>
    </w:pPr>
    <w:rPr>
      <w:rFonts w:ascii="Times New Roman" w:hAnsi="Times New Roman"/>
      <w:sz w:val="20"/>
      <w:szCs w:val="20"/>
      <w:lang w:val="es-ES_tradnl"/>
    </w:rPr>
  </w:style>
  <w:style w:type="paragraph" w:customStyle="1" w:styleId="Indice0">
    <w:name w:val="Indice"/>
    <w:rsid w:val="00B46ECE"/>
    <w:pPr>
      <w:widowControl w:val="0"/>
      <w:autoSpaceDE w:val="0"/>
      <w:autoSpaceDN w:val="0"/>
      <w:adjustRightInd w:val="0"/>
      <w:spacing w:before="57" w:after="113"/>
      <w:ind w:left="1298" w:hanging="1298"/>
    </w:pPr>
    <w:rPr>
      <w:rFonts w:ascii="Arial" w:hAnsi="Arial" w:cs="Arial"/>
      <w:b/>
      <w:bCs/>
      <w:color w:val="000000"/>
    </w:rPr>
  </w:style>
  <w:style w:type="paragraph" w:customStyle="1" w:styleId="GD-NOTAS">
    <w:name w:val="GD-NOTAS"/>
    <w:basedOn w:val="GDNORMAL"/>
    <w:autoRedefine/>
    <w:rsid w:val="00B46ECE"/>
    <w:pPr>
      <w:ind w:left="1134" w:right="567"/>
    </w:pPr>
    <w:rPr>
      <w:sz w:val="18"/>
      <w:szCs w:val="20"/>
      <w:lang w:val="es-ES_tradnl"/>
    </w:rPr>
  </w:style>
  <w:style w:type="paragraph" w:styleId="Tabladeilustraciones">
    <w:name w:val="table of figures"/>
    <w:basedOn w:val="Normal"/>
    <w:next w:val="Normal"/>
    <w:rsid w:val="00B46ECE"/>
    <w:pPr>
      <w:tabs>
        <w:tab w:val="right" w:pos="8494"/>
      </w:tabs>
      <w:spacing w:before="120" w:after="120"/>
      <w:ind w:left="480" w:hanging="480"/>
      <w:jc w:val="left"/>
    </w:pPr>
    <w:rPr>
      <w:sz w:val="20"/>
      <w:szCs w:val="20"/>
    </w:rPr>
  </w:style>
  <w:style w:type="paragraph" w:customStyle="1" w:styleId="GDTIT1">
    <w:name w:val="GD TIT1"/>
    <w:basedOn w:val="GDNORMAL"/>
    <w:next w:val="GDNORMAL"/>
    <w:autoRedefine/>
    <w:rsid w:val="00B46ECE"/>
    <w:pPr>
      <w:spacing w:after="240" w:line="360" w:lineRule="auto"/>
      <w:ind w:left="0"/>
    </w:pPr>
    <w:rPr>
      <w:b/>
      <w:sz w:val="28"/>
      <w:szCs w:val="20"/>
    </w:rPr>
  </w:style>
  <w:style w:type="character" w:customStyle="1" w:styleId="GDTIT1CarCar">
    <w:name w:val="GD TIT1 Car Car"/>
    <w:rsid w:val="00B46ECE"/>
    <w:rPr>
      <w:rFonts w:ascii="Arial" w:hAnsi="Arial" w:cs="Times New Roman"/>
      <w:b/>
      <w:bCs/>
      <w:sz w:val="28"/>
      <w:lang w:val="es-ES" w:eastAsia="es-ES" w:bidi="ar-SA"/>
    </w:rPr>
  </w:style>
  <w:style w:type="paragraph" w:customStyle="1" w:styleId="GDTIT2">
    <w:name w:val="GD TIT2"/>
    <w:basedOn w:val="GDTIT1"/>
    <w:next w:val="GDNORMAL"/>
    <w:autoRedefine/>
    <w:rsid w:val="00B46ECE"/>
    <w:pPr>
      <w:numPr>
        <w:ilvl w:val="1"/>
      </w:numPr>
      <w:spacing w:line="340" w:lineRule="exact"/>
      <w:ind w:left="624" w:hanging="624"/>
    </w:pPr>
    <w:rPr>
      <w:sz w:val="26"/>
    </w:rPr>
  </w:style>
  <w:style w:type="paragraph" w:customStyle="1" w:styleId="GDTIT3">
    <w:name w:val="GD TIT3"/>
    <w:basedOn w:val="GDTIT2"/>
    <w:next w:val="GDNORMAL"/>
    <w:autoRedefine/>
    <w:rsid w:val="00B46ECE"/>
    <w:pPr>
      <w:numPr>
        <w:ilvl w:val="2"/>
      </w:numPr>
      <w:ind w:left="624" w:hanging="624"/>
    </w:pPr>
    <w:rPr>
      <w:b w:val="0"/>
      <w:sz w:val="24"/>
    </w:rPr>
  </w:style>
  <w:style w:type="character" w:customStyle="1" w:styleId="GDTIT3CarCar">
    <w:name w:val="GD TIT3 Car Car"/>
    <w:rsid w:val="00B46ECE"/>
    <w:rPr>
      <w:rFonts w:ascii="Arial" w:hAnsi="Arial" w:cs="Times New Roman"/>
      <w:b/>
      <w:bCs/>
      <w:sz w:val="24"/>
      <w:lang w:val="es-ES" w:eastAsia="es-ES" w:bidi="ar-SA"/>
    </w:rPr>
  </w:style>
  <w:style w:type="paragraph" w:customStyle="1" w:styleId="GDTIT4">
    <w:name w:val="GD TIT4"/>
    <w:basedOn w:val="GDTIT3"/>
    <w:next w:val="GDNORMAL"/>
    <w:autoRedefine/>
    <w:rsid w:val="00B46ECE"/>
    <w:pPr>
      <w:numPr>
        <w:ilvl w:val="3"/>
      </w:numPr>
      <w:spacing w:line="320" w:lineRule="exact"/>
      <w:ind w:left="964" w:hanging="964"/>
    </w:pPr>
  </w:style>
  <w:style w:type="character" w:customStyle="1" w:styleId="GDTIT4CarCar">
    <w:name w:val="GD TIT4 Car Car"/>
    <w:basedOn w:val="GDTIT3CarCar"/>
    <w:rsid w:val="00B46ECE"/>
    <w:rPr>
      <w:rFonts w:ascii="Arial" w:hAnsi="Arial" w:cs="Times New Roman"/>
      <w:b/>
      <w:bCs/>
      <w:sz w:val="24"/>
      <w:lang w:val="es-ES" w:eastAsia="es-ES" w:bidi="ar-SA"/>
    </w:rPr>
  </w:style>
  <w:style w:type="paragraph" w:customStyle="1" w:styleId="GDTIT5">
    <w:name w:val="GD TIT5"/>
    <w:basedOn w:val="GDTIT4"/>
    <w:next w:val="GDNORMAL"/>
    <w:autoRedefine/>
    <w:rsid w:val="00B46ECE"/>
    <w:pPr>
      <w:numPr>
        <w:ilvl w:val="0"/>
      </w:numPr>
      <w:ind w:left="964" w:hanging="964"/>
    </w:pPr>
    <w:rPr>
      <w:szCs w:val="24"/>
    </w:rPr>
  </w:style>
  <w:style w:type="character" w:customStyle="1" w:styleId="GDTIT5CarCar">
    <w:name w:val="GD TIT5 Car Car"/>
    <w:rsid w:val="00B46ECE"/>
    <w:rPr>
      <w:rFonts w:ascii="Arial" w:hAnsi="Arial" w:cs="Times New Roman"/>
      <w:b/>
      <w:bCs/>
      <w:sz w:val="24"/>
      <w:szCs w:val="24"/>
      <w:lang w:val="es-ES" w:eastAsia="es-ES" w:bidi="ar-SA"/>
    </w:rPr>
  </w:style>
  <w:style w:type="paragraph" w:customStyle="1" w:styleId="Normal0">
    <w:name w:val="[Normal]"/>
    <w:rsid w:val="00B46ECE"/>
    <w:pPr>
      <w:widowControl w:val="0"/>
    </w:pPr>
    <w:rPr>
      <w:rFonts w:ascii="Arial" w:hAnsi="Arial" w:cs="Arial"/>
      <w:sz w:val="24"/>
      <w:lang w:val="es-ES_tradnl" w:eastAsia="es-ES_tradnl"/>
    </w:rPr>
  </w:style>
  <w:style w:type="paragraph" w:customStyle="1" w:styleId="font5">
    <w:name w:val="font5"/>
    <w:basedOn w:val="Normal"/>
    <w:rsid w:val="00B46ECE"/>
    <w:pPr>
      <w:spacing w:before="100" w:beforeAutospacing="1" w:after="100" w:afterAutospacing="1"/>
      <w:jc w:val="left"/>
    </w:pPr>
    <w:rPr>
      <w:rFonts w:ascii="Times New Roman" w:hAnsi="Times New Roman"/>
      <w:b/>
      <w:bCs/>
      <w:sz w:val="16"/>
      <w:szCs w:val="16"/>
    </w:rPr>
  </w:style>
  <w:style w:type="paragraph" w:customStyle="1" w:styleId="font6">
    <w:name w:val="font6"/>
    <w:basedOn w:val="Normal"/>
    <w:rsid w:val="00B46ECE"/>
    <w:pPr>
      <w:spacing w:before="100" w:beforeAutospacing="1" w:after="100" w:afterAutospacing="1"/>
      <w:jc w:val="left"/>
    </w:pPr>
    <w:rPr>
      <w:rFonts w:ascii="Times New Roman" w:hAnsi="Times New Roman"/>
      <w:b/>
      <w:bCs/>
      <w:sz w:val="16"/>
      <w:szCs w:val="16"/>
    </w:rPr>
  </w:style>
  <w:style w:type="paragraph" w:customStyle="1" w:styleId="xl28">
    <w:name w:val="xl28"/>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30">
    <w:name w:val="xl30"/>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31">
    <w:name w:val="xl31"/>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pPr>
    <w:rPr>
      <w:rFonts w:cs="Arial"/>
      <w:sz w:val="16"/>
      <w:szCs w:val="16"/>
    </w:rPr>
  </w:style>
  <w:style w:type="paragraph" w:customStyle="1" w:styleId="xl32">
    <w:name w:val="xl32"/>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3">
    <w:name w:val="xl33"/>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4">
    <w:name w:val="xl34"/>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5">
    <w:name w:val="xl35"/>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6">
    <w:name w:val="xl3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37">
    <w:name w:val="xl37"/>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8">
    <w:name w:val="xl38"/>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9">
    <w:name w:val="xl39"/>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40">
    <w:name w:val="xl40"/>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2">
    <w:name w:val="xl42"/>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3">
    <w:name w:val="xl4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ascii="Times New Roman" w:hAnsi="Times New Roman"/>
      <w:sz w:val="16"/>
      <w:szCs w:val="16"/>
    </w:rPr>
  </w:style>
  <w:style w:type="paragraph" w:customStyle="1" w:styleId="xl44">
    <w:name w:val="xl44"/>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5">
    <w:name w:val="xl45"/>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6">
    <w:name w:val="xl4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7">
    <w:name w:val="xl47"/>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48">
    <w:name w:val="xl48"/>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49">
    <w:name w:val="xl49"/>
    <w:basedOn w:val="Normal"/>
    <w:rsid w:val="00B46ECE"/>
    <w:pPr>
      <w:pBdr>
        <w:left w:val="single" w:sz="4" w:space="0" w:color="auto"/>
        <w:bottom w:val="single" w:sz="4" w:space="0" w:color="auto"/>
        <w:right w:val="single" w:sz="4" w:space="0" w:color="auto"/>
      </w:pBdr>
      <w:spacing w:before="100" w:beforeAutospacing="1" w:after="100" w:afterAutospacing="1"/>
      <w:jc w:val="left"/>
    </w:pPr>
    <w:rPr>
      <w:rFonts w:cs="Arial"/>
      <w:sz w:val="16"/>
      <w:szCs w:val="16"/>
    </w:rPr>
  </w:style>
  <w:style w:type="paragraph" w:customStyle="1" w:styleId="xl50">
    <w:name w:val="xl50"/>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1">
    <w:name w:val="xl51"/>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2">
    <w:name w:val="xl52"/>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16"/>
      <w:szCs w:val="16"/>
    </w:rPr>
  </w:style>
  <w:style w:type="paragraph" w:customStyle="1" w:styleId="xl53">
    <w:name w:val="xl53"/>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4">
    <w:name w:val="xl54"/>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5">
    <w:name w:val="xl55"/>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6">
    <w:name w:val="xl56"/>
    <w:basedOn w:val="Normal"/>
    <w:rsid w:val="00B46ECE"/>
    <w:pPr>
      <w:pBdr>
        <w:left w:val="single" w:sz="4" w:space="0" w:color="auto"/>
        <w:bottom w:val="single" w:sz="4" w:space="0" w:color="auto"/>
        <w:right w:val="single" w:sz="4" w:space="0" w:color="auto"/>
      </w:pBdr>
      <w:shd w:val="clear" w:color="auto" w:fill="CCFFCC"/>
      <w:spacing w:before="100" w:beforeAutospacing="1" w:after="100" w:afterAutospacing="1"/>
      <w:jc w:val="left"/>
    </w:pPr>
    <w:rPr>
      <w:rFonts w:cs="Arial"/>
      <w:sz w:val="16"/>
      <w:szCs w:val="16"/>
    </w:rPr>
  </w:style>
  <w:style w:type="paragraph" w:customStyle="1" w:styleId="xl57">
    <w:name w:val="xl5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58">
    <w:name w:val="xl58"/>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9">
    <w:name w:val="xl59"/>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0">
    <w:name w:val="xl60"/>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61">
    <w:name w:val="xl61"/>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2">
    <w:name w:val="xl62"/>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3">
    <w:name w:val="xl63"/>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4">
    <w:name w:val="xl64"/>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top"/>
    </w:pPr>
    <w:rPr>
      <w:rFonts w:ascii="Times New Roman" w:hAnsi="Times New Roman"/>
      <w:sz w:val="16"/>
      <w:szCs w:val="16"/>
    </w:rPr>
  </w:style>
  <w:style w:type="paragraph" w:customStyle="1" w:styleId="xl65">
    <w:name w:val="xl65"/>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66">
    <w:name w:val="xl6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7">
    <w:name w:val="xl6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8">
    <w:name w:val="xl68"/>
    <w:basedOn w:val="Normal"/>
    <w:rsid w:val="00B46EC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69">
    <w:name w:val="xl69"/>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0">
    <w:name w:val="xl70"/>
    <w:basedOn w:val="Normal"/>
    <w:rsid w:val="00B46EC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1">
    <w:name w:val="xl71"/>
    <w:basedOn w:val="Normal"/>
    <w:rsid w:val="00B46ECE"/>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b/>
      <w:bCs/>
      <w:sz w:val="16"/>
      <w:szCs w:val="16"/>
    </w:rPr>
  </w:style>
  <w:style w:type="paragraph" w:customStyle="1" w:styleId="xl72">
    <w:name w:val="xl72"/>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3">
    <w:name w:val="xl73"/>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4">
    <w:name w:val="xl74"/>
    <w:basedOn w:val="Normal"/>
    <w:rsid w:val="00B46EC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5">
    <w:name w:val="xl75"/>
    <w:basedOn w:val="Normal"/>
    <w:rsid w:val="00B46ECE"/>
    <w:pPr>
      <w:pBdr>
        <w:left w:val="single" w:sz="8"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b/>
      <w:bCs/>
      <w:sz w:val="16"/>
      <w:szCs w:val="16"/>
    </w:rPr>
  </w:style>
  <w:style w:type="paragraph" w:customStyle="1" w:styleId="xl76">
    <w:name w:val="xl7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7">
    <w:name w:val="xl77"/>
    <w:basedOn w:val="Normal"/>
    <w:rsid w:val="00B46ECE"/>
    <w:pPr>
      <w:pBdr>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8">
    <w:name w:val="xl78"/>
    <w:basedOn w:val="Normal"/>
    <w:rsid w:val="00B46ECE"/>
    <w:pPr>
      <w:pBdr>
        <w:left w:val="single" w:sz="8"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b/>
      <w:bCs/>
      <w:sz w:val="16"/>
      <w:szCs w:val="16"/>
    </w:rPr>
  </w:style>
  <w:style w:type="paragraph" w:customStyle="1" w:styleId="xl79">
    <w:name w:val="xl79"/>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0">
    <w:name w:val="xl80"/>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1">
    <w:name w:val="xl81"/>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2">
    <w:name w:val="xl82"/>
    <w:basedOn w:val="Normal"/>
    <w:rsid w:val="00B46ECE"/>
    <w:pPr>
      <w:pBdr>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16"/>
      <w:szCs w:val="16"/>
    </w:rPr>
  </w:style>
  <w:style w:type="paragraph" w:customStyle="1" w:styleId="xl83">
    <w:name w:val="xl8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4">
    <w:name w:val="xl84"/>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5">
    <w:name w:val="xl85"/>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6">
    <w:name w:val="xl86"/>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87">
    <w:name w:val="xl87"/>
    <w:basedOn w:val="Normal"/>
    <w:rsid w:val="00B46ECE"/>
    <w:pPr>
      <w:pBdr>
        <w:top w:val="single" w:sz="4" w:space="0" w:color="auto"/>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character" w:customStyle="1" w:styleId="mw-headline">
    <w:name w:val="mw-headline"/>
    <w:rsid w:val="00B46ECE"/>
    <w:rPr>
      <w:rFonts w:cs="Times New Roman"/>
    </w:rPr>
  </w:style>
  <w:style w:type="character" w:customStyle="1" w:styleId="editsection">
    <w:name w:val="editsection"/>
    <w:rsid w:val="00B46ECE"/>
    <w:rPr>
      <w:rFonts w:cs="Times New Roman"/>
    </w:rPr>
  </w:style>
  <w:style w:type="character" w:customStyle="1" w:styleId="h2CarCar">
    <w:name w:val="h2 Car Car"/>
    <w:rsid w:val="00B46ECE"/>
    <w:rPr>
      <w:rFonts w:cs="Times New Roman"/>
      <w:b/>
      <w:sz w:val="16"/>
    </w:rPr>
  </w:style>
  <w:style w:type="paragraph" w:customStyle="1" w:styleId="titulo1">
    <w:name w:val="titulo 1"/>
    <w:basedOn w:val="Encabezadodenota"/>
    <w:next w:val="Ttulo2"/>
    <w:rsid w:val="00B46ECE"/>
    <w:pPr>
      <w:framePr w:hSpace="142" w:vSpace="142" w:wrap="around" w:vAnchor="text" w:hAnchor="text" w:y="1"/>
      <w:numPr>
        <w:numId w:val="17"/>
      </w:numPr>
      <w:tabs>
        <w:tab w:val="clear" w:pos="720"/>
      </w:tabs>
      <w:ind w:hanging="360"/>
      <w:jc w:val="both"/>
    </w:pPr>
    <w:rPr>
      <w:b/>
      <w:sz w:val="28"/>
      <w:lang w:val="es-ES_tradnl"/>
    </w:rPr>
  </w:style>
  <w:style w:type="paragraph" w:styleId="Encabezadodenota">
    <w:name w:val="Note Heading"/>
    <w:basedOn w:val="Normal"/>
    <w:next w:val="Normal"/>
    <w:link w:val="EncabezadodenotaCar"/>
    <w:rsid w:val="00B46ECE"/>
    <w:pPr>
      <w:jc w:val="left"/>
    </w:pPr>
    <w:rPr>
      <w:rFonts w:ascii="Times New Roman" w:hAnsi="Times New Roman"/>
      <w:sz w:val="24"/>
      <w:lang w:val="x-none" w:eastAsia="x-none"/>
    </w:rPr>
  </w:style>
  <w:style w:type="character" w:customStyle="1" w:styleId="EncabezadodenotaCar">
    <w:name w:val="Encabezado de nota Car"/>
    <w:basedOn w:val="Fuentedeprrafopredeter"/>
    <w:link w:val="Encabezadodenota"/>
    <w:rsid w:val="00B46ECE"/>
    <w:rPr>
      <w:sz w:val="24"/>
      <w:szCs w:val="24"/>
      <w:lang w:val="x-none" w:eastAsia="x-none"/>
    </w:rPr>
  </w:style>
  <w:style w:type="paragraph" w:customStyle="1" w:styleId="artculo-tex">
    <w:name w:val="artículo-tex"/>
    <w:basedOn w:val="Normal"/>
    <w:autoRedefine/>
    <w:rsid w:val="00B46ECE"/>
    <w:pPr>
      <w:tabs>
        <w:tab w:val="num" w:pos="360"/>
        <w:tab w:val="left" w:pos="3876"/>
      </w:tabs>
      <w:spacing w:before="60" w:after="60"/>
      <w:ind w:left="360" w:hanging="360"/>
    </w:pPr>
    <w:rPr>
      <w:sz w:val="20"/>
      <w:szCs w:val="20"/>
      <w:lang w:val="es-ES_tradnl"/>
    </w:rPr>
  </w:style>
  <w:style w:type="paragraph" w:customStyle="1" w:styleId="artculoCTE">
    <w:name w:val="artículoCTE"/>
    <w:basedOn w:val="Normal"/>
    <w:next w:val="Normal"/>
    <w:autoRedefine/>
    <w:rsid w:val="00B46ECE"/>
    <w:pPr>
      <w:keepNext/>
      <w:spacing w:before="160" w:after="60"/>
      <w:outlineLvl w:val="3"/>
    </w:pPr>
    <w:rPr>
      <w:sz w:val="20"/>
      <w:szCs w:val="20"/>
    </w:rPr>
  </w:style>
  <w:style w:type="paragraph" w:customStyle="1" w:styleId="Ttulo5CTE">
    <w:name w:val="Título5CTE"/>
    <w:basedOn w:val="Ttulo4CTE"/>
    <w:next w:val="Normal"/>
    <w:autoRedefine/>
    <w:rsid w:val="00B46ECE"/>
    <w:pPr>
      <w:tabs>
        <w:tab w:val="num" w:pos="360"/>
      </w:tabs>
      <w:autoSpaceDE/>
      <w:autoSpaceDN/>
      <w:adjustRightInd/>
      <w:spacing w:before="200" w:after="100"/>
      <w:ind w:left="360" w:hanging="360"/>
      <w:jc w:val="both"/>
    </w:pPr>
    <w:rPr>
      <w:sz w:val="20"/>
      <w:szCs w:val="20"/>
    </w:rPr>
  </w:style>
  <w:style w:type="paragraph" w:customStyle="1" w:styleId="EstiloTtulo1CTEAntes24ptoDespus8pto">
    <w:name w:val="Estilo Título1CTE + Antes:  24 pto Después:  8 pto"/>
    <w:basedOn w:val="Normal"/>
    <w:autoRedefine/>
    <w:rsid w:val="00B46ECE"/>
    <w:pPr>
      <w:keepNext/>
      <w:spacing w:before="480" w:after="160"/>
      <w:outlineLvl w:val="0"/>
    </w:pPr>
    <w:rPr>
      <w:b/>
      <w:sz w:val="28"/>
      <w:szCs w:val="20"/>
      <w:lang w:val="es-ES_tradnl"/>
    </w:rPr>
  </w:style>
  <w:style w:type="paragraph" w:customStyle="1" w:styleId="SeccinCTE">
    <w:name w:val="SecciónCTE"/>
    <w:basedOn w:val="Ttulo"/>
    <w:rsid w:val="00B46ECE"/>
    <w:pPr>
      <w:jc w:val="right"/>
    </w:pPr>
    <w:rPr>
      <w:rFonts w:ascii="Cambria" w:hAnsi="Cambria"/>
      <w:bCs w:val="0"/>
      <w:sz w:val="48"/>
      <w:szCs w:val="20"/>
      <w:lang w:eastAsia="x-none"/>
    </w:rPr>
  </w:style>
  <w:style w:type="paragraph" w:styleId="Textonotapie">
    <w:name w:val="footnote text"/>
    <w:basedOn w:val="Normal"/>
    <w:link w:val="TextonotapieCar"/>
    <w:rsid w:val="00B46ECE"/>
    <w:pPr>
      <w:jc w:val="left"/>
    </w:pPr>
    <w:rPr>
      <w:rFonts w:ascii="Times New Roman" w:hAnsi="Times New Roman"/>
      <w:sz w:val="20"/>
      <w:szCs w:val="20"/>
      <w:lang w:val="x-none" w:eastAsia="x-none"/>
    </w:rPr>
  </w:style>
  <w:style w:type="character" w:customStyle="1" w:styleId="TextonotapieCar">
    <w:name w:val="Texto nota pie Car"/>
    <w:basedOn w:val="Fuentedeprrafopredeter"/>
    <w:link w:val="Textonotapie"/>
    <w:rsid w:val="00B46ECE"/>
    <w:rPr>
      <w:lang w:val="x-none" w:eastAsia="x-none"/>
    </w:rPr>
  </w:style>
  <w:style w:type="paragraph" w:customStyle="1" w:styleId="Prettulo">
    <w:name w:val="Pretítulo"/>
    <w:basedOn w:val="SeccinCTE"/>
    <w:rsid w:val="00B46ECE"/>
    <w:pPr>
      <w:jc w:val="center"/>
    </w:pPr>
    <w:rPr>
      <w:sz w:val="36"/>
    </w:rPr>
  </w:style>
  <w:style w:type="paragraph" w:customStyle="1" w:styleId="subaptdosnivel1">
    <w:name w:val="subaptdosnivel1"/>
    <w:basedOn w:val="Normal"/>
    <w:next w:val="Normal"/>
    <w:autoRedefine/>
    <w:rsid w:val="00B46ECE"/>
    <w:pPr>
      <w:ind w:left="720" w:hanging="360"/>
    </w:pPr>
    <w:rPr>
      <w:sz w:val="20"/>
      <w:szCs w:val="20"/>
    </w:rPr>
  </w:style>
  <w:style w:type="paragraph" w:customStyle="1" w:styleId="subaptdosnivel2">
    <w:name w:val="subaptdosnivel2"/>
    <w:basedOn w:val="Normal"/>
    <w:autoRedefine/>
    <w:rsid w:val="00B46ECE"/>
    <w:pPr>
      <w:numPr>
        <w:numId w:val="19"/>
      </w:numPr>
    </w:pPr>
    <w:rPr>
      <w:sz w:val="20"/>
      <w:szCs w:val="20"/>
    </w:rPr>
  </w:style>
  <w:style w:type="paragraph" w:customStyle="1" w:styleId="Notapietablafigura">
    <w:name w:val="Nota pie tabla/figura"/>
    <w:basedOn w:val="Ttulo5CTE"/>
    <w:rsid w:val="00B46ECE"/>
    <w:pPr>
      <w:keepNext/>
      <w:numPr>
        <w:numId w:val="18"/>
      </w:numPr>
      <w:tabs>
        <w:tab w:val="clear" w:pos="360"/>
        <w:tab w:val="left" w:pos="342"/>
        <w:tab w:val="left" w:pos="513"/>
        <w:tab w:val="num" w:pos="3600"/>
      </w:tabs>
      <w:spacing w:before="0" w:after="0"/>
      <w:ind w:left="3600" w:hanging="360"/>
    </w:pPr>
    <w:rPr>
      <w:b w:val="0"/>
      <w:sz w:val="16"/>
    </w:rPr>
  </w:style>
  <w:style w:type="paragraph" w:customStyle="1" w:styleId="Tablas8">
    <w:name w:val="Tablas8"/>
    <w:basedOn w:val="Tablas"/>
    <w:rsid w:val="00B46ECE"/>
    <w:rPr>
      <w:sz w:val="16"/>
    </w:rPr>
  </w:style>
  <w:style w:type="paragraph" w:customStyle="1" w:styleId="Tablas">
    <w:name w:val="Tablas"/>
    <w:basedOn w:val="Ttulo6"/>
    <w:rsid w:val="00B46ECE"/>
    <w:pPr>
      <w:widowControl/>
      <w:numPr>
        <w:ilvl w:val="0"/>
        <w:numId w:val="0"/>
      </w:numPr>
      <w:tabs>
        <w:tab w:val="clear" w:pos="284"/>
        <w:tab w:val="clear" w:pos="567"/>
        <w:tab w:val="clear" w:pos="1560"/>
        <w:tab w:val="clear" w:pos="1843"/>
        <w:tab w:val="clear" w:pos="2410"/>
        <w:tab w:val="clear" w:pos="6237"/>
        <w:tab w:val="clear" w:pos="7938"/>
      </w:tabs>
      <w:spacing w:after="0" w:line="240" w:lineRule="auto"/>
      <w:ind w:right="0"/>
    </w:pPr>
    <w:rPr>
      <w:b w:val="0"/>
      <w:snapToGrid/>
      <w:sz w:val="14"/>
      <w:szCs w:val="20"/>
      <w:lang w:val="x-none" w:eastAsia="x-none"/>
    </w:rPr>
  </w:style>
  <w:style w:type="paragraph" w:customStyle="1" w:styleId="ttulofiguratablaCTE">
    <w:name w:val="título figura/tablaCTE"/>
    <w:basedOn w:val="Normal"/>
    <w:rsid w:val="00B46ECE"/>
    <w:pPr>
      <w:jc w:val="left"/>
    </w:pPr>
    <w:rPr>
      <w:b/>
      <w:bCs/>
    </w:rPr>
  </w:style>
  <w:style w:type="paragraph" w:customStyle="1" w:styleId="Ecuacin">
    <w:name w:val="Ecuación"/>
    <w:next w:val="Normal"/>
    <w:rsid w:val="00B46ECE"/>
    <w:pPr>
      <w:tabs>
        <w:tab w:val="right" w:pos="9356"/>
      </w:tabs>
      <w:jc w:val="both"/>
    </w:pPr>
    <w:rPr>
      <w:rFonts w:ascii="Arial" w:hAnsi="Arial"/>
      <w:color w:val="000000"/>
    </w:rPr>
  </w:style>
  <w:style w:type="paragraph" w:customStyle="1" w:styleId="pieformula">
    <w:name w:val="pie formula"/>
    <w:basedOn w:val="Normal"/>
    <w:rsid w:val="00B46ECE"/>
    <w:pPr>
      <w:jc w:val="center"/>
    </w:pPr>
    <w:rPr>
      <w:szCs w:val="20"/>
    </w:rPr>
  </w:style>
  <w:style w:type="paragraph" w:customStyle="1" w:styleId="nota">
    <w:name w:val="nota"/>
    <w:basedOn w:val="Normal"/>
    <w:rsid w:val="00B46ECE"/>
    <w:pPr>
      <w:tabs>
        <w:tab w:val="left" w:pos="1122"/>
        <w:tab w:val="left" w:pos="1309"/>
      </w:tabs>
    </w:pPr>
    <w:rPr>
      <w:sz w:val="20"/>
      <w:szCs w:val="20"/>
      <w:lang w:val="es-ES_tradnl"/>
    </w:rPr>
  </w:style>
  <w:style w:type="paragraph" w:customStyle="1" w:styleId="mlnormal">
    <w:name w:val="ml normal"/>
    <w:basedOn w:val="Normal"/>
    <w:rsid w:val="00B46ECE"/>
    <w:pPr>
      <w:widowControl w:val="0"/>
      <w:autoSpaceDE w:val="0"/>
      <w:autoSpaceDN w:val="0"/>
      <w:adjustRightInd w:val="0"/>
      <w:spacing w:before="240" w:after="240"/>
    </w:pPr>
    <w:rPr>
      <w:rFonts w:ascii="Arial Unicode MS" w:eastAsia="Arial Unicode MS" w:hAnsi="Arial Unicode MS" w:cs="Arial Unicode MS"/>
      <w:sz w:val="24"/>
    </w:rPr>
  </w:style>
  <w:style w:type="character" w:styleId="Nmerodelnea">
    <w:name w:val="line number"/>
    <w:rsid w:val="00B46ECE"/>
    <w:rPr>
      <w:rFonts w:cs="Times New Roman"/>
    </w:rPr>
  </w:style>
  <w:style w:type="paragraph" w:customStyle="1" w:styleId="CTETtulo2">
    <w:name w:val="CTE Título 2"/>
    <w:basedOn w:val="Normal"/>
    <w:next w:val="CTENormal"/>
    <w:rsid w:val="00B46ECE"/>
    <w:pPr>
      <w:keepNext/>
      <w:tabs>
        <w:tab w:val="left" w:pos="454"/>
      </w:tabs>
      <w:spacing w:before="280" w:after="100"/>
      <w:jc w:val="left"/>
      <w:outlineLvl w:val="1"/>
    </w:pPr>
    <w:rPr>
      <w:b/>
      <w:kern w:val="32"/>
      <w:sz w:val="24"/>
      <w:szCs w:val="20"/>
    </w:rPr>
  </w:style>
  <w:style w:type="character" w:styleId="Refdenotaalpie">
    <w:name w:val="footnote reference"/>
    <w:rsid w:val="00B46ECE"/>
    <w:rPr>
      <w:rFonts w:cs="Times New Roman"/>
      <w:vertAlign w:val="superscript"/>
    </w:rPr>
  </w:style>
  <w:style w:type="character" w:customStyle="1" w:styleId="Seccion">
    <w:name w:val="Seccion"/>
    <w:rsid w:val="00B46ECE"/>
    <w:rPr>
      <w:rFonts w:cs="Times New Roman"/>
      <w:b/>
      <w:bCs/>
      <w:w w:val="90"/>
      <w:sz w:val="21"/>
    </w:rPr>
  </w:style>
  <w:style w:type="paragraph" w:customStyle="1" w:styleId="Textoentabla">
    <w:name w:val="Texto en tabla"/>
    <w:basedOn w:val="Normal"/>
    <w:rsid w:val="00B46ECE"/>
    <w:pPr>
      <w:keepNext/>
      <w:keepLines/>
      <w:spacing w:before="60" w:after="60"/>
      <w:jc w:val="left"/>
    </w:pPr>
    <w:rPr>
      <w:szCs w:val="20"/>
    </w:rPr>
  </w:style>
  <w:style w:type="character" w:customStyle="1" w:styleId="Simbolo">
    <w:name w:val="Simbolo"/>
    <w:rsid w:val="00B46ECE"/>
    <w:rPr>
      <w:rFonts w:ascii="Symbol" w:hAnsi="Symbol" w:cs="Times New Roman"/>
    </w:rPr>
  </w:style>
  <w:style w:type="paragraph" w:customStyle="1" w:styleId="Rellenartabla">
    <w:name w:val="Rellenar tabla"/>
    <w:basedOn w:val="Textoentabla"/>
    <w:rsid w:val="00B46ECE"/>
    <w:pPr>
      <w:jc w:val="center"/>
    </w:pPr>
  </w:style>
  <w:style w:type="character" w:customStyle="1" w:styleId="TextocomentarioCar1">
    <w:name w:val="Texto comentario Car1"/>
    <w:link w:val="Textocomentario"/>
    <w:locked/>
    <w:rsid w:val="00B46ECE"/>
    <w:rPr>
      <w:rFonts w:ascii="Arial" w:hAnsi="Arial"/>
    </w:rPr>
  </w:style>
  <w:style w:type="character" w:customStyle="1" w:styleId="TextocomentarioCar">
    <w:name w:val="Texto comentario Car"/>
    <w:rsid w:val="00B46ECE"/>
    <w:rPr>
      <w:rFonts w:ascii="Courier New" w:hAnsi="Courier New"/>
    </w:rPr>
  </w:style>
  <w:style w:type="character" w:customStyle="1" w:styleId="NormalWebCar">
    <w:name w:val="Normal (Web) Car"/>
    <w:rsid w:val="00B46ECE"/>
    <w:rPr>
      <w:rFonts w:cs="Times New Roman"/>
      <w:sz w:val="24"/>
      <w:szCs w:val="24"/>
    </w:rPr>
  </w:style>
  <w:style w:type="character" w:customStyle="1" w:styleId="CarCar24">
    <w:name w:val="Car Car24"/>
    <w:rsid w:val="00B46ECE"/>
    <w:rPr>
      <w:rFonts w:ascii="Arial" w:hAnsi="Arial" w:cs="Arial"/>
      <w:b/>
      <w:bCs/>
      <w:sz w:val="26"/>
      <w:szCs w:val="26"/>
      <w:lang w:val="es-ES" w:eastAsia="es-ES" w:bidi="ar-SA"/>
    </w:rPr>
  </w:style>
  <w:style w:type="paragraph" w:customStyle="1" w:styleId="Textoindependiente22">
    <w:name w:val="Texto independiente 22"/>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paragraph" w:customStyle="1" w:styleId="Textoindependiente32">
    <w:name w:val="Texto independiente 32"/>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Sangra3detindependiente2">
    <w:name w:val="Sangría 3 de t. independiente2"/>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Sangra2detindependiente2">
    <w:name w:val="Sangría 2 de t. independiente2"/>
    <w:basedOn w:val="Normal"/>
    <w:rsid w:val="00B46ECE"/>
    <w:pPr>
      <w:overflowPunct w:val="0"/>
      <w:autoSpaceDE w:val="0"/>
      <w:autoSpaceDN w:val="0"/>
      <w:adjustRightInd w:val="0"/>
      <w:ind w:firstLine="708"/>
      <w:textAlignment w:val="baseline"/>
    </w:pPr>
    <w:rPr>
      <w:sz w:val="22"/>
    </w:rPr>
  </w:style>
  <w:style w:type="paragraph" w:customStyle="1" w:styleId="Textosinformato2">
    <w:name w:val="Texto sin formato2"/>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ARQFJSD">
    <w:name w:val="ARQFJSD"/>
    <w:basedOn w:val="Textoindependiente"/>
    <w:rsid w:val="00B46ECE"/>
    <w:pPr>
      <w:widowControl w:val="0"/>
      <w:spacing w:after="0"/>
      <w:ind w:firstLine="425"/>
    </w:pPr>
    <w:rPr>
      <w:rFonts w:ascii="Times New Roman" w:hAnsi="Times New Roman"/>
      <w:lang w:val="es-ES_tradnl" w:eastAsia="x-none"/>
    </w:rPr>
  </w:style>
  <w:style w:type="paragraph" w:customStyle="1" w:styleId="ARQFJSD1">
    <w:name w:val="ARQFJSD1"/>
    <w:basedOn w:val="Normal"/>
    <w:rsid w:val="00B46ECE"/>
    <w:pPr>
      <w:ind w:left="1080" w:hanging="360"/>
    </w:pPr>
    <w:rPr>
      <w:b/>
      <w:szCs w:val="20"/>
      <w:u w:val="single"/>
    </w:rPr>
  </w:style>
  <w:style w:type="paragraph" w:customStyle="1" w:styleId="ARQFJSD2">
    <w:name w:val="ARQFJSD2"/>
    <w:basedOn w:val="Normal"/>
    <w:rsid w:val="00B46ECE"/>
    <w:pPr>
      <w:ind w:left="1800" w:hanging="360"/>
    </w:pPr>
    <w:rPr>
      <w:b/>
      <w:szCs w:val="20"/>
    </w:rPr>
  </w:style>
  <w:style w:type="paragraph" w:customStyle="1" w:styleId="ARQFJSD10">
    <w:name w:val="ARQFJSD10"/>
    <w:basedOn w:val="Normal"/>
    <w:rsid w:val="00B46ECE"/>
    <w:pPr>
      <w:ind w:left="360" w:hanging="360"/>
    </w:pPr>
    <w:rPr>
      <w:szCs w:val="20"/>
    </w:rPr>
  </w:style>
  <w:style w:type="paragraph" w:customStyle="1" w:styleId="ARQFJSD3">
    <w:name w:val="ARQFJSD3"/>
    <w:basedOn w:val="Normal"/>
    <w:rsid w:val="00B46ECE"/>
    <w:pPr>
      <w:ind w:left="2520" w:hanging="360"/>
    </w:pPr>
    <w:rPr>
      <w:szCs w:val="20"/>
      <w:u w:val="single"/>
    </w:rPr>
  </w:style>
  <w:style w:type="paragraph" w:customStyle="1" w:styleId="ARQFJSD4">
    <w:name w:val="ARQFJSD4"/>
    <w:basedOn w:val="Normal"/>
    <w:rsid w:val="00B46ECE"/>
    <w:pPr>
      <w:ind w:left="3240" w:hanging="360"/>
    </w:pPr>
    <w:rPr>
      <w:szCs w:val="20"/>
    </w:rPr>
  </w:style>
  <w:style w:type="paragraph" w:customStyle="1" w:styleId="ARQFJSD0">
    <w:name w:val="ARQFJSD0"/>
    <w:basedOn w:val="Normal"/>
    <w:rsid w:val="00B46ECE"/>
    <w:pPr>
      <w:ind w:left="360" w:hanging="360"/>
      <w:jc w:val="center"/>
    </w:pPr>
    <w:rPr>
      <w:b/>
      <w:sz w:val="44"/>
      <w:szCs w:val="20"/>
    </w:rPr>
  </w:style>
  <w:style w:type="paragraph" w:customStyle="1" w:styleId="PROFESION">
    <w:name w:val="PROFESION"/>
    <w:rsid w:val="00B46ECE"/>
    <w:pPr>
      <w:widowControl w:val="0"/>
      <w:tabs>
        <w:tab w:val="left" w:pos="-720"/>
      </w:tabs>
      <w:suppressAutoHyphens/>
      <w:autoSpaceDE w:val="0"/>
      <w:autoSpaceDN w:val="0"/>
      <w:adjustRightInd w:val="0"/>
      <w:spacing w:line="240" w:lineRule="atLeast"/>
      <w:jc w:val="center"/>
    </w:pPr>
    <w:rPr>
      <w:rFonts w:ascii="Arial" w:hAnsi="Arial"/>
      <w:sz w:val="19"/>
      <w:lang w:val="en-US"/>
    </w:rPr>
  </w:style>
  <w:style w:type="paragraph" w:customStyle="1" w:styleId="ESHEOP">
    <w:name w:val="ESHEOP"/>
    <w:basedOn w:val="Normal"/>
    <w:rsid w:val="00B46ECE"/>
    <w:pPr>
      <w:spacing w:line="240" w:lineRule="atLeast"/>
    </w:pPr>
    <w:rPr>
      <w:b/>
      <w:sz w:val="20"/>
      <w:szCs w:val="20"/>
    </w:rPr>
  </w:style>
  <w:style w:type="paragraph" w:customStyle="1" w:styleId="Subttulo4">
    <w:name w:val="Subtítulo 4"/>
    <w:basedOn w:val="Cdetexto"/>
    <w:next w:val="Cdetexto"/>
    <w:rsid w:val="00B46ECE"/>
    <w:pPr>
      <w:spacing w:after="57"/>
    </w:pPr>
    <w:rPr>
      <w:b/>
      <w:color w:val="auto"/>
    </w:rPr>
  </w:style>
  <w:style w:type="paragraph" w:customStyle="1" w:styleId="Cdetexto">
    <w:name w:val="C. de texto"/>
    <w:rsid w:val="00B46ECE"/>
    <w:pPr>
      <w:spacing w:after="113" w:line="260" w:lineRule="atLeast"/>
    </w:pPr>
    <w:rPr>
      <w:rFonts w:ascii="Novarese Bk BT" w:hAnsi="Novarese Bk BT"/>
      <w:snapToGrid w:val="0"/>
      <w:color w:val="000000"/>
    </w:rPr>
  </w:style>
  <w:style w:type="paragraph" w:customStyle="1" w:styleId="ARQFJSD-CUADRO-6">
    <w:name w:val="ARQFJSD-CUADRO-6"/>
    <w:basedOn w:val="Normal"/>
    <w:rsid w:val="00B46ECE"/>
    <w:pPr>
      <w:jc w:val="left"/>
    </w:pPr>
    <w:rPr>
      <w:rFonts w:cs="Arial"/>
      <w:sz w:val="12"/>
      <w:szCs w:val="12"/>
      <w:lang w:val="es-ES_tradnl"/>
    </w:rPr>
  </w:style>
  <w:style w:type="paragraph" w:customStyle="1" w:styleId="ARQFJSD-CENTRO">
    <w:name w:val="ARQFJSD-CENTRO"/>
    <w:basedOn w:val="ARQFJSD"/>
    <w:next w:val="ARQFJSD"/>
    <w:rsid w:val="00B46ECE"/>
    <w:pPr>
      <w:ind w:firstLine="284"/>
      <w:jc w:val="center"/>
    </w:pPr>
    <w:rPr>
      <w:rFonts w:cs="Arial"/>
      <w:sz w:val="16"/>
      <w:szCs w:val="16"/>
    </w:rPr>
  </w:style>
  <w:style w:type="paragraph" w:customStyle="1" w:styleId="p11">
    <w:name w:val="p11"/>
    <w:basedOn w:val="Normal"/>
    <w:rsid w:val="00B46ECE"/>
    <w:pPr>
      <w:widowControl w:val="0"/>
      <w:tabs>
        <w:tab w:val="left" w:pos="2114"/>
      </w:tabs>
      <w:autoSpaceDE w:val="0"/>
      <w:autoSpaceDN w:val="0"/>
      <w:adjustRightInd w:val="0"/>
      <w:spacing w:line="215" w:lineRule="atLeast"/>
      <w:ind w:left="833"/>
    </w:pPr>
    <w:rPr>
      <w:rFonts w:ascii="Times New Roman" w:hAnsi="Times New Roman"/>
      <w:sz w:val="24"/>
      <w:lang w:val="en-US"/>
    </w:rPr>
  </w:style>
  <w:style w:type="paragraph" w:customStyle="1" w:styleId="texto2">
    <w:name w:val="texto2"/>
    <w:basedOn w:val="Normal"/>
    <w:rsid w:val="00B46ECE"/>
    <w:pPr>
      <w:spacing w:before="100" w:beforeAutospacing="1" w:after="100" w:afterAutospacing="1"/>
      <w:jc w:val="left"/>
    </w:pPr>
    <w:rPr>
      <w:rFonts w:ascii="Andale Sans UI" w:hAnsi="Andale Sans UI"/>
      <w:color w:val="666666"/>
      <w:sz w:val="21"/>
      <w:szCs w:val="21"/>
    </w:rPr>
  </w:style>
  <w:style w:type="paragraph" w:customStyle="1" w:styleId="H3">
    <w:name w:val="H3"/>
    <w:basedOn w:val="Normal"/>
    <w:next w:val="Normal"/>
    <w:rsid w:val="00B46ECE"/>
    <w:pPr>
      <w:keepNext/>
      <w:spacing w:before="100" w:after="100"/>
      <w:jc w:val="left"/>
      <w:outlineLvl w:val="3"/>
    </w:pPr>
    <w:rPr>
      <w:rFonts w:ascii="Times New Roman" w:hAnsi="Times New Roman"/>
      <w:b/>
      <w:snapToGrid w:val="0"/>
      <w:sz w:val="28"/>
      <w:szCs w:val="20"/>
      <w:lang w:val="es-ES_tradnl"/>
    </w:rPr>
  </w:style>
  <w:style w:type="paragraph" w:styleId="Textonotaalfinal">
    <w:name w:val="endnote text"/>
    <w:basedOn w:val="Normal"/>
    <w:link w:val="TextonotaalfinalCar"/>
    <w:rsid w:val="00B46ECE"/>
    <w:rPr>
      <w:sz w:val="22"/>
      <w:szCs w:val="20"/>
      <w:lang w:val="es-ES_tradnl"/>
    </w:rPr>
  </w:style>
  <w:style w:type="character" w:customStyle="1" w:styleId="TextonotaalfinalCar">
    <w:name w:val="Texto nota al final Car"/>
    <w:basedOn w:val="Fuentedeprrafopredeter"/>
    <w:link w:val="Textonotaalfinal"/>
    <w:rsid w:val="00B46ECE"/>
    <w:rPr>
      <w:rFonts w:ascii="Arial" w:hAnsi="Arial"/>
      <w:sz w:val="22"/>
      <w:lang w:val="es-ES_tradnl"/>
    </w:rPr>
  </w:style>
  <w:style w:type="paragraph" w:customStyle="1" w:styleId="EstiloIzquierdaPrimeralnea249cm">
    <w:name w:val="Estilo Izquierda Primera línea:  249 cm"/>
    <w:basedOn w:val="Normal"/>
    <w:rsid w:val="00B46ECE"/>
    <w:pPr>
      <w:overflowPunct w:val="0"/>
      <w:autoSpaceDE w:val="0"/>
      <w:autoSpaceDN w:val="0"/>
      <w:adjustRightInd w:val="0"/>
      <w:ind w:firstLine="1418"/>
      <w:textAlignment w:val="baseline"/>
    </w:pPr>
    <w:rPr>
      <w:noProof/>
      <w:sz w:val="20"/>
      <w:szCs w:val="20"/>
      <w:lang w:val="es-ES_tradnl" w:bidi="he-IL"/>
    </w:rPr>
  </w:style>
  <w:style w:type="paragraph" w:customStyle="1" w:styleId="1">
    <w:name w:val="1"/>
    <w:basedOn w:val="Normal"/>
    <w:next w:val="Sangradetextonormal"/>
    <w:rsid w:val="00B46ECE"/>
    <w:pPr>
      <w:overflowPunct w:val="0"/>
      <w:autoSpaceDE w:val="0"/>
      <w:autoSpaceDN w:val="0"/>
      <w:adjustRightInd w:val="0"/>
      <w:ind w:firstLine="1418"/>
      <w:textAlignment w:val="baseline"/>
    </w:pPr>
    <w:rPr>
      <w:rFonts w:cs="Arial"/>
      <w:sz w:val="20"/>
      <w:szCs w:val="20"/>
      <w:lang w:val="es-ES_tradnl" w:bidi="he-IL"/>
    </w:rPr>
  </w:style>
  <w:style w:type="paragraph" w:customStyle="1" w:styleId="Titulo12pto">
    <w:name w:val="Titulo  12 pto"/>
    <w:basedOn w:val="Normal"/>
    <w:qFormat/>
    <w:rsid w:val="00B46ECE"/>
    <w:pPr>
      <w:widowControl w:val="0"/>
      <w:ind w:left="567"/>
    </w:pPr>
    <w:rPr>
      <w:b/>
      <w:snapToGrid w:val="0"/>
      <w:color w:val="0000FF"/>
      <w:sz w:val="24"/>
      <w:szCs w:val="20"/>
      <w:u w:val="single"/>
      <w:lang w:val="es-ES_tradnl"/>
    </w:rPr>
  </w:style>
  <w:style w:type="paragraph" w:customStyle="1" w:styleId="Titulo10pto">
    <w:name w:val="Titulo 10 pto"/>
    <w:basedOn w:val="Normal"/>
    <w:qFormat/>
    <w:rsid w:val="00B46ECE"/>
    <w:pPr>
      <w:widowControl w:val="0"/>
      <w:ind w:left="567"/>
    </w:pPr>
    <w:rPr>
      <w:b/>
      <w:bCs/>
      <w:i/>
      <w:iCs/>
      <w:snapToGrid w:val="0"/>
      <w:color w:val="0000FF"/>
      <w:sz w:val="20"/>
      <w:szCs w:val="20"/>
      <w:u w:val="single"/>
      <w:lang w:val="es-ES_tradnl"/>
    </w:rPr>
  </w:style>
  <w:style w:type="paragraph" w:customStyle="1" w:styleId="Normal1cm">
    <w:name w:val="Normal 1 cm"/>
    <w:basedOn w:val="Sangra2detindependiente"/>
    <w:qFormat/>
    <w:rsid w:val="00B46ECE"/>
    <w:pPr>
      <w:widowControl w:val="0"/>
      <w:tabs>
        <w:tab w:val="clear" w:pos="540"/>
        <w:tab w:val="clear" w:pos="900"/>
        <w:tab w:val="clear" w:pos="1260"/>
        <w:tab w:val="clear" w:pos="1620"/>
      </w:tabs>
      <w:ind w:left="0" w:firstLine="567"/>
      <w:jc w:val="both"/>
    </w:pPr>
    <w:rPr>
      <w:rFonts w:ascii="Times New Roman" w:hAnsi="Times New Roman" w:cs="Times New Roman"/>
      <w:bCs/>
      <w:snapToGrid w:val="0"/>
      <w:szCs w:val="24"/>
      <w:lang w:val="x-none" w:eastAsia="x-none"/>
    </w:rPr>
  </w:style>
  <w:style w:type="paragraph" w:customStyle="1" w:styleId="Izq1cm">
    <w:name w:val="Izq  1 cm"/>
    <w:basedOn w:val="Normal"/>
    <w:qFormat/>
    <w:rsid w:val="00B46ECE"/>
    <w:pPr>
      <w:widowControl w:val="0"/>
      <w:ind w:left="567"/>
    </w:pPr>
    <w:rPr>
      <w:snapToGrid w:val="0"/>
      <w:sz w:val="20"/>
      <w:szCs w:val="20"/>
      <w:lang w:val="es-ES_tradnl"/>
    </w:rPr>
  </w:style>
  <w:style w:type="paragraph" w:customStyle="1" w:styleId="AzulIzq1cm">
    <w:name w:val="Azul Izq  1 cm"/>
    <w:basedOn w:val="Normal"/>
    <w:qFormat/>
    <w:rsid w:val="00B46ECE"/>
    <w:pPr>
      <w:widowControl w:val="0"/>
      <w:ind w:left="567"/>
    </w:pPr>
    <w:rPr>
      <w:b/>
      <w:bCs/>
      <w:snapToGrid w:val="0"/>
      <w:color w:val="0000FF"/>
      <w:sz w:val="20"/>
      <w:szCs w:val="20"/>
      <w:lang w:val="es-ES_tradnl"/>
    </w:rPr>
  </w:style>
  <w:style w:type="paragraph" w:customStyle="1" w:styleId="Normal1cm0">
    <w:name w:val="Normal  1 cm"/>
    <w:basedOn w:val="Normal"/>
    <w:qFormat/>
    <w:rsid w:val="00B46ECE"/>
    <w:pPr>
      <w:widowControl w:val="0"/>
      <w:ind w:firstLine="567"/>
    </w:pPr>
    <w:rPr>
      <w:snapToGrid w:val="0"/>
      <w:sz w:val="20"/>
      <w:szCs w:val="20"/>
      <w:lang w:val="es-ES_tradnl" w:bidi="he-IL"/>
    </w:rPr>
  </w:style>
  <w:style w:type="paragraph" w:customStyle="1" w:styleId="Titulo12p">
    <w:name w:val="Titulo 12p"/>
    <w:basedOn w:val="Normal"/>
    <w:qFormat/>
    <w:rsid w:val="00B46ECE"/>
    <w:pPr>
      <w:widowControl w:val="0"/>
      <w:ind w:left="567"/>
    </w:pPr>
    <w:rPr>
      <w:b/>
      <w:snapToGrid w:val="0"/>
      <w:color w:val="0000FF"/>
      <w:sz w:val="24"/>
      <w:u w:val="single"/>
      <w:lang w:bidi="he-IL"/>
    </w:rPr>
  </w:style>
  <w:style w:type="paragraph" w:customStyle="1" w:styleId="Titulo10p">
    <w:name w:val="Titulo 10p"/>
    <w:basedOn w:val="Encabezado"/>
    <w:qFormat/>
    <w:rsid w:val="00B46ECE"/>
    <w:pPr>
      <w:widowControl w:val="0"/>
      <w:tabs>
        <w:tab w:val="clear" w:pos="4252"/>
        <w:tab w:val="clear" w:pos="8504"/>
      </w:tabs>
      <w:ind w:left="567"/>
    </w:pPr>
    <w:rPr>
      <w:b/>
      <w:bCs/>
      <w:i/>
      <w:iCs/>
      <w:snapToGrid w:val="0"/>
      <w:color w:val="0000FF"/>
      <w:sz w:val="20"/>
      <w:szCs w:val="20"/>
      <w:u w:val="single"/>
      <w:lang w:val="x-none" w:eastAsia="x-none" w:bidi="he-IL"/>
    </w:rPr>
  </w:style>
  <w:style w:type="paragraph" w:customStyle="1" w:styleId="Normalremetida">
    <w:name w:val="Normal remetida"/>
    <w:basedOn w:val="Normal"/>
    <w:qFormat/>
    <w:rsid w:val="00B46ECE"/>
    <w:pPr>
      <w:widowControl w:val="0"/>
      <w:ind w:firstLine="567"/>
    </w:pPr>
    <w:rPr>
      <w:snapToGrid w:val="0"/>
      <w:sz w:val="20"/>
      <w:szCs w:val="20"/>
      <w:lang w:bidi="he-IL"/>
    </w:rPr>
  </w:style>
  <w:style w:type="paragraph" w:customStyle="1" w:styleId="a">
    <w:name w:val="."/>
    <w:basedOn w:val="Normal"/>
    <w:rsid w:val="00B46ECE"/>
    <w:rPr>
      <w:rFonts w:ascii="Century Gothic" w:hAnsi="Century Gothic"/>
      <w:sz w:val="24"/>
      <w:lang w:val="es-ES_tradnl"/>
    </w:rPr>
  </w:style>
  <w:style w:type="paragraph" w:customStyle="1" w:styleId="fecha">
    <w:name w:val="fecha"/>
    <w:basedOn w:val="Normal"/>
    <w:rsid w:val="00B46ECE"/>
    <w:pPr>
      <w:spacing w:before="120"/>
      <w:ind w:left="37" w:right="-12"/>
      <w:jc w:val="right"/>
    </w:pPr>
    <w:rPr>
      <w:rFonts w:cs="Arial"/>
      <w:noProof/>
      <w:color w:val="808080"/>
      <w:sz w:val="16"/>
      <w:szCs w:val="20"/>
    </w:rPr>
  </w:style>
  <w:style w:type="paragraph" w:customStyle="1" w:styleId="piefiguratabla">
    <w:name w:val="pie figura/tabla"/>
    <w:basedOn w:val="Normal"/>
    <w:rsid w:val="00B46ECE"/>
    <w:pPr>
      <w:spacing w:before="60"/>
    </w:pPr>
    <w:rPr>
      <w:szCs w:val="20"/>
    </w:rPr>
  </w:style>
  <w:style w:type="paragraph" w:customStyle="1" w:styleId="Ttulo4CTECarCarCar">
    <w:name w:val="Título4CTE Car Car Car"/>
    <w:basedOn w:val="Normal"/>
    <w:next w:val="Normal"/>
    <w:autoRedefine/>
    <w:rsid w:val="00B46ECE"/>
    <w:pPr>
      <w:spacing w:before="200" w:after="100"/>
    </w:pPr>
    <w:rPr>
      <w:b/>
      <w:bCs/>
      <w:sz w:val="20"/>
      <w:szCs w:val="20"/>
      <w:lang w:val="es-ES_tradnl"/>
    </w:rPr>
  </w:style>
  <w:style w:type="paragraph" w:customStyle="1" w:styleId="Mapadeldocumento1">
    <w:name w:val="Mapa del documento1"/>
    <w:basedOn w:val="Normal"/>
    <w:rsid w:val="00B46ECE"/>
    <w:pPr>
      <w:shd w:val="clear" w:color="auto" w:fill="000080"/>
      <w:jc w:val="left"/>
    </w:pPr>
    <w:rPr>
      <w:rFonts w:ascii="Tahoma" w:hAnsi="Tahoma"/>
      <w:sz w:val="20"/>
      <w:szCs w:val="20"/>
    </w:rPr>
  </w:style>
  <w:style w:type="paragraph" w:customStyle="1" w:styleId="seccinCTE0">
    <w:name w:val="secciónCTE"/>
    <w:basedOn w:val="Normal"/>
    <w:next w:val="Normal"/>
    <w:autoRedefine/>
    <w:rsid w:val="00B46ECE"/>
    <w:pPr>
      <w:spacing w:before="400"/>
    </w:pPr>
    <w:rPr>
      <w:b/>
      <w:sz w:val="24"/>
      <w:szCs w:val="20"/>
    </w:rPr>
  </w:style>
  <w:style w:type="paragraph" w:customStyle="1" w:styleId="artculoSeccinCTE">
    <w:name w:val="artículoSecciónCTE"/>
    <w:basedOn w:val="Normal"/>
    <w:next w:val="Normal"/>
    <w:autoRedefine/>
    <w:rsid w:val="00B46ECE"/>
    <w:pPr>
      <w:spacing w:before="200" w:after="80"/>
    </w:pPr>
    <w:rPr>
      <w:rFonts w:cs="Arial"/>
      <w:b/>
      <w:sz w:val="20"/>
      <w:szCs w:val="20"/>
    </w:rPr>
  </w:style>
  <w:style w:type="paragraph" w:customStyle="1" w:styleId="artculo-ex">
    <w:name w:val="artículo-ex"/>
    <w:basedOn w:val="Normal"/>
    <w:rsid w:val="00B46ECE"/>
    <w:pPr>
      <w:ind w:left="935" w:hanging="935"/>
      <w:jc w:val="left"/>
    </w:pPr>
    <w:rPr>
      <w:b/>
      <w:noProof/>
      <w:color w:val="FF0000"/>
      <w:sz w:val="24"/>
      <w:szCs w:val="20"/>
      <w:lang w:val="es-ES_tradnl"/>
    </w:rPr>
  </w:style>
  <w:style w:type="paragraph" w:customStyle="1" w:styleId="TTULO0">
    <w:name w:val="TÍTULO"/>
    <w:basedOn w:val="Ttulo1"/>
    <w:next w:val="Normal"/>
    <w:rsid w:val="00B46ECE"/>
    <w:pPr>
      <w:widowControl/>
      <w:numPr>
        <w:numId w:val="0"/>
      </w:numPr>
      <w:spacing w:before="240" w:after="200" w:line="240" w:lineRule="auto"/>
    </w:pPr>
    <w:rPr>
      <w:rFonts w:ascii="Cambria" w:hAnsi="Cambria"/>
      <w:bCs/>
      <w:snapToGrid/>
      <w:kern w:val="32"/>
      <w:sz w:val="28"/>
      <w:szCs w:val="32"/>
      <w:lang w:val="es-ES_tradnl" w:eastAsia="x-none"/>
    </w:rPr>
  </w:style>
  <w:style w:type="paragraph" w:customStyle="1" w:styleId="Artculo">
    <w:name w:val="Artículo"/>
    <w:next w:val="Normal"/>
    <w:rsid w:val="00B46ECE"/>
    <w:pPr>
      <w:spacing w:before="200" w:after="80"/>
    </w:pPr>
    <w:rPr>
      <w:rFonts w:ascii="Arial" w:hAnsi="Arial"/>
      <w:b/>
    </w:rPr>
  </w:style>
  <w:style w:type="paragraph" w:customStyle="1" w:styleId="Figura">
    <w:name w:val="Figura"/>
    <w:next w:val="Normal"/>
    <w:rsid w:val="00B46ECE"/>
    <w:pPr>
      <w:tabs>
        <w:tab w:val="left" w:pos="3544"/>
      </w:tabs>
      <w:spacing w:before="60"/>
      <w:jc w:val="center"/>
    </w:pPr>
    <w:rPr>
      <w:rFonts w:ascii="Arial" w:hAnsi="Arial"/>
      <w:b/>
      <w:color w:val="000000"/>
      <w:sz w:val="18"/>
    </w:rPr>
  </w:style>
  <w:style w:type="paragraph" w:customStyle="1" w:styleId="CaptuloCTE">
    <w:name w:val="CapítuloCTE"/>
    <w:basedOn w:val="Normal"/>
    <w:autoRedefine/>
    <w:rsid w:val="00B46ECE"/>
    <w:pPr>
      <w:keepNext/>
      <w:tabs>
        <w:tab w:val="num" w:pos="360"/>
      </w:tabs>
      <w:spacing w:before="240" w:after="40"/>
      <w:ind w:left="360" w:hanging="360"/>
      <w:outlineLvl w:val="1"/>
    </w:pPr>
    <w:rPr>
      <w:b/>
      <w:sz w:val="28"/>
      <w:szCs w:val="20"/>
    </w:rPr>
  </w:style>
  <w:style w:type="paragraph" w:customStyle="1" w:styleId="HR">
    <w:name w:val="HR"/>
    <w:next w:val="Normal"/>
    <w:rsid w:val="00B46ECE"/>
    <w:pPr>
      <w:spacing w:before="400" w:after="40"/>
    </w:pPr>
    <w:rPr>
      <w:rFonts w:ascii="Arial" w:hAnsi="Arial"/>
      <w:b/>
    </w:rPr>
  </w:style>
  <w:style w:type="paragraph" w:customStyle="1" w:styleId="TtuloCTE">
    <w:name w:val="TítuloCTE"/>
    <w:basedOn w:val="Ttulo1"/>
    <w:next w:val="Normal"/>
    <w:autoRedefine/>
    <w:rsid w:val="00B46ECE"/>
    <w:pPr>
      <w:widowControl/>
      <w:numPr>
        <w:numId w:val="0"/>
      </w:numPr>
      <w:tabs>
        <w:tab w:val="num" w:pos="360"/>
      </w:tabs>
      <w:spacing w:before="240" w:after="200" w:line="240" w:lineRule="auto"/>
      <w:ind w:left="360" w:hanging="360"/>
    </w:pPr>
    <w:rPr>
      <w:rFonts w:ascii="Cambria" w:hAnsi="Cambria"/>
      <w:bCs/>
      <w:caps/>
      <w:snapToGrid/>
      <w:kern w:val="32"/>
      <w:sz w:val="28"/>
      <w:szCs w:val="32"/>
      <w:lang w:val="x-none" w:eastAsia="x-none"/>
    </w:rPr>
  </w:style>
  <w:style w:type="paragraph" w:customStyle="1" w:styleId="Anejo">
    <w:name w:val="Anejo"/>
    <w:next w:val="Normal"/>
    <w:rsid w:val="00B46ECE"/>
    <w:pPr>
      <w:spacing w:before="240" w:after="200"/>
      <w:jc w:val="both"/>
    </w:pPr>
    <w:rPr>
      <w:rFonts w:ascii="Arial" w:hAnsi="Arial"/>
      <w:b/>
      <w:caps/>
      <w:sz w:val="28"/>
    </w:rPr>
  </w:style>
  <w:style w:type="paragraph" w:customStyle="1" w:styleId="Anejo3CTE">
    <w:name w:val="Anejo3CTE"/>
    <w:basedOn w:val="Ttulo3CTE"/>
    <w:rsid w:val="00B46ECE"/>
    <w:pPr>
      <w:autoSpaceDE/>
      <w:autoSpaceDN/>
      <w:adjustRightInd/>
    </w:pPr>
    <w:rPr>
      <w:rFonts w:ascii="Arial" w:hAnsi="Arial"/>
      <w:b/>
      <w:iCs/>
      <w:sz w:val="20"/>
      <w:szCs w:val="20"/>
    </w:rPr>
  </w:style>
  <w:style w:type="paragraph" w:styleId="Lista5">
    <w:name w:val="List 5"/>
    <w:basedOn w:val="Normal"/>
    <w:rsid w:val="00B46ECE"/>
    <w:pPr>
      <w:ind w:left="1415" w:hanging="283"/>
    </w:pPr>
    <w:rPr>
      <w:sz w:val="20"/>
      <w:szCs w:val="20"/>
    </w:rPr>
  </w:style>
  <w:style w:type="paragraph" w:styleId="Saludo">
    <w:name w:val="Salutation"/>
    <w:basedOn w:val="Normal"/>
    <w:next w:val="Normal"/>
    <w:link w:val="SaludoCar"/>
    <w:rsid w:val="00B46ECE"/>
    <w:rPr>
      <w:sz w:val="20"/>
      <w:szCs w:val="20"/>
    </w:rPr>
  </w:style>
  <w:style w:type="character" w:customStyle="1" w:styleId="SaludoCar">
    <w:name w:val="Saludo Car"/>
    <w:basedOn w:val="Fuentedeprrafopredeter"/>
    <w:link w:val="Saludo"/>
    <w:rsid w:val="00B46ECE"/>
    <w:rPr>
      <w:rFonts w:ascii="Arial" w:hAnsi="Arial"/>
    </w:rPr>
  </w:style>
  <w:style w:type="paragraph" w:styleId="Listaconvietas5">
    <w:name w:val="List Bullet 5"/>
    <w:basedOn w:val="Normal"/>
    <w:autoRedefine/>
    <w:rsid w:val="00B46ECE"/>
    <w:rPr>
      <w:rFonts w:cs="Arial"/>
      <w:sz w:val="20"/>
      <w:szCs w:val="20"/>
    </w:rPr>
  </w:style>
  <w:style w:type="paragraph" w:styleId="Continuarlista5">
    <w:name w:val="List Continue 5"/>
    <w:basedOn w:val="Normal"/>
    <w:rsid w:val="00B46ECE"/>
    <w:pPr>
      <w:spacing w:after="120"/>
      <w:ind w:left="1415"/>
    </w:pPr>
    <w:rPr>
      <w:sz w:val="20"/>
      <w:szCs w:val="20"/>
    </w:rPr>
  </w:style>
  <w:style w:type="paragraph" w:customStyle="1" w:styleId="EstiloEcuacinPrimeralnea123cm">
    <w:name w:val="Estilo Ecuación + Primera línea:  123 cm"/>
    <w:basedOn w:val="Ecuacin"/>
    <w:rsid w:val="00B46ECE"/>
    <w:pPr>
      <w:ind w:firstLine="709"/>
    </w:pPr>
  </w:style>
  <w:style w:type="paragraph" w:customStyle="1" w:styleId="Ttulo6CTE">
    <w:name w:val="Título6CTE"/>
    <w:basedOn w:val="Ttulo5CTE"/>
    <w:next w:val="Normal"/>
    <w:autoRedefine/>
    <w:rsid w:val="00B46ECE"/>
    <w:pPr>
      <w:ind w:left="0" w:firstLine="0"/>
    </w:pPr>
    <w:rPr>
      <w:rFonts w:cs="Arial"/>
      <w:bCs/>
      <w:lang w:val="es-ES_tradnl"/>
    </w:rPr>
  </w:style>
  <w:style w:type="paragraph" w:customStyle="1" w:styleId="EstiloEncabezado">
    <w:name w:val="Estilo Encabezado"/>
    <w:aliases w:val="e + 10 pt Sin Negrita Centrado"/>
    <w:basedOn w:val="Encabezado"/>
    <w:next w:val="Normal"/>
    <w:rsid w:val="00B46ECE"/>
    <w:pPr>
      <w:pBdr>
        <w:bottom w:val="single" w:sz="4" w:space="1" w:color="auto"/>
      </w:pBdr>
      <w:jc w:val="center"/>
    </w:pPr>
    <w:rPr>
      <w:color w:val="808080"/>
      <w:sz w:val="20"/>
      <w:szCs w:val="20"/>
      <w:lang w:val="x-none" w:eastAsia="x-none"/>
    </w:rPr>
  </w:style>
  <w:style w:type="paragraph" w:customStyle="1" w:styleId="2">
    <w:name w:val="2"/>
    <w:basedOn w:val="Normal"/>
    <w:next w:val="Sangradetextonormal"/>
    <w:rsid w:val="00B46ECE"/>
    <w:pPr>
      <w:ind w:firstLine="720"/>
    </w:pPr>
    <w:rPr>
      <w:sz w:val="20"/>
      <w:szCs w:val="20"/>
      <w:lang w:val="es-ES_tradnl"/>
    </w:rPr>
  </w:style>
  <w:style w:type="paragraph" w:styleId="Lista4">
    <w:name w:val="List 4"/>
    <w:basedOn w:val="Normal"/>
    <w:rsid w:val="00B46ECE"/>
    <w:pPr>
      <w:ind w:left="1132" w:hanging="283"/>
    </w:pPr>
    <w:rPr>
      <w:sz w:val="20"/>
      <w:szCs w:val="20"/>
    </w:rPr>
  </w:style>
  <w:style w:type="paragraph" w:styleId="Continuarlista4">
    <w:name w:val="List Continue 4"/>
    <w:basedOn w:val="Normal"/>
    <w:rsid w:val="00B46ECE"/>
    <w:pPr>
      <w:spacing w:after="120"/>
      <w:ind w:left="1132"/>
    </w:pPr>
    <w:rPr>
      <w:sz w:val="20"/>
      <w:szCs w:val="20"/>
    </w:rPr>
  </w:style>
  <w:style w:type="paragraph" w:customStyle="1" w:styleId="Imagen">
    <w:name w:val="Imagen"/>
    <w:basedOn w:val="Normal"/>
    <w:rsid w:val="00B46ECE"/>
    <w:rPr>
      <w:sz w:val="20"/>
      <w:szCs w:val="20"/>
    </w:rPr>
  </w:style>
  <w:style w:type="paragraph" w:customStyle="1" w:styleId="EstiloEcuacinPrimeralnea063cm">
    <w:name w:val="Estilo Ecuación + Primera línea:  063 cm"/>
    <w:basedOn w:val="Ecuacin"/>
    <w:rsid w:val="00B46ECE"/>
    <w:pPr>
      <w:ind w:firstLine="709"/>
    </w:pPr>
  </w:style>
  <w:style w:type="character" w:customStyle="1" w:styleId="AsuntodelcomentarioCar">
    <w:name w:val="Asunto del comentario Car"/>
    <w:link w:val="Asuntodelcomentario"/>
    <w:rsid w:val="00B46ECE"/>
    <w:rPr>
      <w:rFonts w:ascii="Arial" w:hAnsi="Arial"/>
      <w:b/>
      <w:bCs/>
    </w:rPr>
  </w:style>
  <w:style w:type="paragraph" w:customStyle="1" w:styleId="EstiloTtulo4CTE">
    <w:name w:val="Estilo Título4CTE"/>
    <w:basedOn w:val="Ttulo4CTECarCarCar"/>
    <w:rsid w:val="00B46ECE"/>
  </w:style>
  <w:style w:type="paragraph" w:customStyle="1" w:styleId="relacinNormas">
    <w:name w:val="relaciónNormas"/>
    <w:basedOn w:val="NumeracinCTE"/>
    <w:rsid w:val="00B46ECE"/>
    <w:pPr>
      <w:numPr>
        <w:numId w:val="0"/>
      </w:numPr>
      <w:suppressAutoHyphens w:val="0"/>
      <w:ind w:left="2835" w:hanging="2835"/>
    </w:pPr>
    <w:rPr>
      <w:lang w:eastAsia="es-ES"/>
    </w:rPr>
  </w:style>
  <w:style w:type="paragraph" w:customStyle="1" w:styleId="Ttulo4CTECar">
    <w:name w:val="Título4CTE Car"/>
    <w:basedOn w:val="Normal"/>
    <w:next w:val="Normal"/>
    <w:autoRedefine/>
    <w:rsid w:val="00B46ECE"/>
    <w:pPr>
      <w:spacing w:before="200" w:after="100"/>
    </w:pPr>
    <w:rPr>
      <w:b/>
      <w:bCs/>
      <w:sz w:val="20"/>
      <w:szCs w:val="20"/>
      <w:lang w:val="es-ES_tradnl"/>
    </w:rPr>
  </w:style>
  <w:style w:type="paragraph" w:customStyle="1" w:styleId="bVieta">
    <w:name w:val="b.Viñeta"/>
    <w:basedOn w:val="Normal"/>
    <w:link w:val="bVietaCar"/>
    <w:rsid w:val="00B46ECE"/>
    <w:pPr>
      <w:tabs>
        <w:tab w:val="num" w:pos="360"/>
      </w:tabs>
      <w:spacing w:before="120" w:after="120" w:line="360" w:lineRule="auto"/>
    </w:pPr>
    <w:rPr>
      <w:rFonts w:eastAsia="Calibri"/>
      <w:sz w:val="22"/>
      <w:szCs w:val="22"/>
      <w:lang w:val="x-none" w:eastAsia="x-none"/>
    </w:rPr>
  </w:style>
  <w:style w:type="character" w:customStyle="1" w:styleId="bVietaCar">
    <w:name w:val="b.Viñeta Car"/>
    <w:link w:val="bVieta"/>
    <w:locked/>
    <w:rsid w:val="00B46ECE"/>
    <w:rPr>
      <w:rFonts w:ascii="Arial" w:eastAsia="Calibri" w:hAnsi="Arial"/>
      <w:sz w:val="22"/>
      <w:szCs w:val="22"/>
      <w:lang w:val="x-none" w:eastAsia="x-none"/>
    </w:rPr>
  </w:style>
  <w:style w:type="paragraph" w:customStyle="1" w:styleId="b2Vieta2">
    <w:name w:val="b2.Viñeta 2"/>
    <w:basedOn w:val="bVieta"/>
    <w:rsid w:val="00B46ECE"/>
    <w:pPr>
      <w:tabs>
        <w:tab w:val="num" w:pos="1440"/>
      </w:tabs>
      <w:ind w:left="1080" w:hanging="720"/>
    </w:pPr>
  </w:style>
  <w:style w:type="paragraph" w:styleId="Cita">
    <w:name w:val="Quote"/>
    <w:basedOn w:val="Textoindependiente"/>
    <w:link w:val="CitaCar"/>
    <w:qFormat/>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rPr>
  </w:style>
  <w:style w:type="character" w:customStyle="1" w:styleId="CitaCar">
    <w:name w:val="Cita Car"/>
    <w:basedOn w:val="Fuentedeprrafopredeter"/>
    <w:link w:val="Cita"/>
    <w:rsid w:val="00B46ECE"/>
    <w:rPr>
      <w:i/>
      <w:lang w:val="es-ES_tradnl"/>
    </w:rPr>
  </w:style>
  <w:style w:type="paragraph" w:customStyle="1" w:styleId="EstiloTextoindependiente210ptIzquierda075cm">
    <w:name w:val="Estilo Texto independiente 2 + 10 pt Izquierda:  075 cm"/>
    <w:basedOn w:val="Textoindependiente2"/>
    <w:autoRedefine/>
    <w:rsid w:val="00B46ECE"/>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pacing w:after="240"/>
    </w:pPr>
    <w:rPr>
      <w:rFonts w:ascii="Arial" w:hAnsi="Arial" w:cs="Times New Roman"/>
      <w:sz w:val="20"/>
      <w:lang w:val="es-ES_tradnl" w:eastAsia="x-none"/>
    </w:rPr>
  </w:style>
  <w:style w:type="paragraph" w:customStyle="1" w:styleId="EstiloArial12ptJustificadoDerecha-05cm">
    <w:name w:val="Estilo Arial 12 pt Justificado Derecha:  -05 cm"/>
    <w:basedOn w:val="Normal"/>
    <w:autoRedefine/>
    <w:rsid w:val="00B46ECE"/>
    <w:pPr>
      <w:widowControl w:val="0"/>
      <w:autoSpaceDE w:val="0"/>
      <w:autoSpaceDN w:val="0"/>
      <w:adjustRightInd w:val="0"/>
      <w:spacing w:after="240"/>
      <w:ind w:right="-285"/>
    </w:pPr>
    <w:rPr>
      <w:sz w:val="20"/>
      <w:szCs w:val="20"/>
    </w:rPr>
  </w:style>
  <w:style w:type="paragraph" w:customStyle="1" w:styleId="EstiloTextoindependienteArial12ptDerecha-05cm1">
    <w:name w:val="Estilo Texto independiente + Arial 12 pt Derecha:  -05 cm1"/>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360"/>
    </w:pPr>
    <w:rPr>
      <w:rFonts w:ascii="Times New Roman" w:hAnsi="Times New Roman"/>
      <w:sz w:val="24"/>
      <w:lang w:val="x-none" w:eastAsia="x-none"/>
    </w:rPr>
  </w:style>
  <w:style w:type="paragraph" w:customStyle="1" w:styleId="EstiloTextoindependienteArial12ptSangrafrancesa0cm">
    <w:name w:val="Estilo Texto independiente + Arial 12 pt Sangría francesa:  0 cm ..."/>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240"/>
      <w:ind w:right="-285" w:hanging="1"/>
    </w:pPr>
    <w:rPr>
      <w:rFonts w:ascii="Times New Roman" w:hAnsi="Times New Roman"/>
      <w:sz w:val="24"/>
      <w:lang w:val="x-none" w:eastAsia="x-none"/>
    </w:rPr>
  </w:style>
  <w:style w:type="paragraph" w:customStyle="1" w:styleId="Titulogeneral0">
    <w:name w:val="Titulo general"/>
    <w:next w:val="Ttulo1"/>
    <w:rsid w:val="00B46ECE"/>
    <w:pPr>
      <w:jc w:val="center"/>
    </w:pPr>
    <w:rPr>
      <w:rFonts w:ascii="Arial" w:hAnsi="Arial"/>
      <w:b/>
      <w:caps/>
      <w:sz w:val="44"/>
      <w:szCs w:val="44"/>
    </w:rPr>
  </w:style>
  <w:style w:type="paragraph" w:customStyle="1" w:styleId="Guion20">
    <w:name w:val="Guion 2"/>
    <w:rsid w:val="00B46ECE"/>
    <w:pPr>
      <w:tabs>
        <w:tab w:val="num" w:pos="720"/>
      </w:tabs>
      <w:ind w:left="720" w:hanging="360"/>
    </w:pPr>
    <w:rPr>
      <w:rFonts w:ascii="Arial" w:hAnsi="Arial" w:cs="Arial"/>
    </w:rPr>
  </w:style>
  <w:style w:type="paragraph" w:customStyle="1" w:styleId="CM75">
    <w:name w:val="CM75"/>
    <w:basedOn w:val="Default"/>
    <w:next w:val="Default"/>
    <w:rsid w:val="00B46ECE"/>
    <w:rPr>
      <w:rFonts w:ascii="JDNJAB+TimesNewRoman" w:hAnsi="JDNJAB+TimesNewRoman" w:cs="Times New Roman"/>
      <w:color w:val="auto"/>
    </w:rPr>
  </w:style>
  <w:style w:type="paragraph" w:customStyle="1" w:styleId="CM1">
    <w:name w:val="CM1"/>
    <w:basedOn w:val="Default"/>
    <w:next w:val="Default"/>
    <w:rsid w:val="00B46ECE"/>
    <w:rPr>
      <w:rFonts w:ascii="JDNJAB+TimesNewRoman" w:hAnsi="JDNJAB+TimesNewRoman" w:cs="Times New Roman"/>
      <w:color w:val="auto"/>
    </w:rPr>
  </w:style>
  <w:style w:type="paragraph" w:customStyle="1" w:styleId="CM73">
    <w:name w:val="CM73"/>
    <w:basedOn w:val="Default"/>
    <w:next w:val="Default"/>
    <w:rsid w:val="00B46ECE"/>
    <w:rPr>
      <w:rFonts w:ascii="JDNJAB+TimesNewRoman" w:hAnsi="JDNJAB+TimesNewRoman" w:cs="Times New Roman"/>
      <w:color w:val="auto"/>
    </w:rPr>
  </w:style>
  <w:style w:type="paragraph" w:customStyle="1" w:styleId="CM40">
    <w:name w:val="CM40"/>
    <w:basedOn w:val="Default"/>
    <w:next w:val="Default"/>
    <w:rsid w:val="00B46ECE"/>
    <w:rPr>
      <w:rFonts w:ascii="JDNJAB+TimesNewRoman" w:hAnsi="JDNJAB+TimesNewRoman" w:cs="Times New Roman"/>
      <w:color w:val="auto"/>
    </w:rPr>
  </w:style>
  <w:style w:type="paragraph" w:customStyle="1" w:styleId="CM81">
    <w:name w:val="CM81"/>
    <w:basedOn w:val="Default"/>
    <w:next w:val="Default"/>
    <w:rsid w:val="00B46ECE"/>
    <w:rPr>
      <w:rFonts w:ascii="GILALO+TimesNewRoman" w:hAnsi="GILALO+TimesNewRoman" w:cs="Times New Roman"/>
      <w:color w:val="auto"/>
    </w:rPr>
  </w:style>
  <w:style w:type="paragraph" w:customStyle="1" w:styleId="CM64">
    <w:name w:val="CM64"/>
    <w:basedOn w:val="Default"/>
    <w:next w:val="Default"/>
    <w:rsid w:val="00B46ECE"/>
    <w:rPr>
      <w:rFonts w:ascii="GILALO+TimesNewRoman" w:hAnsi="GILALO+TimesNewRoman" w:cs="Times New Roman"/>
      <w:color w:val="auto"/>
    </w:rPr>
  </w:style>
  <w:style w:type="paragraph" w:customStyle="1" w:styleId="CM70">
    <w:name w:val="CM70"/>
    <w:basedOn w:val="Default"/>
    <w:next w:val="Default"/>
    <w:rsid w:val="00B46ECE"/>
    <w:rPr>
      <w:rFonts w:ascii="GILBEB+TimesNewRoman,Italic" w:hAnsi="GILBEB+TimesNewRoman,Italic" w:cs="Times New Roman"/>
      <w:color w:val="auto"/>
    </w:rPr>
  </w:style>
  <w:style w:type="paragraph" w:customStyle="1" w:styleId="CM72">
    <w:name w:val="CM72"/>
    <w:basedOn w:val="Default"/>
    <w:next w:val="Default"/>
    <w:rsid w:val="00B46ECE"/>
    <w:rPr>
      <w:rFonts w:ascii="GILBEB+TimesNewRoman,Italic" w:hAnsi="GILBEB+TimesNewRoman,Italic" w:cs="Times New Roman"/>
      <w:color w:val="auto"/>
    </w:rPr>
  </w:style>
  <w:style w:type="paragraph" w:customStyle="1" w:styleId="CM31">
    <w:name w:val="CM31"/>
    <w:basedOn w:val="Default"/>
    <w:next w:val="Default"/>
    <w:rsid w:val="00B46ECE"/>
    <w:pPr>
      <w:spacing w:line="266" w:lineRule="atLeast"/>
    </w:pPr>
    <w:rPr>
      <w:rFonts w:ascii="GILALO+TimesNewRoman" w:hAnsi="GILALO+TimesNewRoman" w:cs="Times New Roman"/>
      <w:color w:val="auto"/>
    </w:rPr>
  </w:style>
  <w:style w:type="paragraph" w:styleId="Sinespaciado">
    <w:name w:val="No Spacing"/>
    <w:link w:val="SinespaciadoCar"/>
    <w:qFormat/>
    <w:rsid w:val="00B46ECE"/>
    <w:rPr>
      <w:rFonts w:ascii="Calibri" w:hAnsi="Calibri"/>
      <w:sz w:val="22"/>
      <w:szCs w:val="22"/>
      <w:lang w:eastAsia="en-US"/>
    </w:rPr>
  </w:style>
  <w:style w:type="character" w:customStyle="1" w:styleId="SinespaciadoCar">
    <w:name w:val="Sin espaciado Car"/>
    <w:link w:val="Sinespaciado"/>
    <w:rsid w:val="00B46ECE"/>
    <w:rPr>
      <w:rFonts w:ascii="Calibri" w:hAnsi="Calibri"/>
      <w:sz w:val="22"/>
      <w:szCs w:val="22"/>
      <w:lang w:eastAsia="en-US"/>
    </w:rPr>
  </w:style>
  <w:style w:type="paragraph" w:customStyle="1" w:styleId="xl88">
    <w:name w:val="xl88"/>
    <w:basedOn w:val="Normal"/>
    <w:rsid w:val="00B46ECE"/>
    <w:pPr>
      <w:spacing w:before="100" w:beforeAutospacing="1" w:after="100" w:afterAutospacing="1"/>
      <w:jc w:val="left"/>
    </w:pPr>
    <w:rPr>
      <w:rFonts w:cs="Arial"/>
      <w:b/>
      <w:bCs/>
      <w:color w:val="333399"/>
      <w:sz w:val="16"/>
      <w:szCs w:val="16"/>
    </w:rPr>
  </w:style>
  <w:style w:type="paragraph" w:customStyle="1" w:styleId="xl89">
    <w:name w:val="xl89"/>
    <w:basedOn w:val="Normal"/>
    <w:rsid w:val="00B46ECE"/>
    <w:pPr>
      <w:pBdr>
        <w:top w:val="single" w:sz="4" w:space="0" w:color="333399"/>
        <w:left w:val="single" w:sz="4" w:space="0" w:color="333399"/>
      </w:pBdr>
      <w:shd w:val="clear" w:color="000000" w:fill="CCCCFF"/>
      <w:spacing w:before="100" w:beforeAutospacing="1" w:after="100" w:afterAutospacing="1"/>
      <w:jc w:val="left"/>
    </w:pPr>
    <w:rPr>
      <w:rFonts w:cs="Arial"/>
      <w:sz w:val="16"/>
      <w:szCs w:val="16"/>
    </w:rPr>
  </w:style>
  <w:style w:type="paragraph" w:customStyle="1" w:styleId="xl90">
    <w:name w:val="xl90"/>
    <w:basedOn w:val="Normal"/>
    <w:rsid w:val="00B46ECE"/>
    <w:pPr>
      <w:pBdr>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91">
    <w:name w:val="xl91"/>
    <w:basedOn w:val="Normal"/>
    <w:rsid w:val="00B46ECE"/>
    <w:pPr>
      <w:pBdr>
        <w:top w:val="single" w:sz="4" w:space="0" w:color="333399"/>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92">
    <w:name w:val="xl92"/>
    <w:basedOn w:val="Normal"/>
    <w:rsid w:val="00B46ECE"/>
    <w:pPr>
      <w:pBdr>
        <w:top w:val="single" w:sz="4" w:space="0" w:color="333399"/>
      </w:pBdr>
      <w:shd w:val="clear" w:color="000000" w:fill="CCCCFF"/>
      <w:spacing w:before="100" w:beforeAutospacing="1" w:after="100" w:afterAutospacing="1"/>
      <w:jc w:val="center"/>
    </w:pPr>
    <w:rPr>
      <w:rFonts w:cs="Arial"/>
      <w:sz w:val="16"/>
      <w:szCs w:val="16"/>
    </w:rPr>
  </w:style>
  <w:style w:type="paragraph" w:customStyle="1" w:styleId="xl93">
    <w:name w:val="xl93"/>
    <w:basedOn w:val="Normal"/>
    <w:rsid w:val="00B46ECE"/>
    <w:pPr>
      <w:pBdr>
        <w:top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4">
    <w:name w:val="xl94"/>
    <w:basedOn w:val="Normal"/>
    <w:rsid w:val="00B46ECE"/>
    <w:pPr>
      <w:shd w:val="clear" w:color="000000" w:fill="CCCCFF"/>
      <w:spacing w:before="100" w:beforeAutospacing="1" w:after="100" w:afterAutospacing="1"/>
      <w:jc w:val="center"/>
    </w:pPr>
    <w:rPr>
      <w:rFonts w:cs="Arial"/>
      <w:sz w:val="16"/>
      <w:szCs w:val="16"/>
    </w:rPr>
  </w:style>
  <w:style w:type="paragraph" w:customStyle="1" w:styleId="xl95">
    <w:name w:val="xl95"/>
    <w:basedOn w:val="Normal"/>
    <w:rsid w:val="00B46ECE"/>
    <w:pPr>
      <w:pBdr>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6">
    <w:name w:val="xl96"/>
    <w:basedOn w:val="Normal"/>
    <w:rsid w:val="00B46ECE"/>
    <w:pPr>
      <w:shd w:val="clear" w:color="000000" w:fill="CCCCFF"/>
      <w:spacing w:before="100" w:beforeAutospacing="1" w:after="100" w:afterAutospacing="1"/>
      <w:jc w:val="center"/>
    </w:pPr>
    <w:rPr>
      <w:rFonts w:cs="Arial"/>
      <w:b/>
      <w:bCs/>
      <w:sz w:val="16"/>
      <w:szCs w:val="16"/>
    </w:rPr>
  </w:style>
  <w:style w:type="paragraph" w:customStyle="1" w:styleId="xl97">
    <w:name w:val="xl97"/>
    <w:basedOn w:val="Normal"/>
    <w:rsid w:val="00B46ECE"/>
    <w:pPr>
      <w:pBdr>
        <w:right w:val="single" w:sz="4" w:space="0" w:color="333399"/>
      </w:pBdr>
      <w:shd w:val="clear" w:color="000000" w:fill="CCCCFF"/>
      <w:spacing w:before="100" w:beforeAutospacing="1" w:after="100" w:afterAutospacing="1"/>
      <w:jc w:val="center"/>
    </w:pPr>
    <w:rPr>
      <w:rFonts w:cs="Arial"/>
      <w:b/>
      <w:bCs/>
      <w:sz w:val="16"/>
      <w:szCs w:val="16"/>
    </w:rPr>
  </w:style>
  <w:style w:type="paragraph" w:customStyle="1" w:styleId="xl98">
    <w:name w:val="xl98"/>
    <w:basedOn w:val="Normal"/>
    <w:rsid w:val="00B46ECE"/>
    <w:pPr>
      <w:pBdr>
        <w:top w:val="single" w:sz="4" w:space="0" w:color="333399"/>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99">
    <w:name w:val="xl99"/>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0">
    <w:name w:val="xl100"/>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1">
    <w:name w:val="xl101"/>
    <w:basedOn w:val="Normal"/>
    <w:rsid w:val="00B46ECE"/>
    <w:pPr>
      <w:pBdr>
        <w:top w:val="single" w:sz="4" w:space="0" w:color="333399"/>
        <w:bottom w:val="single" w:sz="4" w:space="0" w:color="CCCCFF"/>
      </w:pBdr>
      <w:spacing w:before="100" w:beforeAutospacing="1" w:after="100" w:afterAutospacing="1"/>
      <w:jc w:val="left"/>
    </w:pPr>
    <w:rPr>
      <w:rFonts w:cs="Arial"/>
      <w:b/>
      <w:bCs/>
      <w:sz w:val="16"/>
      <w:szCs w:val="16"/>
    </w:rPr>
  </w:style>
  <w:style w:type="paragraph" w:customStyle="1" w:styleId="xl102">
    <w:name w:val="xl102"/>
    <w:basedOn w:val="Normal"/>
    <w:rsid w:val="00B46ECE"/>
    <w:pPr>
      <w:pBdr>
        <w:top w:val="single" w:sz="4" w:space="0" w:color="333399"/>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3">
    <w:name w:val="xl103"/>
    <w:basedOn w:val="Normal"/>
    <w:rsid w:val="00B46ECE"/>
    <w:pPr>
      <w:pBdr>
        <w:top w:val="single" w:sz="4" w:space="0" w:color="CCCCFF"/>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4">
    <w:name w:val="xl10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5">
    <w:name w:val="xl105"/>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6">
    <w:name w:val="xl106"/>
    <w:basedOn w:val="Normal"/>
    <w:rsid w:val="00B46ECE"/>
    <w:pPr>
      <w:pBdr>
        <w:top w:val="single" w:sz="4" w:space="0" w:color="CCCCFF"/>
        <w:bottom w:val="single" w:sz="4" w:space="0" w:color="CCCCFF"/>
      </w:pBdr>
      <w:spacing w:before="100" w:beforeAutospacing="1" w:after="100" w:afterAutospacing="1"/>
      <w:jc w:val="left"/>
    </w:pPr>
    <w:rPr>
      <w:rFonts w:cs="Arial"/>
      <w:b/>
      <w:bCs/>
      <w:sz w:val="16"/>
      <w:szCs w:val="16"/>
    </w:rPr>
  </w:style>
  <w:style w:type="paragraph" w:customStyle="1" w:styleId="xl107">
    <w:name w:val="xl107"/>
    <w:basedOn w:val="Normal"/>
    <w:rsid w:val="00B46ECE"/>
    <w:pPr>
      <w:pBdr>
        <w:top w:val="single" w:sz="4" w:space="0" w:color="CCCCFF"/>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8">
    <w:name w:val="xl108"/>
    <w:basedOn w:val="Normal"/>
    <w:rsid w:val="00B46ECE"/>
    <w:pPr>
      <w:pBdr>
        <w:top w:val="single" w:sz="4" w:space="0" w:color="CCCCFF"/>
        <w:left w:val="single" w:sz="4" w:space="0" w:color="333399"/>
        <w:bottom w:val="single" w:sz="4" w:space="0" w:color="333399"/>
      </w:pBdr>
      <w:spacing w:before="100" w:beforeAutospacing="1" w:after="100" w:afterAutospacing="1"/>
      <w:jc w:val="left"/>
    </w:pPr>
    <w:rPr>
      <w:rFonts w:cs="Arial"/>
      <w:sz w:val="16"/>
      <w:szCs w:val="16"/>
    </w:rPr>
  </w:style>
  <w:style w:type="paragraph" w:customStyle="1" w:styleId="xl109">
    <w:name w:val="xl109"/>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0">
    <w:name w:val="xl110"/>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1">
    <w:name w:val="xl111"/>
    <w:basedOn w:val="Normal"/>
    <w:rsid w:val="00B46ECE"/>
    <w:pPr>
      <w:pBdr>
        <w:top w:val="single" w:sz="4" w:space="0" w:color="CCCCFF"/>
        <w:bottom w:val="single" w:sz="4" w:space="0" w:color="333399"/>
      </w:pBdr>
      <w:spacing w:before="100" w:beforeAutospacing="1" w:after="100" w:afterAutospacing="1"/>
      <w:jc w:val="left"/>
    </w:pPr>
    <w:rPr>
      <w:rFonts w:cs="Arial"/>
      <w:b/>
      <w:bCs/>
      <w:sz w:val="16"/>
      <w:szCs w:val="16"/>
    </w:rPr>
  </w:style>
  <w:style w:type="paragraph" w:customStyle="1" w:styleId="xl112">
    <w:name w:val="xl112"/>
    <w:basedOn w:val="Normal"/>
    <w:rsid w:val="00B46ECE"/>
    <w:pPr>
      <w:pBdr>
        <w:top w:val="single" w:sz="4" w:space="0" w:color="CCCCFF"/>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13">
    <w:name w:val="xl113"/>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14">
    <w:name w:val="xl114"/>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5">
    <w:name w:val="xl115"/>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6">
    <w:name w:val="xl11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7">
    <w:name w:val="xl117"/>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8">
    <w:name w:val="xl118"/>
    <w:basedOn w:val="Normal"/>
    <w:rsid w:val="00B46ECE"/>
    <w:pPr>
      <w:pBdr>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119">
    <w:name w:val="xl119"/>
    <w:basedOn w:val="Normal"/>
    <w:rsid w:val="00B46ECE"/>
    <w:pPr>
      <w:pBdr>
        <w:left w:val="single" w:sz="4" w:space="0" w:color="333399"/>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0">
    <w:name w:val="xl120"/>
    <w:basedOn w:val="Normal"/>
    <w:rsid w:val="00B46ECE"/>
    <w:pPr>
      <w:pBdr>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1">
    <w:name w:val="xl121"/>
    <w:basedOn w:val="Normal"/>
    <w:rsid w:val="00B46ECE"/>
    <w:pPr>
      <w:pBdr>
        <w:bottom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122">
    <w:name w:val="xl122"/>
    <w:basedOn w:val="Normal"/>
    <w:rsid w:val="00B46ECE"/>
    <w:pPr>
      <w:pBdr>
        <w:top w:val="single" w:sz="4" w:space="0" w:color="333399"/>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3">
    <w:name w:val="xl123"/>
    <w:basedOn w:val="Normal"/>
    <w:rsid w:val="00B46ECE"/>
    <w:pPr>
      <w:pBdr>
        <w:top w:val="single" w:sz="4" w:space="0" w:color="333399"/>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4">
    <w:name w:val="xl124"/>
    <w:basedOn w:val="Normal"/>
    <w:rsid w:val="00B46ECE"/>
    <w:pPr>
      <w:pBdr>
        <w:top w:val="single" w:sz="4" w:space="0" w:color="CCCCFF"/>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5">
    <w:name w:val="xl125"/>
    <w:basedOn w:val="Normal"/>
    <w:rsid w:val="00B46ECE"/>
    <w:pPr>
      <w:pBdr>
        <w:top w:val="single" w:sz="4" w:space="0" w:color="CCCCFF"/>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6">
    <w:name w:val="xl126"/>
    <w:basedOn w:val="Normal"/>
    <w:rsid w:val="00B46ECE"/>
    <w:pPr>
      <w:pBdr>
        <w:top w:val="single" w:sz="4" w:space="0" w:color="CCCCFF"/>
        <w:left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27">
    <w:name w:val="xl127"/>
    <w:basedOn w:val="Normal"/>
    <w:rsid w:val="00B46ECE"/>
    <w:pPr>
      <w:pBdr>
        <w:top w:val="single" w:sz="4" w:space="0" w:color="CCCCFF"/>
        <w:bottom w:val="single" w:sz="4" w:space="0" w:color="333399"/>
        <w:right w:val="single" w:sz="4" w:space="0" w:color="CCCCFF"/>
      </w:pBdr>
      <w:spacing w:before="100" w:beforeAutospacing="1" w:after="100" w:afterAutospacing="1"/>
      <w:jc w:val="left"/>
    </w:pPr>
    <w:rPr>
      <w:rFonts w:cs="Arial"/>
      <w:sz w:val="16"/>
      <w:szCs w:val="16"/>
    </w:rPr>
  </w:style>
  <w:style w:type="paragraph" w:customStyle="1" w:styleId="xl128">
    <w:name w:val="xl128"/>
    <w:basedOn w:val="Normal"/>
    <w:rsid w:val="00B46ECE"/>
    <w:pPr>
      <w:pBdr>
        <w:top w:val="single" w:sz="4" w:space="0" w:color="auto"/>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29">
    <w:name w:val="xl129"/>
    <w:basedOn w:val="Normal"/>
    <w:rsid w:val="00B46ECE"/>
    <w:pPr>
      <w:pBdr>
        <w:top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0">
    <w:name w:val="xl130"/>
    <w:basedOn w:val="Normal"/>
    <w:rsid w:val="00B46ECE"/>
    <w:pPr>
      <w:pBdr>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31">
    <w:name w:val="xl131"/>
    <w:basedOn w:val="Normal"/>
    <w:rsid w:val="00B46ECE"/>
    <w:pPr>
      <w:pBdr>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2">
    <w:name w:val="xl132"/>
    <w:basedOn w:val="Normal"/>
    <w:rsid w:val="00B46ECE"/>
    <w:pPr>
      <w:pBdr>
        <w:left w:val="single" w:sz="4" w:space="0" w:color="auto"/>
        <w:bottom w:val="single" w:sz="4" w:space="0" w:color="auto"/>
      </w:pBdr>
      <w:shd w:val="clear" w:color="000000" w:fill="CCCCFF"/>
      <w:spacing w:before="100" w:beforeAutospacing="1" w:after="100" w:afterAutospacing="1"/>
      <w:jc w:val="left"/>
    </w:pPr>
    <w:rPr>
      <w:rFonts w:cs="Arial"/>
      <w:sz w:val="16"/>
      <w:szCs w:val="16"/>
    </w:rPr>
  </w:style>
  <w:style w:type="paragraph" w:customStyle="1" w:styleId="xl133">
    <w:name w:val="xl133"/>
    <w:basedOn w:val="Normal"/>
    <w:rsid w:val="00B46ECE"/>
    <w:pPr>
      <w:pBdr>
        <w:bottom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4">
    <w:name w:val="xl134"/>
    <w:basedOn w:val="Normal"/>
    <w:rsid w:val="00B46ECE"/>
    <w:pPr>
      <w:pBdr>
        <w:top w:val="single" w:sz="4" w:space="0" w:color="99CCFF"/>
        <w:lef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5">
    <w:name w:val="xl135"/>
    <w:basedOn w:val="Normal"/>
    <w:rsid w:val="00B46ECE"/>
    <w:pPr>
      <w:pBdr>
        <w:top w:val="single" w:sz="4" w:space="0" w:color="99CCFF"/>
      </w:pBdr>
      <w:shd w:val="clear" w:color="000000" w:fill="CCCCFF"/>
      <w:spacing w:before="100" w:beforeAutospacing="1" w:after="100" w:afterAutospacing="1"/>
      <w:jc w:val="left"/>
    </w:pPr>
    <w:rPr>
      <w:rFonts w:cs="Arial"/>
      <w:sz w:val="16"/>
      <w:szCs w:val="16"/>
    </w:rPr>
  </w:style>
  <w:style w:type="paragraph" w:customStyle="1" w:styleId="xl136">
    <w:name w:val="xl136"/>
    <w:basedOn w:val="Normal"/>
    <w:rsid w:val="00B46ECE"/>
    <w:pPr>
      <w:pBdr>
        <w:top w:val="single" w:sz="4" w:space="0" w:color="99CCFF"/>
        <w:righ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7">
    <w:name w:val="xl137"/>
    <w:basedOn w:val="Normal"/>
    <w:rsid w:val="00B46ECE"/>
    <w:pPr>
      <w:pBdr>
        <w:left w:val="single" w:sz="4" w:space="0" w:color="99CCFF"/>
      </w:pBdr>
      <w:shd w:val="clear" w:color="000000" w:fill="CCCCFF"/>
      <w:spacing w:before="100" w:beforeAutospacing="1" w:after="100" w:afterAutospacing="1"/>
      <w:jc w:val="left"/>
    </w:pPr>
    <w:rPr>
      <w:rFonts w:cs="Arial"/>
      <w:sz w:val="16"/>
      <w:szCs w:val="16"/>
    </w:rPr>
  </w:style>
  <w:style w:type="paragraph" w:customStyle="1" w:styleId="xl138">
    <w:name w:val="xl138"/>
    <w:basedOn w:val="Normal"/>
    <w:rsid w:val="00B46ECE"/>
    <w:pPr>
      <w:pBdr>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39">
    <w:name w:val="xl139"/>
    <w:basedOn w:val="Normal"/>
    <w:rsid w:val="00B46ECE"/>
    <w:pPr>
      <w:pBdr>
        <w:left w:val="single" w:sz="4" w:space="0" w:color="99CCFF"/>
      </w:pBdr>
      <w:shd w:val="clear" w:color="000000" w:fill="CCCCFF"/>
      <w:spacing w:before="100" w:beforeAutospacing="1" w:after="100" w:afterAutospacing="1"/>
      <w:jc w:val="right"/>
    </w:pPr>
    <w:rPr>
      <w:rFonts w:cs="Arial"/>
      <w:sz w:val="16"/>
      <w:szCs w:val="16"/>
    </w:rPr>
  </w:style>
  <w:style w:type="paragraph" w:customStyle="1" w:styleId="xl140">
    <w:name w:val="xl140"/>
    <w:basedOn w:val="Normal"/>
    <w:rsid w:val="00B46ECE"/>
    <w:pPr>
      <w:pBdr>
        <w:left w:val="single" w:sz="4" w:space="0" w:color="99CCFF"/>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1">
    <w:name w:val="xl141"/>
    <w:basedOn w:val="Normal"/>
    <w:rsid w:val="00B46ECE"/>
    <w:pPr>
      <w:pBdr>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2">
    <w:name w:val="xl142"/>
    <w:basedOn w:val="Normal"/>
    <w:rsid w:val="00B46ECE"/>
    <w:pPr>
      <w:pBdr>
        <w:bottom w:val="single" w:sz="4" w:space="0" w:color="99CCFF"/>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43">
    <w:name w:val="xl143"/>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44">
    <w:name w:val="xl14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45">
    <w:name w:val="xl145"/>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46">
    <w:name w:val="xl14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47">
    <w:name w:val="xl147"/>
    <w:basedOn w:val="Normal"/>
    <w:rsid w:val="00B46ECE"/>
    <w:pPr>
      <w:pBdr>
        <w:top w:val="single" w:sz="4" w:space="0" w:color="CCCCFF"/>
      </w:pBdr>
      <w:spacing w:before="100" w:beforeAutospacing="1" w:after="100" w:afterAutospacing="1"/>
      <w:jc w:val="left"/>
    </w:pPr>
    <w:rPr>
      <w:rFonts w:cs="Arial"/>
      <w:sz w:val="16"/>
      <w:szCs w:val="16"/>
    </w:rPr>
  </w:style>
  <w:style w:type="paragraph" w:customStyle="1" w:styleId="xl148">
    <w:name w:val="xl148"/>
    <w:basedOn w:val="Normal"/>
    <w:rsid w:val="00B46ECE"/>
    <w:pPr>
      <w:pBdr>
        <w:top w:val="single" w:sz="4" w:space="0" w:color="CCCCFF"/>
      </w:pBdr>
      <w:spacing w:before="100" w:beforeAutospacing="1" w:after="100" w:afterAutospacing="1"/>
      <w:jc w:val="left"/>
    </w:pPr>
    <w:rPr>
      <w:rFonts w:cs="Arial"/>
      <w:b/>
      <w:bCs/>
      <w:sz w:val="16"/>
      <w:szCs w:val="16"/>
    </w:rPr>
  </w:style>
  <w:style w:type="paragraph" w:customStyle="1" w:styleId="xl149">
    <w:name w:val="xl149"/>
    <w:basedOn w:val="Normal"/>
    <w:rsid w:val="00B46ECE"/>
    <w:pPr>
      <w:pBdr>
        <w:top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50">
    <w:name w:val="xl150"/>
    <w:basedOn w:val="Normal"/>
    <w:rsid w:val="00B46ECE"/>
    <w:pPr>
      <w:pBdr>
        <w:top w:val="single" w:sz="4" w:space="0" w:color="333399"/>
        <w:bottom w:val="single" w:sz="4" w:space="0" w:color="333399"/>
      </w:pBdr>
      <w:spacing w:before="100" w:beforeAutospacing="1" w:after="100" w:afterAutospacing="1"/>
      <w:jc w:val="left"/>
    </w:pPr>
    <w:rPr>
      <w:rFonts w:cs="Arial"/>
      <w:b/>
      <w:bCs/>
      <w:sz w:val="16"/>
      <w:szCs w:val="16"/>
    </w:rPr>
  </w:style>
  <w:style w:type="paragraph" w:customStyle="1" w:styleId="xl151">
    <w:name w:val="xl151"/>
    <w:basedOn w:val="Normal"/>
    <w:rsid w:val="00B46ECE"/>
    <w:pPr>
      <w:pBdr>
        <w:top w:val="single" w:sz="4" w:space="0" w:color="333399"/>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2">
    <w:name w:val="xl152"/>
    <w:basedOn w:val="Normal"/>
    <w:rsid w:val="00B46ECE"/>
    <w:pPr>
      <w:pBdr>
        <w:top w:val="single" w:sz="4" w:space="0" w:color="333399"/>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3">
    <w:name w:val="xl153"/>
    <w:basedOn w:val="Normal"/>
    <w:rsid w:val="00B46ECE"/>
    <w:pPr>
      <w:pBdr>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4">
    <w:name w:val="xl154"/>
    <w:basedOn w:val="Normal"/>
    <w:rsid w:val="00B46ECE"/>
    <w:pPr>
      <w:pBdr>
        <w:bottom w:val="single" w:sz="4" w:space="0" w:color="333399"/>
      </w:pBdr>
      <w:spacing w:before="100" w:beforeAutospacing="1" w:after="100" w:afterAutospacing="1"/>
      <w:jc w:val="left"/>
    </w:pPr>
    <w:rPr>
      <w:rFonts w:cs="Arial"/>
      <w:b/>
      <w:bCs/>
      <w:sz w:val="16"/>
      <w:szCs w:val="16"/>
    </w:rPr>
  </w:style>
  <w:style w:type="paragraph" w:customStyle="1" w:styleId="xl155">
    <w:name w:val="xl155"/>
    <w:basedOn w:val="Normal"/>
    <w:rsid w:val="00B46ECE"/>
    <w:pPr>
      <w:pBdr>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6">
    <w:name w:val="xl156"/>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57">
    <w:name w:val="xl157"/>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58">
    <w:name w:val="xl158"/>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59">
    <w:name w:val="xl159"/>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60">
    <w:name w:val="xl160"/>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61">
    <w:name w:val="xl161"/>
    <w:basedOn w:val="Normal"/>
    <w:rsid w:val="00B46ECE"/>
    <w:pPr>
      <w:pBdr>
        <w:left w:val="single" w:sz="4" w:space="0" w:color="auto"/>
        <w:bottom w:val="single" w:sz="4" w:space="0" w:color="auto"/>
      </w:pBdr>
      <w:shd w:val="clear" w:color="000000" w:fill="CCCCFF"/>
      <w:spacing w:before="100" w:beforeAutospacing="1" w:after="100" w:afterAutospacing="1"/>
      <w:jc w:val="center"/>
    </w:pPr>
    <w:rPr>
      <w:rFonts w:cs="Arial"/>
      <w:sz w:val="16"/>
      <w:szCs w:val="16"/>
    </w:rPr>
  </w:style>
  <w:style w:type="paragraph" w:customStyle="1" w:styleId="xl162">
    <w:name w:val="xl162"/>
    <w:basedOn w:val="Normal"/>
    <w:rsid w:val="00B46ECE"/>
    <w:pPr>
      <w:pBdr>
        <w:bottom w:val="single" w:sz="4" w:space="0" w:color="auto"/>
        <w:right w:val="single" w:sz="4" w:space="0" w:color="auto"/>
      </w:pBdr>
      <w:shd w:val="clear" w:color="000000" w:fill="CCCCFF"/>
      <w:spacing w:before="100" w:beforeAutospacing="1" w:after="100" w:afterAutospacing="1"/>
      <w:jc w:val="center"/>
    </w:pPr>
    <w:rPr>
      <w:rFonts w:cs="Arial"/>
      <w:sz w:val="16"/>
      <w:szCs w:val="16"/>
    </w:rPr>
  </w:style>
  <w:style w:type="character" w:customStyle="1" w:styleId="ttulo1Car3">
    <w:name w:val="título 1 Car3"/>
    <w:aliases w:val="título 1 Car Car1,título 1 Car Car Car Car"/>
    <w:rsid w:val="00B46ECE"/>
    <w:rPr>
      <w:rFonts w:ascii="Arial" w:hAnsi="Arial" w:cs="Arial"/>
      <w:b/>
      <w:bCs/>
      <w:kern w:val="32"/>
      <w:sz w:val="32"/>
      <w:szCs w:val="32"/>
      <w:lang w:val="es-ES" w:eastAsia="es-ES" w:bidi="ar-SA"/>
    </w:rPr>
  </w:style>
  <w:style w:type="character" w:customStyle="1" w:styleId="CarCar26">
    <w:name w:val="Car Car26"/>
    <w:rsid w:val="00B46ECE"/>
    <w:rPr>
      <w:rFonts w:ascii="Arial" w:hAnsi="Arial" w:cs="Arial"/>
      <w:b/>
      <w:bCs/>
      <w:sz w:val="22"/>
      <w:szCs w:val="26"/>
      <w:lang w:val="es-ES" w:eastAsia="es-ES" w:bidi="ar-SA"/>
    </w:rPr>
  </w:style>
  <w:style w:type="character" w:customStyle="1" w:styleId="CarCar11">
    <w:name w:val="Car Car11"/>
    <w:rsid w:val="00B46ECE"/>
    <w:rPr>
      <w:rFonts w:ascii="Arial" w:hAnsi="Arial" w:cs="Arial"/>
      <w:b/>
      <w:bCs/>
      <w:sz w:val="22"/>
      <w:szCs w:val="26"/>
      <w:lang w:val="es-ES" w:eastAsia="es-ES" w:bidi="ar-SA"/>
    </w:rPr>
  </w:style>
  <w:style w:type="character" w:customStyle="1" w:styleId="CarCar10">
    <w:name w:val="Car Car10"/>
    <w:rsid w:val="00B46ECE"/>
    <w:rPr>
      <w:rFonts w:ascii="Arial" w:hAnsi="Arial"/>
      <w:b/>
      <w:bCs/>
      <w:i/>
      <w:iCs/>
      <w:sz w:val="26"/>
      <w:szCs w:val="26"/>
      <w:lang w:val="es-ES" w:eastAsia="es-ES" w:bidi="ar-SA"/>
    </w:rPr>
  </w:style>
  <w:style w:type="character" w:customStyle="1" w:styleId="CarCar9">
    <w:name w:val="Car Car9"/>
    <w:rsid w:val="00B46ECE"/>
    <w:rPr>
      <w:b/>
      <w:bCs/>
      <w:sz w:val="22"/>
      <w:szCs w:val="22"/>
      <w:lang w:val="es-ES" w:eastAsia="es-ES" w:bidi="ar-SA"/>
    </w:rPr>
  </w:style>
  <w:style w:type="character" w:customStyle="1" w:styleId="CarCar">
    <w:name w:val="Car Car"/>
    <w:aliases w:val="e Car Car1"/>
    <w:rsid w:val="00B46ECE"/>
    <w:rPr>
      <w:sz w:val="24"/>
      <w:szCs w:val="24"/>
      <w:lang w:val="es-ES" w:eastAsia="es-ES" w:bidi="ar-SA"/>
    </w:rPr>
  </w:style>
  <w:style w:type="character" w:customStyle="1" w:styleId="SangradetindependienteCarCar">
    <w:name w:val="Sangría de t. independiente Car Car"/>
    <w:rsid w:val="00B46ECE"/>
    <w:rPr>
      <w:rFonts w:ascii="Arial" w:hAnsi="Arial"/>
      <w:sz w:val="22"/>
      <w:lang w:val="es-ES_tradnl" w:eastAsia="es-ES" w:bidi="ar-SA"/>
    </w:rPr>
  </w:style>
  <w:style w:type="character" w:customStyle="1" w:styleId="CarCar12">
    <w:name w:val="Car Car12"/>
    <w:rsid w:val="00B46ECE"/>
    <w:rPr>
      <w:rFonts w:ascii="Arial" w:hAnsi="Arial"/>
      <w:b/>
      <w:sz w:val="18"/>
      <w:szCs w:val="24"/>
    </w:rPr>
  </w:style>
  <w:style w:type="character" w:customStyle="1" w:styleId="CarCar23">
    <w:name w:val="Car Car23"/>
    <w:rsid w:val="00B46ECE"/>
    <w:rPr>
      <w:rFonts w:ascii="Cambria" w:eastAsia="Times New Roman" w:hAnsi="Cambria" w:cs="Times New Roman"/>
      <w:b/>
      <w:bCs/>
      <w:color w:val="365F91"/>
      <w:sz w:val="28"/>
      <w:szCs w:val="28"/>
      <w:lang w:eastAsia="es-ES"/>
    </w:rPr>
  </w:style>
  <w:style w:type="character" w:customStyle="1" w:styleId="CarCar22">
    <w:name w:val="Car Car22"/>
    <w:rsid w:val="00B46ECE"/>
    <w:rPr>
      <w:rFonts w:ascii="Cambria" w:eastAsia="Times New Roman" w:hAnsi="Cambria" w:cs="Times New Roman"/>
      <w:b/>
      <w:bCs/>
      <w:color w:val="4F81BD"/>
      <w:sz w:val="26"/>
      <w:szCs w:val="26"/>
      <w:lang w:eastAsia="es-ES"/>
    </w:rPr>
  </w:style>
  <w:style w:type="character" w:customStyle="1" w:styleId="CarCar21">
    <w:name w:val="Car Car21"/>
    <w:rsid w:val="00B46ECE"/>
    <w:rPr>
      <w:rFonts w:ascii="Cambria" w:eastAsia="Times New Roman" w:hAnsi="Cambria" w:cs="Times New Roman"/>
      <w:b/>
      <w:bCs/>
      <w:color w:val="4F81BD"/>
      <w:sz w:val="20"/>
      <w:szCs w:val="20"/>
      <w:lang w:eastAsia="es-ES"/>
    </w:rPr>
  </w:style>
  <w:style w:type="character" w:customStyle="1" w:styleId="CarCar20">
    <w:name w:val="Car Car20"/>
    <w:rsid w:val="00B46ECE"/>
    <w:rPr>
      <w:rFonts w:ascii="Arial" w:eastAsia="Times New Roman" w:hAnsi="Arial" w:cs="Times New Roman"/>
      <w:b/>
      <w:sz w:val="16"/>
      <w:szCs w:val="20"/>
      <w:lang w:val="en-GB" w:eastAsia="es-ES"/>
    </w:rPr>
  </w:style>
  <w:style w:type="character" w:customStyle="1" w:styleId="CarCar19">
    <w:name w:val="Car Car19"/>
    <w:rsid w:val="00B46ECE"/>
    <w:rPr>
      <w:rFonts w:ascii="Arial" w:eastAsia="Times New Roman" w:hAnsi="Arial" w:cs="Times New Roman"/>
      <w:b/>
      <w:sz w:val="20"/>
      <w:szCs w:val="20"/>
      <w:lang w:val="es-ES_tradnl" w:eastAsia="es-ES"/>
    </w:rPr>
  </w:style>
  <w:style w:type="character" w:customStyle="1" w:styleId="CarCar18">
    <w:name w:val="Car Car18"/>
    <w:rsid w:val="00B46ECE"/>
    <w:rPr>
      <w:rFonts w:ascii="Arial" w:eastAsia="Times New Roman" w:hAnsi="Arial" w:cs="Times New Roman"/>
      <w:b/>
      <w:sz w:val="18"/>
      <w:szCs w:val="20"/>
      <w:lang w:val="es-ES_tradnl" w:eastAsia="es-ES"/>
    </w:rPr>
  </w:style>
  <w:style w:type="character" w:customStyle="1" w:styleId="CarCar17">
    <w:name w:val="Car Car17"/>
    <w:rsid w:val="00B46ECE"/>
    <w:rPr>
      <w:rFonts w:ascii="Arial" w:eastAsia="Times New Roman" w:hAnsi="Arial" w:cs="Times New Roman"/>
      <w:b/>
      <w:sz w:val="18"/>
      <w:szCs w:val="20"/>
      <w:lang w:val="es-ES_tradnl" w:eastAsia="es-ES"/>
    </w:rPr>
  </w:style>
  <w:style w:type="character" w:customStyle="1" w:styleId="CarCar16">
    <w:name w:val="Car Car16"/>
    <w:rsid w:val="00B46ECE"/>
    <w:rPr>
      <w:rFonts w:ascii="Arial" w:eastAsia="Times New Roman" w:hAnsi="Arial" w:cs="Times New Roman"/>
      <w:b/>
      <w:sz w:val="16"/>
      <w:szCs w:val="20"/>
      <w:lang w:eastAsia="es-ES"/>
    </w:rPr>
  </w:style>
  <w:style w:type="character" w:customStyle="1" w:styleId="CarCar15">
    <w:name w:val="Car Car15"/>
    <w:rsid w:val="00B46ECE"/>
    <w:rPr>
      <w:rFonts w:ascii="Cambria" w:eastAsia="Times New Roman" w:hAnsi="Cambria" w:cs="Times New Roman"/>
      <w:i/>
      <w:iCs/>
      <w:color w:val="404040"/>
      <w:sz w:val="20"/>
      <w:szCs w:val="20"/>
      <w:lang w:eastAsia="es-ES"/>
    </w:rPr>
  </w:style>
  <w:style w:type="character" w:customStyle="1" w:styleId="CarCar14">
    <w:name w:val="Car Car14"/>
    <w:rsid w:val="00B46ECE"/>
    <w:rPr>
      <w:rFonts w:ascii="Times New Roman" w:eastAsia="Times New Roman" w:hAnsi="Times New Roman" w:cs="Times New Roman"/>
      <w:sz w:val="20"/>
      <w:szCs w:val="20"/>
      <w:lang w:eastAsia="es-ES"/>
    </w:rPr>
  </w:style>
  <w:style w:type="character" w:customStyle="1" w:styleId="texto31">
    <w:name w:val="texto31"/>
    <w:rsid w:val="00B46ECE"/>
    <w:rPr>
      <w:rFonts w:ascii="Andale Sans UI" w:hAnsi="Andale Sans UI" w:hint="default"/>
      <w:b w:val="0"/>
      <w:bCs w:val="0"/>
      <w:i w:val="0"/>
      <w:iCs w:val="0"/>
      <w:color w:val="000000"/>
      <w:sz w:val="18"/>
      <w:szCs w:val="18"/>
    </w:rPr>
  </w:style>
  <w:style w:type="character" w:customStyle="1" w:styleId="Titulo12pto0">
    <w:name w:val="Titulo 12 pto"/>
    <w:rsid w:val="00B46ECE"/>
    <w:rPr>
      <w:rFonts w:ascii="Arial" w:hAnsi="Arial"/>
      <w:b/>
      <w:bCs/>
      <w:color w:val="0000FF"/>
      <w:sz w:val="24"/>
      <w:u w:val="single"/>
      <w:lang w:val="es-ES_tradnl"/>
    </w:rPr>
  </w:style>
  <w:style w:type="character" w:customStyle="1" w:styleId="Titulo12pCar">
    <w:name w:val="Titulo 12p Car"/>
    <w:rsid w:val="00B46ECE"/>
    <w:rPr>
      <w:rFonts w:ascii="Arial" w:hAnsi="Arial"/>
      <w:b/>
      <w:snapToGrid w:val="0"/>
      <w:color w:val="0000FF"/>
      <w:sz w:val="24"/>
      <w:szCs w:val="24"/>
      <w:u w:val="single"/>
      <w:lang w:val="es-ES" w:eastAsia="es-ES" w:bidi="he-IL"/>
    </w:rPr>
  </w:style>
  <w:style w:type="character" w:customStyle="1" w:styleId="Car">
    <w:name w:val=". Car"/>
    <w:locked/>
    <w:rsid w:val="00B46ECE"/>
    <w:rPr>
      <w:rFonts w:ascii="Century Gothic" w:hAnsi="Century Gothic"/>
      <w:sz w:val="24"/>
      <w:szCs w:val="24"/>
      <w:lang w:val="es-ES_tradnl" w:bidi="ar-SA"/>
    </w:rPr>
  </w:style>
  <w:style w:type="character" w:customStyle="1" w:styleId="Estilo14pt">
    <w:name w:val="Estilo 14 pt"/>
    <w:rsid w:val="00B46ECE"/>
    <w:rPr>
      <w:sz w:val="24"/>
    </w:rPr>
  </w:style>
  <w:style w:type="character" w:customStyle="1" w:styleId="Ttulo4CTECarCarCarCar">
    <w:name w:val="Título4CTE Car Car Car Car"/>
    <w:rsid w:val="00B46ECE"/>
    <w:rPr>
      <w:rFonts w:ascii="Arial" w:hAnsi="Arial"/>
      <w:b/>
      <w:bCs/>
      <w:lang w:val="es-ES_tradnl" w:eastAsia="es-ES" w:bidi="ar-SA"/>
    </w:rPr>
  </w:style>
  <w:style w:type="character" w:customStyle="1" w:styleId="estilo11">
    <w:name w:val="estilo11"/>
    <w:rsid w:val="00B46ECE"/>
    <w:rPr>
      <w:sz w:val="15"/>
      <w:szCs w:val="15"/>
    </w:rPr>
  </w:style>
  <w:style w:type="character" w:customStyle="1" w:styleId="Ttulo4CTECarCar">
    <w:name w:val="Título4CTE Car Car"/>
    <w:rsid w:val="00B46ECE"/>
    <w:rPr>
      <w:rFonts w:ascii="Arial" w:hAnsi="Arial"/>
      <w:b/>
      <w:bCs/>
      <w:lang w:val="es-ES_tradnl" w:eastAsia="es-ES" w:bidi="ar-SA"/>
    </w:rPr>
  </w:style>
  <w:style w:type="character" w:customStyle="1" w:styleId="Ttulo4CTECarCarCarCarCar">
    <w:name w:val="Título4CTE Car Car Car Car Car"/>
    <w:rsid w:val="00B46ECE"/>
    <w:rPr>
      <w:rFonts w:ascii="Arial" w:hAnsi="Arial"/>
      <w:b/>
      <w:bCs/>
      <w:lang w:val="es-ES_tradnl" w:eastAsia="es-ES" w:bidi="ar-SA"/>
    </w:rPr>
  </w:style>
  <w:style w:type="character" w:customStyle="1" w:styleId="CarCar13">
    <w:name w:val="Car Car13"/>
    <w:semiHidden/>
    <w:rsid w:val="00B46ECE"/>
    <w:rPr>
      <w:rFonts w:ascii="Tahoma" w:eastAsia="Times New Roman" w:hAnsi="Tahoma" w:cs="Times New Roman"/>
      <w:sz w:val="16"/>
      <w:szCs w:val="20"/>
      <w:lang w:eastAsia="es-ES"/>
    </w:rPr>
  </w:style>
  <w:style w:type="character" w:customStyle="1" w:styleId="GuionCarCarCarCarCar">
    <w:name w:val="Guion Car Car Car Car Car"/>
    <w:rsid w:val="00B46ECE"/>
    <w:rPr>
      <w:rFonts w:ascii="Arial" w:hAnsi="Arial" w:cs="Arial"/>
      <w:sz w:val="24"/>
      <w:szCs w:val="24"/>
      <w:lang w:val="es-ES" w:eastAsia="es-ES" w:bidi="ar-SA"/>
    </w:rPr>
  </w:style>
  <w:style w:type="character" w:customStyle="1" w:styleId="CarCarCar10">
    <w:name w:val="Car Car Car10"/>
    <w:rsid w:val="00B46ECE"/>
    <w:rPr>
      <w:b/>
      <w:sz w:val="14"/>
    </w:rPr>
  </w:style>
  <w:style w:type="character" w:customStyle="1" w:styleId="CarCar25">
    <w:name w:val="Car Car25"/>
    <w:rsid w:val="00B46ECE"/>
    <w:rPr>
      <w:sz w:val="24"/>
      <w:szCs w:val="24"/>
    </w:rPr>
  </w:style>
  <w:style w:type="character" w:customStyle="1" w:styleId="Heading1Char">
    <w:name w:val="Heading 1 Char"/>
    <w:aliases w:val="título 1 Char,título 1 Car Char,título 1 Car Car Char"/>
    <w:locked/>
    <w:rsid w:val="00B46ECE"/>
    <w:rPr>
      <w:rFonts w:ascii="Arial" w:hAnsi="Arial" w:cs="Arial"/>
      <w:b/>
      <w:bCs/>
      <w:kern w:val="32"/>
      <w:sz w:val="32"/>
      <w:szCs w:val="32"/>
      <w:lang w:val="es-ES" w:eastAsia="es-ES" w:bidi="ar-SA"/>
    </w:rPr>
  </w:style>
  <w:style w:type="character" w:customStyle="1" w:styleId="Heading3Char">
    <w:name w:val="Heading 3 Char"/>
    <w:locked/>
    <w:rsid w:val="00B46ECE"/>
    <w:rPr>
      <w:rFonts w:ascii="Arial" w:hAnsi="Arial" w:cs="Arial"/>
      <w:b/>
      <w:bCs/>
      <w:sz w:val="26"/>
      <w:szCs w:val="26"/>
      <w:lang w:val="es-ES" w:eastAsia="es-ES" w:bidi="ar-SA"/>
    </w:rPr>
  </w:style>
  <w:style w:type="paragraph" w:customStyle="1" w:styleId="BodyText21">
    <w:name w:val="Body Text 21"/>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character" w:customStyle="1" w:styleId="SubtitleChar">
    <w:name w:val="Subtitle Char"/>
    <w:locked/>
    <w:rsid w:val="00B46ECE"/>
    <w:rPr>
      <w:rFonts w:ascii="Arial" w:hAnsi="Arial"/>
      <w:b/>
      <w:sz w:val="18"/>
      <w:szCs w:val="24"/>
      <w:lang w:val="es-ES" w:eastAsia="es-ES" w:bidi="ar-SA"/>
    </w:rPr>
  </w:style>
  <w:style w:type="paragraph" w:customStyle="1" w:styleId="BodyText31">
    <w:name w:val="Body Text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BodyTextIndent31">
    <w:name w:val="Body Text Indent 31"/>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BodyTextIndent21">
    <w:name w:val="Body Text Indent 21"/>
    <w:basedOn w:val="Normal"/>
    <w:rsid w:val="00B46ECE"/>
    <w:pPr>
      <w:overflowPunct w:val="0"/>
      <w:autoSpaceDE w:val="0"/>
      <w:autoSpaceDN w:val="0"/>
      <w:adjustRightInd w:val="0"/>
      <w:ind w:firstLine="708"/>
      <w:textAlignment w:val="baseline"/>
    </w:pPr>
    <w:rPr>
      <w:sz w:val="22"/>
    </w:rPr>
  </w:style>
  <w:style w:type="paragraph" w:customStyle="1" w:styleId="PlainText1">
    <w:name w:val="Plain Text1"/>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DocumentMap1">
    <w:name w:val="Document Map1"/>
    <w:basedOn w:val="Normal"/>
    <w:rsid w:val="00B46ECE"/>
    <w:pPr>
      <w:shd w:val="clear" w:color="auto" w:fill="000080"/>
      <w:jc w:val="left"/>
    </w:pPr>
    <w:rPr>
      <w:rFonts w:ascii="Tahoma" w:hAnsi="Tahoma"/>
      <w:sz w:val="20"/>
      <w:szCs w:val="20"/>
    </w:rPr>
  </w:style>
  <w:style w:type="character" w:customStyle="1" w:styleId="CarCar91">
    <w:name w:val="Car Car91"/>
    <w:locked/>
    <w:rsid w:val="00B46ECE"/>
    <w:rPr>
      <w:lang w:val="es-ES" w:eastAsia="es-ES"/>
    </w:rPr>
  </w:style>
  <w:style w:type="paragraph" w:customStyle="1" w:styleId="ListParagraph1">
    <w:name w:val="List Paragraph1"/>
    <w:basedOn w:val="Normal"/>
    <w:rsid w:val="00B46ECE"/>
    <w:pPr>
      <w:spacing w:before="120" w:after="120" w:line="360" w:lineRule="auto"/>
      <w:ind w:left="720"/>
      <w:contextualSpacing/>
    </w:pPr>
    <w:rPr>
      <w:sz w:val="22"/>
      <w:szCs w:val="22"/>
    </w:rPr>
  </w:style>
  <w:style w:type="paragraph" w:customStyle="1" w:styleId="Cita1">
    <w:name w:val="Cita1"/>
    <w:basedOn w:val="Textoindependiente"/>
    <w:link w:val="QuoteChar"/>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eastAsia="x-none"/>
    </w:rPr>
  </w:style>
  <w:style w:type="character" w:customStyle="1" w:styleId="QuoteChar">
    <w:name w:val="Quote Char"/>
    <w:link w:val="Cita1"/>
    <w:locked/>
    <w:rsid w:val="00B46ECE"/>
    <w:rPr>
      <w:i/>
      <w:lang w:val="es-ES_tradnl" w:eastAsia="x-none"/>
    </w:rPr>
  </w:style>
  <w:style w:type="paragraph" w:customStyle="1" w:styleId="Sinespaciado1">
    <w:name w:val="Sin espaciado1"/>
    <w:link w:val="NoSpacingChar"/>
    <w:rsid w:val="00B46ECE"/>
    <w:rPr>
      <w:rFonts w:ascii="Calibri" w:hAnsi="Calibri"/>
      <w:sz w:val="22"/>
      <w:szCs w:val="22"/>
      <w:lang w:eastAsia="en-US"/>
    </w:rPr>
  </w:style>
  <w:style w:type="character" w:customStyle="1" w:styleId="NoSpacingChar">
    <w:name w:val="No Spacing Char"/>
    <w:link w:val="Sinespaciado1"/>
    <w:locked/>
    <w:rsid w:val="00B46ECE"/>
    <w:rPr>
      <w:rFonts w:ascii="Calibri" w:hAnsi="Calibri"/>
      <w:sz w:val="22"/>
      <w:szCs w:val="22"/>
      <w:lang w:eastAsia="en-US"/>
    </w:rPr>
  </w:style>
  <w:style w:type="character" w:customStyle="1" w:styleId="FooterChar">
    <w:name w:val="Footer Char"/>
    <w:locked/>
    <w:rsid w:val="00B46ECE"/>
    <w:rPr>
      <w:rFonts w:cs="Times New Roman"/>
      <w:sz w:val="24"/>
      <w:szCs w:val="24"/>
    </w:rPr>
  </w:style>
  <w:style w:type="character" w:customStyle="1" w:styleId="Ttulo4ProyectoCar">
    <w:name w:val="Título 4 Proyecto Car"/>
    <w:aliases w:val="titulo 4 Car"/>
    <w:locked/>
    <w:rsid w:val="00B46ECE"/>
    <w:rPr>
      <w:rFonts w:ascii="Verdana" w:hAnsi="Verdana"/>
      <w:b/>
      <w:snapToGrid w:val="0"/>
      <w:sz w:val="16"/>
      <w:szCs w:val="16"/>
      <w:lang w:eastAsia="en-US"/>
    </w:rPr>
  </w:style>
  <w:style w:type="paragraph" w:styleId="Encabezadodelista">
    <w:name w:val="toa heading"/>
    <w:basedOn w:val="Normal"/>
    <w:next w:val="Normal"/>
    <w:uiPriority w:val="99"/>
    <w:rsid w:val="00B46ECE"/>
    <w:pPr>
      <w:spacing w:before="120" w:after="200" w:line="360" w:lineRule="auto"/>
    </w:pPr>
    <w:rPr>
      <w:rFonts w:ascii="Cambria" w:hAnsi="Cambria"/>
      <w:b/>
      <w:bCs/>
      <w:sz w:val="24"/>
      <w:lang w:eastAsia="en-US"/>
    </w:rPr>
  </w:style>
  <w:style w:type="paragraph" w:customStyle="1" w:styleId="Granada1">
    <w:name w:val="Granada 1"/>
    <w:basedOn w:val="Ttulo1"/>
    <w:qFormat/>
    <w:rsid w:val="00B46ECE"/>
    <w:pPr>
      <w:widowControl/>
      <w:numPr>
        <w:numId w:val="20"/>
      </w:numPr>
      <w:spacing w:before="240" w:after="60" w:line="360" w:lineRule="auto"/>
    </w:pPr>
    <w:rPr>
      <w:rFonts w:eastAsia="Calibri"/>
      <w:bCs/>
      <w:caps/>
      <w:snapToGrid/>
      <w:kern w:val="32"/>
      <w:sz w:val="22"/>
      <w:szCs w:val="32"/>
      <w:lang w:val="x-none" w:eastAsia="en-US"/>
    </w:rPr>
  </w:style>
  <w:style w:type="paragraph" w:customStyle="1" w:styleId="Granada2">
    <w:name w:val="Granada 2"/>
    <w:basedOn w:val="Ttulo2"/>
    <w:next w:val="Normal"/>
    <w:qFormat/>
    <w:rsid w:val="00B46ECE"/>
    <w:pPr>
      <w:widowControl/>
      <w:numPr>
        <w:numId w:val="0"/>
      </w:numPr>
      <w:tabs>
        <w:tab w:val="num" w:pos="426"/>
      </w:tabs>
      <w:spacing w:before="240" w:after="60" w:line="360" w:lineRule="auto"/>
      <w:ind w:left="1002" w:hanging="576"/>
    </w:pPr>
    <w:rPr>
      <w:b/>
      <w:bCs/>
      <w:iCs/>
      <w:caps/>
      <w:snapToGrid/>
      <w:color w:val="000000"/>
      <w:sz w:val="22"/>
      <w:szCs w:val="28"/>
      <w:lang w:val="x-none" w:eastAsia="en-US"/>
    </w:rPr>
  </w:style>
  <w:style w:type="paragraph" w:customStyle="1" w:styleId="Granada3">
    <w:name w:val="Granada 3"/>
    <w:basedOn w:val="Ttulo3"/>
    <w:next w:val="Normal"/>
    <w:uiPriority w:val="99"/>
    <w:qFormat/>
    <w:rsid w:val="00B46ECE"/>
    <w:pPr>
      <w:keepNext w:val="0"/>
      <w:widowControl/>
      <w:numPr>
        <w:numId w:val="0"/>
      </w:numPr>
      <w:tabs>
        <w:tab w:val="num" w:pos="0"/>
      </w:tabs>
      <w:spacing w:before="240" w:after="60" w:line="360" w:lineRule="auto"/>
      <w:ind w:left="720" w:hanging="720"/>
      <w:jc w:val="left"/>
      <w:outlineLvl w:val="0"/>
    </w:pPr>
    <w:rPr>
      <w:b/>
      <w:bCs/>
      <w:snapToGrid/>
      <w:sz w:val="22"/>
      <w:szCs w:val="26"/>
      <w:lang w:val="x-none" w:eastAsia="en-US"/>
    </w:rPr>
  </w:style>
  <w:style w:type="paragraph" w:customStyle="1" w:styleId="Granada4">
    <w:name w:val="Granada 4"/>
    <w:basedOn w:val="Ttulo4"/>
    <w:next w:val="Normal"/>
    <w:qFormat/>
    <w:rsid w:val="00B46ECE"/>
    <w:pPr>
      <w:keepNext w:val="0"/>
      <w:widowControl/>
      <w:numPr>
        <w:ilvl w:val="0"/>
        <w:numId w:val="0"/>
      </w:numPr>
      <w:tabs>
        <w:tab w:val="clear" w:pos="2268"/>
      </w:tabs>
      <w:spacing w:after="0" w:line="240" w:lineRule="auto"/>
      <w:jc w:val="center"/>
    </w:pPr>
    <w:rPr>
      <w:rFonts w:ascii="Verdana" w:eastAsia="Calibri" w:hAnsi="Verdana"/>
      <w:b/>
      <w:sz w:val="16"/>
      <w:szCs w:val="16"/>
      <w:u w:val="none"/>
      <w:lang w:val="x-none" w:eastAsia="en-US"/>
    </w:rPr>
  </w:style>
  <w:style w:type="paragraph" w:customStyle="1" w:styleId="Granada5">
    <w:name w:val="Granada 5"/>
    <w:basedOn w:val="Ttulo5"/>
    <w:next w:val="Normal"/>
    <w:qFormat/>
    <w:rsid w:val="00B46ECE"/>
    <w:pPr>
      <w:keepNext w:val="0"/>
      <w:widowControl/>
      <w:numPr>
        <w:numId w:val="0"/>
      </w:numPr>
      <w:tabs>
        <w:tab w:val="num" w:pos="0"/>
      </w:tabs>
      <w:spacing w:before="240" w:after="60" w:line="360" w:lineRule="auto"/>
      <w:contextualSpacing/>
      <w:outlineLvl w:val="0"/>
    </w:pPr>
    <w:rPr>
      <w:b/>
      <w:snapToGrid/>
      <w:sz w:val="22"/>
      <w:szCs w:val="26"/>
      <w:u w:val="none"/>
      <w:lang w:val="x-none" w:eastAsia="x-none"/>
    </w:rPr>
  </w:style>
  <w:style w:type="paragraph" w:customStyle="1" w:styleId="Granada6">
    <w:name w:val="Granada 6"/>
    <w:basedOn w:val="Ttulo6"/>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4"/>
      <w:szCs w:val="24"/>
      <w:u w:val="single"/>
      <w:lang w:val="x-none" w:eastAsia="x-none"/>
    </w:rPr>
  </w:style>
  <w:style w:type="paragraph" w:customStyle="1" w:styleId="Granada7">
    <w:name w:val="Granada 7"/>
    <w:basedOn w:val="Ttulo7"/>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2"/>
      <w:szCs w:val="24"/>
      <w:lang w:val="x-none" w:eastAsia="en-US"/>
    </w:rPr>
  </w:style>
  <w:style w:type="paragraph" w:customStyle="1" w:styleId="Memoria1">
    <w:name w:val="Memoria 1"/>
    <w:basedOn w:val="Granada1"/>
    <w:qFormat/>
    <w:rsid w:val="00B46ECE"/>
    <w:pPr>
      <w:ind w:left="357" w:hanging="357"/>
      <w:jc w:val="left"/>
    </w:pPr>
  </w:style>
  <w:style w:type="paragraph" w:customStyle="1" w:styleId="MEMORIA21">
    <w:name w:val="MEMORIA 2"/>
    <w:basedOn w:val="Granada2"/>
    <w:qFormat/>
    <w:rsid w:val="00B46ECE"/>
  </w:style>
  <w:style w:type="paragraph" w:customStyle="1" w:styleId="MEMORIA31">
    <w:name w:val="MEMORIA 3"/>
    <w:basedOn w:val="Granada3"/>
    <w:qFormat/>
    <w:rsid w:val="00B46ECE"/>
  </w:style>
  <w:style w:type="paragraph" w:customStyle="1" w:styleId="MEMORIA41">
    <w:name w:val="MEMORIA 4"/>
    <w:basedOn w:val="Granada4"/>
    <w:qFormat/>
    <w:rsid w:val="00B46ECE"/>
  </w:style>
  <w:style w:type="paragraph" w:customStyle="1" w:styleId="MEMORIA51">
    <w:name w:val="MEMORIA 5"/>
    <w:basedOn w:val="Granada5"/>
    <w:rsid w:val="00B46ECE"/>
  </w:style>
  <w:style w:type="paragraph" w:customStyle="1" w:styleId="MEMORIA6">
    <w:name w:val="MEMORIA 6"/>
    <w:basedOn w:val="Granada6"/>
    <w:qFormat/>
    <w:rsid w:val="00B46ECE"/>
  </w:style>
  <w:style w:type="paragraph" w:customStyle="1" w:styleId="GATTtexto">
    <w:name w:val="GATT texto"/>
    <w:autoRedefine/>
    <w:rsid w:val="00B46ECE"/>
    <w:pPr>
      <w:widowControl w:val="0"/>
      <w:spacing w:before="120" w:after="120"/>
      <w:ind w:right="397"/>
      <w:jc w:val="both"/>
    </w:pPr>
    <w:rPr>
      <w:rFonts w:ascii="Arial" w:hAnsi="Arial"/>
      <w:sz w:val="22"/>
    </w:rPr>
  </w:style>
  <w:style w:type="paragraph" w:customStyle="1" w:styleId="GATTVIETA1">
    <w:name w:val="GATT VIÑETA1"/>
    <w:autoRedefine/>
    <w:rsid w:val="00B46ECE"/>
    <w:pPr>
      <w:tabs>
        <w:tab w:val="num" w:pos="1644"/>
      </w:tabs>
      <w:spacing w:before="120" w:after="120" w:line="360" w:lineRule="auto"/>
      <w:ind w:left="1644" w:right="397" w:hanging="567"/>
      <w:jc w:val="both"/>
    </w:pPr>
    <w:rPr>
      <w:rFonts w:ascii="Arial" w:hAnsi="Arial"/>
      <w:sz w:val="22"/>
    </w:rPr>
  </w:style>
  <w:style w:type="paragraph" w:customStyle="1" w:styleId="GATTTABLAtexto">
    <w:name w:val="GATT TABLAtexto"/>
    <w:autoRedefine/>
    <w:rsid w:val="00B46ECE"/>
    <w:pPr>
      <w:widowControl w:val="0"/>
      <w:spacing w:before="120" w:after="120" w:line="360" w:lineRule="auto"/>
      <w:jc w:val="center"/>
    </w:pPr>
    <w:rPr>
      <w:rFonts w:ascii="Arial" w:hAnsi="Arial"/>
    </w:rPr>
  </w:style>
  <w:style w:type="character" w:customStyle="1" w:styleId="shorttext">
    <w:name w:val="short_text"/>
    <w:rsid w:val="00B46ECE"/>
    <w:rPr>
      <w:rFonts w:cs="Times New Roman"/>
    </w:rPr>
  </w:style>
  <w:style w:type="character" w:customStyle="1" w:styleId="hps">
    <w:name w:val="hps"/>
    <w:rsid w:val="00B46ECE"/>
    <w:rPr>
      <w:rFonts w:cs="Times New Roman"/>
    </w:rPr>
  </w:style>
  <w:style w:type="character" w:customStyle="1" w:styleId="DocumentMapChar1">
    <w:name w:val="Document Map Char1"/>
    <w:uiPriority w:val="99"/>
    <w:semiHidden/>
    <w:locked/>
    <w:rsid w:val="00B46ECE"/>
    <w:rPr>
      <w:rFonts w:ascii="Times New Roman" w:hAnsi="Times New Roman" w:cs="Times New Roman"/>
      <w:sz w:val="2"/>
      <w:lang w:val="es-ES" w:eastAsia="en-US"/>
    </w:rPr>
  </w:style>
  <w:style w:type="paragraph" w:customStyle="1" w:styleId="DatosTabla">
    <w:name w:val="Datos Tabla"/>
    <w:basedOn w:val="Normal"/>
    <w:rsid w:val="00B46ECE"/>
    <w:pPr>
      <w:widowControl w:val="0"/>
      <w:spacing w:before="120" w:after="120"/>
      <w:jc w:val="center"/>
    </w:pPr>
    <w:rPr>
      <w:sz w:val="24"/>
      <w:szCs w:val="20"/>
      <w:lang w:val="es-ES_tradnl"/>
    </w:rPr>
  </w:style>
  <w:style w:type="paragraph" w:customStyle="1" w:styleId="DatosProyecto">
    <w:name w:val="Datos Proyecto"/>
    <w:basedOn w:val="Normal"/>
    <w:rsid w:val="00B46ECE"/>
    <w:pPr>
      <w:widowControl w:val="0"/>
      <w:spacing w:before="30" w:after="30"/>
      <w:jc w:val="left"/>
    </w:pPr>
    <w:rPr>
      <w:sz w:val="24"/>
      <w:szCs w:val="20"/>
      <w:lang w:val="es-ES_tradnl"/>
    </w:rPr>
  </w:style>
  <w:style w:type="paragraph" w:customStyle="1" w:styleId="CM17">
    <w:name w:val="CM17"/>
    <w:basedOn w:val="Default"/>
    <w:next w:val="Default"/>
    <w:rsid w:val="00B46ECE"/>
    <w:pPr>
      <w:widowControl w:val="0"/>
      <w:spacing w:after="250"/>
    </w:pPr>
    <w:rPr>
      <w:rFonts w:ascii="Times New Roman" w:hAnsi="Times New Roman" w:cs="Times New Roman"/>
      <w:color w:val="auto"/>
    </w:rPr>
  </w:style>
  <w:style w:type="paragraph" w:customStyle="1" w:styleId="CM18">
    <w:name w:val="CM18"/>
    <w:basedOn w:val="Default"/>
    <w:next w:val="Default"/>
    <w:rsid w:val="00B46ECE"/>
    <w:pPr>
      <w:widowControl w:val="0"/>
      <w:spacing w:after="135"/>
    </w:pPr>
    <w:rPr>
      <w:rFonts w:ascii="Times New Roman" w:hAnsi="Times New Roman" w:cs="Times New Roman"/>
      <w:color w:val="auto"/>
    </w:rPr>
  </w:style>
  <w:style w:type="paragraph" w:customStyle="1" w:styleId="CM2">
    <w:name w:val="CM2"/>
    <w:basedOn w:val="Default"/>
    <w:next w:val="Default"/>
    <w:rsid w:val="00B46ECE"/>
    <w:pPr>
      <w:widowControl w:val="0"/>
      <w:spacing w:line="256" w:lineRule="atLeast"/>
    </w:pPr>
    <w:rPr>
      <w:rFonts w:ascii="Times New Roman" w:hAnsi="Times New Roman" w:cs="Times New Roman"/>
      <w:color w:val="auto"/>
    </w:rPr>
  </w:style>
  <w:style w:type="paragraph" w:customStyle="1" w:styleId="CM3">
    <w:name w:val="CM3"/>
    <w:basedOn w:val="Default"/>
    <w:next w:val="Default"/>
    <w:rsid w:val="00B46ECE"/>
    <w:pPr>
      <w:widowControl w:val="0"/>
      <w:spacing w:line="256" w:lineRule="atLeast"/>
    </w:pPr>
    <w:rPr>
      <w:rFonts w:ascii="Times New Roman" w:hAnsi="Times New Roman" w:cs="Times New Roman"/>
      <w:color w:val="auto"/>
    </w:rPr>
  </w:style>
  <w:style w:type="paragraph" w:customStyle="1" w:styleId="CM4">
    <w:name w:val="CM4"/>
    <w:basedOn w:val="Default"/>
    <w:next w:val="Default"/>
    <w:rsid w:val="00B46ECE"/>
    <w:pPr>
      <w:widowControl w:val="0"/>
      <w:spacing w:line="256" w:lineRule="atLeast"/>
    </w:pPr>
    <w:rPr>
      <w:rFonts w:ascii="Times New Roman" w:hAnsi="Times New Roman" w:cs="Times New Roman"/>
      <w:color w:val="auto"/>
    </w:rPr>
  </w:style>
  <w:style w:type="paragraph" w:customStyle="1" w:styleId="1TITULO1">
    <w:name w:val="1. TITULO 1"/>
    <w:basedOn w:val="Normal"/>
    <w:rsid w:val="00B46ECE"/>
    <w:pPr>
      <w:numPr>
        <w:ilvl w:val="2"/>
        <w:numId w:val="21"/>
      </w:numPr>
      <w:tabs>
        <w:tab w:val="clear" w:pos="1224"/>
        <w:tab w:val="num" w:pos="1211"/>
      </w:tabs>
      <w:spacing w:before="240" w:after="240" w:line="360" w:lineRule="auto"/>
      <w:ind w:left="1191" w:hanging="340"/>
      <w:jc w:val="left"/>
    </w:pPr>
    <w:rPr>
      <w:rFonts w:cs="Arial"/>
      <w:b/>
      <w:bCs/>
      <w:sz w:val="22"/>
      <w:szCs w:val="22"/>
    </w:rPr>
  </w:style>
  <w:style w:type="paragraph" w:customStyle="1" w:styleId="EstiloTtulo210ptIzquierda0cmPrimeralnea0cmAnt">
    <w:name w:val="Estilo Título 2 + 10 pt Izquierda:  0 cm Primera línea:  0 cm Ant..."/>
    <w:basedOn w:val="Ttulo2"/>
    <w:rsid w:val="00B46ECE"/>
    <w:pPr>
      <w:widowControl/>
      <w:numPr>
        <w:ilvl w:val="0"/>
        <w:numId w:val="0"/>
      </w:numPr>
      <w:tabs>
        <w:tab w:val="center" w:pos="4382"/>
      </w:tabs>
      <w:suppressAutoHyphens/>
      <w:spacing w:before="240" w:after="240" w:line="360" w:lineRule="auto"/>
      <w:ind w:left="1080" w:hanging="720"/>
    </w:pPr>
    <w:rPr>
      <w:b/>
      <w:bCs/>
      <w:snapToGrid/>
      <w:spacing w:val="-3"/>
      <w:szCs w:val="20"/>
      <w:lang w:val="es-ES_tradnl" w:eastAsia="x-none"/>
    </w:rPr>
  </w:style>
  <w:style w:type="paragraph" w:customStyle="1" w:styleId="EstiloTitulo4">
    <w:name w:val="Estilo Titulo 4"/>
    <w:basedOn w:val="Encabezado"/>
    <w:rsid w:val="00B46ECE"/>
    <w:pPr>
      <w:numPr>
        <w:ilvl w:val="1"/>
        <w:numId w:val="21"/>
      </w:numPr>
      <w:tabs>
        <w:tab w:val="clear" w:pos="4252"/>
        <w:tab w:val="clear" w:pos="8504"/>
      </w:tabs>
    </w:pPr>
    <w:rPr>
      <w:rFonts w:cs="Arial"/>
      <w:b/>
      <w:bCs/>
      <w:sz w:val="20"/>
      <w:szCs w:val="20"/>
      <w:lang w:val="es-ES_tradnl" w:eastAsia="x-none"/>
    </w:rPr>
  </w:style>
  <w:style w:type="paragraph" w:customStyle="1" w:styleId="Textoproyecto">
    <w:name w:val="Texto proyecto"/>
    <w:basedOn w:val="Normal"/>
    <w:rsid w:val="00B46ECE"/>
    <w:pPr>
      <w:spacing w:line="360" w:lineRule="auto"/>
      <w:ind w:firstLine="709"/>
    </w:pPr>
    <w:rPr>
      <w:rFonts w:ascii="Tahoma" w:hAnsi="Tahoma"/>
      <w:sz w:val="22"/>
      <w:szCs w:val="20"/>
    </w:rPr>
  </w:style>
  <w:style w:type="paragraph" w:customStyle="1" w:styleId="OPTIMUSTEXTO">
    <w:name w:val="OPTIMUS_TEXTO"/>
    <w:rsid w:val="00B46ECE"/>
    <w:pPr>
      <w:spacing w:line="360" w:lineRule="auto"/>
      <w:jc w:val="both"/>
    </w:pPr>
    <w:rPr>
      <w:rFonts w:ascii="Arial" w:hAnsi="Arial"/>
      <w:sz w:val="24"/>
      <w:szCs w:val="24"/>
    </w:rPr>
  </w:style>
  <w:style w:type="character" w:customStyle="1" w:styleId="apple-converted-space">
    <w:name w:val="apple-converted-space"/>
    <w:basedOn w:val="Fuentedeprrafopredeter"/>
    <w:rsid w:val="00B46ECE"/>
  </w:style>
  <w:style w:type="paragraph" w:customStyle="1" w:styleId="PGITEXTOPARRAFOS">
    <w:name w:val="PGI TEXTO PARRAFOS"/>
    <w:basedOn w:val="Normal"/>
    <w:rsid w:val="00B46ECE"/>
    <w:pPr>
      <w:keepNext/>
      <w:spacing w:before="120" w:after="120" w:line="300" w:lineRule="exact"/>
    </w:pPr>
    <w:rPr>
      <w:sz w:val="22"/>
      <w:szCs w:val="22"/>
    </w:rPr>
  </w:style>
  <w:style w:type="paragraph" w:customStyle="1" w:styleId="CABEZAPAGfechavalor">
    <w:name w:val="CABEZA_PAG_fecha_valor"/>
    <w:basedOn w:val="Normal"/>
    <w:uiPriority w:val="9"/>
    <w:qFormat/>
    <w:rsid w:val="001C40B2"/>
    <w:pPr>
      <w:jc w:val="left"/>
    </w:pPr>
    <w:rPr>
      <w:rFonts w:ascii="Verdana" w:eastAsiaTheme="minorEastAsia" w:hAnsi="Verdana" w:cs="Verdana"/>
      <w:sz w:val="16"/>
      <w:lang w:val="es-ES_tradnl" w:eastAsia="es-ES_tradnl"/>
    </w:rPr>
  </w:style>
  <w:style w:type="paragraph" w:customStyle="1" w:styleId="EstiloTtulo110ptNegroJustificadoIzquierda0cmSangr">
    <w:name w:val="Estilo Título 1 + 10 pt Negro Justificado Izquierda:  0 cm Sangr..."/>
    <w:basedOn w:val="Ttulo1"/>
    <w:autoRedefine/>
    <w:rsid w:val="00C371BC"/>
    <w:pPr>
      <w:widowControl/>
      <w:numPr>
        <w:numId w:val="0"/>
      </w:numPr>
      <w:pBdr>
        <w:bottom w:val="single" w:sz="4" w:space="1" w:color="auto"/>
      </w:pBdr>
      <w:tabs>
        <w:tab w:val="left" w:pos="180"/>
        <w:tab w:val="num" w:pos="432"/>
        <w:tab w:val="left" w:pos="540"/>
      </w:tabs>
      <w:spacing w:before="360" w:after="240" w:line="300" w:lineRule="exact"/>
      <w:ind w:left="432" w:hanging="432"/>
    </w:pPr>
    <w:rPr>
      <w:bCs/>
      <w:caps/>
      <w:snapToGrid/>
      <w:color w:val="000000"/>
      <w:kern w:val="0"/>
      <w:szCs w:val="20"/>
      <w:lang w:val="en-GB"/>
    </w:rPr>
  </w:style>
  <w:style w:type="paragraph" w:customStyle="1" w:styleId="EstiloTtulo3">
    <w:name w:val="Estilo Título 3"/>
    <w:aliases w:val="título 3 + Rojo Antes:  0 pto"/>
    <w:basedOn w:val="Ttulo3"/>
    <w:autoRedefine/>
    <w:rsid w:val="00C371BC"/>
    <w:pPr>
      <w:widowControl/>
      <w:pBdr>
        <w:bottom w:val="single" w:sz="4" w:space="1" w:color="auto"/>
      </w:pBdr>
      <w:tabs>
        <w:tab w:val="clear" w:pos="907"/>
        <w:tab w:val="num" w:pos="720"/>
      </w:tabs>
      <w:spacing w:before="120" w:after="120" w:line="240" w:lineRule="auto"/>
      <w:ind w:left="720" w:hanging="720"/>
    </w:pPr>
    <w:rPr>
      <w:caps/>
      <w:snapToGrid/>
      <w:color w:val="FF0000"/>
      <w:sz w:val="18"/>
      <w:szCs w:val="20"/>
      <w:u w:val="none"/>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391468055">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492726316">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173104854">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 w:id="1835485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904EE6-FDBF-4FBB-8538-E41265504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11</Pages>
  <Words>134</Words>
  <Characters>765</Characters>
  <Application>Microsoft Office Word</Application>
  <DocSecurity>0</DocSecurity>
  <Lines>6</Lines>
  <Paragraphs>1</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User</cp:lastModifiedBy>
  <cp:revision>21</cp:revision>
  <cp:lastPrinted>2017-07-26T15:37:00Z</cp:lastPrinted>
  <dcterms:created xsi:type="dcterms:W3CDTF">2017-07-22T23:03:00Z</dcterms:created>
  <dcterms:modified xsi:type="dcterms:W3CDTF">2019-02-07T18:31:00Z</dcterms:modified>
</cp:coreProperties>
</file>